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CCCA5" w14:textId="77777777" w:rsidR="00B53811" w:rsidRPr="00FA60D8" w:rsidRDefault="00B53811" w:rsidP="00FF2576">
      <w:pPr>
        <w:pStyle w:val="a6"/>
        <w:ind w:left="-284" w:right="-284"/>
        <w:rPr>
          <w:sz w:val="28"/>
          <w:szCs w:val="28"/>
        </w:rPr>
      </w:pPr>
      <w:r w:rsidRPr="00FA60D8">
        <w:rPr>
          <w:bCs w:val="0"/>
          <w:sz w:val="28"/>
          <w:szCs w:val="28"/>
        </w:rPr>
        <w:t xml:space="preserve">МРО ООВО «КАЗАНСКИЙ ИСЛАМСКИЙ УНИВЕРСИТЕТ» </w:t>
      </w:r>
    </w:p>
    <w:p w14:paraId="0903C391" w14:textId="77777777" w:rsidR="00B53811" w:rsidRPr="00FA60D8" w:rsidRDefault="00B53811" w:rsidP="00FF2576">
      <w:pPr>
        <w:pStyle w:val="af5"/>
        <w:spacing w:line="360" w:lineRule="auto"/>
        <w:ind w:left="360"/>
        <w:jc w:val="center"/>
        <w:rPr>
          <w:rFonts w:ascii="Times New Roman" w:hAnsi="Times New Roman"/>
          <w:b/>
          <w:sz w:val="28"/>
          <w:szCs w:val="28"/>
        </w:rPr>
      </w:pPr>
    </w:p>
    <w:p w14:paraId="70723B42" w14:textId="77777777" w:rsidR="00B53811" w:rsidRPr="00FA60D8" w:rsidRDefault="00B53811" w:rsidP="00FF2576">
      <w:pPr>
        <w:widowControl w:val="0"/>
        <w:tabs>
          <w:tab w:val="left" w:pos="993"/>
          <w:tab w:val="left" w:pos="1134"/>
        </w:tabs>
        <w:spacing w:line="360" w:lineRule="auto"/>
        <w:ind w:left="709" w:hanging="709"/>
        <w:jc w:val="right"/>
        <w:rPr>
          <w:rFonts w:eastAsia="MS Mincho"/>
          <w:sz w:val="28"/>
          <w:szCs w:val="28"/>
          <w:lang w:val="tt-RU"/>
        </w:rPr>
      </w:pPr>
    </w:p>
    <w:p w14:paraId="69584BE9" w14:textId="77777777" w:rsidR="00B53811" w:rsidRPr="00FA60D8" w:rsidRDefault="00B53811" w:rsidP="00FF2576">
      <w:pPr>
        <w:widowControl w:val="0"/>
        <w:tabs>
          <w:tab w:val="left" w:pos="993"/>
          <w:tab w:val="left" w:pos="1134"/>
        </w:tabs>
        <w:spacing w:line="360" w:lineRule="auto"/>
        <w:ind w:left="709" w:hanging="709"/>
        <w:jc w:val="right"/>
        <w:rPr>
          <w:rFonts w:eastAsia="MS Mincho"/>
          <w:sz w:val="28"/>
          <w:szCs w:val="28"/>
          <w:lang w:val="tt-RU"/>
        </w:rPr>
      </w:pPr>
      <w:r w:rsidRPr="00FA60D8">
        <w:rPr>
          <w:rFonts w:eastAsia="MS Mincho"/>
          <w:sz w:val="28"/>
          <w:szCs w:val="28"/>
          <w:lang w:val="tt-RU"/>
        </w:rPr>
        <w:t>«Утверждаю»</w:t>
      </w:r>
    </w:p>
    <w:p w14:paraId="7B650A13" w14:textId="77777777" w:rsidR="00B53811" w:rsidRPr="00FA60D8" w:rsidRDefault="00B53811" w:rsidP="00FF2576">
      <w:pPr>
        <w:widowControl w:val="0"/>
        <w:tabs>
          <w:tab w:val="left" w:pos="993"/>
          <w:tab w:val="left" w:pos="1134"/>
        </w:tabs>
        <w:spacing w:line="360" w:lineRule="auto"/>
        <w:ind w:left="709" w:hanging="709"/>
        <w:jc w:val="right"/>
        <w:rPr>
          <w:rFonts w:eastAsia="MS Mincho"/>
          <w:sz w:val="28"/>
          <w:szCs w:val="28"/>
          <w:lang w:val="tt-RU"/>
        </w:rPr>
      </w:pPr>
      <w:r w:rsidRPr="00FA60D8">
        <w:rPr>
          <w:rFonts w:eastAsia="MS Mincho"/>
          <w:sz w:val="28"/>
          <w:szCs w:val="28"/>
          <w:lang w:val="tt-RU"/>
        </w:rPr>
        <w:t xml:space="preserve">Проректор по учебной работе </w:t>
      </w:r>
    </w:p>
    <w:p w14:paraId="6E407256" w14:textId="77777777" w:rsidR="00B53811" w:rsidRPr="00FA60D8" w:rsidRDefault="00B53811" w:rsidP="00FF2576">
      <w:pPr>
        <w:widowControl w:val="0"/>
        <w:tabs>
          <w:tab w:val="left" w:pos="993"/>
          <w:tab w:val="left" w:pos="1134"/>
        </w:tabs>
        <w:spacing w:line="360" w:lineRule="auto"/>
        <w:ind w:left="709" w:hanging="709"/>
        <w:jc w:val="right"/>
        <w:rPr>
          <w:rFonts w:eastAsia="MS Mincho"/>
          <w:sz w:val="28"/>
          <w:szCs w:val="28"/>
        </w:rPr>
      </w:pPr>
      <w:r w:rsidRPr="00FA60D8">
        <w:rPr>
          <w:rFonts w:eastAsia="MS Mincho"/>
          <w:sz w:val="28"/>
          <w:szCs w:val="28"/>
          <w:lang w:val="tt-RU"/>
        </w:rPr>
        <w:t xml:space="preserve">_____________ </w:t>
      </w:r>
      <w:r w:rsidRPr="00FA60D8">
        <w:rPr>
          <w:rFonts w:eastAsia="MS Mincho"/>
          <w:sz w:val="28"/>
          <w:szCs w:val="28"/>
        </w:rPr>
        <w:t xml:space="preserve">Р.М. </w:t>
      </w:r>
      <w:proofErr w:type="spellStart"/>
      <w:r w:rsidRPr="00FA60D8">
        <w:rPr>
          <w:rFonts w:eastAsia="MS Mincho"/>
          <w:sz w:val="28"/>
          <w:szCs w:val="28"/>
        </w:rPr>
        <w:t>Нургалеев</w:t>
      </w:r>
      <w:proofErr w:type="spellEnd"/>
    </w:p>
    <w:p w14:paraId="396F3BC3" w14:textId="77777777" w:rsidR="00B53811" w:rsidRDefault="00B53811" w:rsidP="00FF2576">
      <w:pPr>
        <w:widowControl w:val="0"/>
        <w:tabs>
          <w:tab w:val="left" w:pos="993"/>
          <w:tab w:val="left" w:pos="1134"/>
        </w:tabs>
        <w:spacing w:line="360" w:lineRule="auto"/>
        <w:rPr>
          <w:rFonts w:eastAsia="MS Mincho"/>
          <w:sz w:val="28"/>
          <w:szCs w:val="28"/>
          <w:lang w:val="tt-RU"/>
        </w:rPr>
      </w:pPr>
    </w:p>
    <w:p w14:paraId="7B547EAE" w14:textId="77777777" w:rsidR="00343CCB" w:rsidRDefault="00343CCB" w:rsidP="00FF2576">
      <w:pPr>
        <w:widowControl w:val="0"/>
        <w:tabs>
          <w:tab w:val="left" w:pos="993"/>
          <w:tab w:val="left" w:pos="1134"/>
        </w:tabs>
        <w:spacing w:line="360" w:lineRule="auto"/>
        <w:rPr>
          <w:rFonts w:eastAsia="MS Mincho"/>
          <w:sz w:val="28"/>
          <w:szCs w:val="28"/>
          <w:lang w:val="tt-RU"/>
        </w:rPr>
      </w:pPr>
    </w:p>
    <w:p w14:paraId="738CC70E" w14:textId="77777777" w:rsidR="00343CCB" w:rsidRDefault="00343CCB" w:rsidP="00FF2576">
      <w:pPr>
        <w:widowControl w:val="0"/>
        <w:tabs>
          <w:tab w:val="left" w:pos="993"/>
          <w:tab w:val="left" w:pos="1134"/>
        </w:tabs>
        <w:spacing w:line="360" w:lineRule="auto"/>
        <w:rPr>
          <w:rFonts w:eastAsia="MS Mincho"/>
          <w:sz w:val="28"/>
          <w:szCs w:val="28"/>
          <w:lang w:val="tt-RU"/>
        </w:rPr>
      </w:pPr>
    </w:p>
    <w:p w14:paraId="7ABD4903" w14:textId="77777777" w:rsidR="00343CCB" w:rsidRPr="00FA60D8" w:rsidRDefault="00343CCB" w:rsidP="00FF2576">
      <w:pPr>
        <w:widowControl w:val="0"/>
        <w:tabs>
          <w:tab w:val="left" w:pos="993"/>
          <w:tab w:val="left" w:pos="1134"/>
        </w:tabs>
        <w:spacing w:line="360" w:lineRule="auto"/>
        <w:rPr>
          <w:rFonts w:eastAsia="MS Mincho"/>
          <w:sz w:val="28"/>
          <w:szCs w:val="28"/>
          <w:lang w:val="tt-RU"/>
        </w:rPr>
      </w:pPr>
    </w:p>
    <w:p w14:paraId="4AA6EBB4" w14:textId="77777777" w:rsidR="00B53811" w:rsidRPr="00FA60D8" w:rsidRDefault="00B53811" w:rsidP="00FF2576">
      <w:pPr>
        <w:rPr>
          <w:b/>
          <w:sz w:val="28"/>
          <w:szCs w:val="28"/>
          <w:lang w:eastAsia="ar-SA"/>
        </w:rPr>
      </w:pPr>
    </w:p>
    <w:p w14:paraId="00AD3CB9" w14:textId="77777777" w:rsidR="0038570D" w:rsidRPr="00501AA9" w:rsidRDefault="0038570D" w:rsidP="0038570D">
      <w:pPr>
        <w:jc w:val="center"/>
        <w:rPr>
          <w:bCs/>
          <w:sz w:val="28"/>
          <w:szCs w:val="28"/>
        </w:rPr>
      </w:pPr>
      <w:r w:rsidRPr="00E95134">
        <w:rPr>
          <w:bCs/>
          <w:sz w:val="28"/>
          <w:szCs w:val="28"/>
        </w:rPr>
        <w:t xml:space="preserve">Факультет </w:t>
      </w:r>
      <w:r w:rsidRPr="00501AA9">
        <w:rPr>
          <w:bCs/>
          <w:sz w:val="28"/>
          <w:szCs w:val="28"/>
        </w:rPr>
        <w:t>исламских наук</w:t>
      </w:r>
    </w:p>
    <w:p w14:paraId="10FF4101" w14:textId="77777777" w:rsidR="0038570D" w:rsidRPr="00501AA9" w:rsidRDefault="0038570D" w:rsidP="0038570D">
      <w:pPr>
        <w:jc w:val="center"/>
        <w:rPr>
          <w:sz w:val="28"/>
          <w:szCs w:val="28"/>
          <w:lang w:eastAsia="ar-SA"/>
        </w:rPr>
      </w:pPr>
    </w:p>
    <w:p w14:paraId="2B6D74E5" w14:textId="77777777" w:rsidR="00B53811" w:rsidRPr="00FA60D8" w:rsidRDefault="0038570D" w:rsidP="0038570D">
      <w:pPr>
        <w:widowControl w:val="0"/>
        <w:tabs>
          <w:tab w:val="left" w:pos="993"/>
          <w:tab w:val="left" w:pos="1134"/>
        </w:tabs>
        <w:spacing w:line="360" w:lineRule="auto"/>
        <w:ind w:left="709" w:hanging="709"/>
        <w:jc w:val="center"/>
        <w:rPr>
          <w:rFonts w:eastAsia="MS Mincho"/>
          <w:sz w:val="28"/>
          <w:szCs w:val="28"/>
          <w:lang w:val="tt-RU"/>
        </w:rPr>
      </w:pPr>
      <w:r w:rsidRPr="00501AA9">
        <w:rPr>
          <w:sz w:val="28"/>
          <w:szCs w:val="28"/>
        </w:rPr>
        <w:t>Рабочая программа дисциплины</w:t>
      </w:r>
    </w:p>
    <w:p w14:paraId="212A36A5" w14:textId="5D487139" w:rsidR="00B53811" w:rsidRPr="00FA60D8" w:rsidRDefault="00B53811" w:rsidP="00FF2576">
      <w:pPr>
        <w:widowControl w:val="0"/>
        <w:tabs>
          <w:tab w:val="left" w:pos="993"/>
          <w:tab w:val="left" w:pos="1134"/>
        </w:tabs>
        <w:spacing w:line="360" w:lineRule="auto"/>
        <w:ind w:left="709" w:hanging="709"/>
        <w:jc w:val="center"/>
        <w:rPr>
          <w:b/>
          <w:iCs/>
          <w:color w:val="000000"/>
          <w:sz w:val="28"/>
          <w:szCs w:val="28"/>
        </w:rPr>
      </w:pPr>
      <w:r w:rsidRPr="00FA60D8">
        <w:rPr>
          <w:b/>
          <w:sz w:val="28"/>
          <w:szCs w:val="28"/>
        </w:rPr>
        <w:t>Морфология арабского языка</w:t>
      </w:r>
    </w:p>
    <w:p w14:paraId="6B7F11AC" w14:textId="77777777" w:rsidR="00B53811" w:rsidRDefault="00B53811" w:rsidP="00FA60D8">
      <w:pPr>
        <w:suppressAutoHyphens/>
        <w:ind w:left="142"/>
        <w:jc w:val="center"/>
        <w:rPr>
          <w:bCs/>
          <w:sz w:val="28"/>
          <w:szCs w:val="28"/>
          <w:lang w:eastAsia="ar-SA"/>
        </w:rPr>
      </w:pPr>
      <w:r w:rsidRPr="00FA60D8">
        <w:rPr>
          <w:bCs/>
          <w:sz w:val="28"/>
          <w:szCs w:val="28"/>
          <w:lang w:eastAsia="ar-SA"/>
        </w:rPr>
        <w:t xml:space="preserve">(направление «Подготовка служителей и религиозного персонала </w:t>
      </w:r>
      <w:r w:rsidR="00FA60D8" w:rsidRPr="00FA60D8">
        <w:rPr>
          <w:bCs/>
          <w:sz w:val="28"/>
          <w:szCs w:val="28"/>
          <w:lang w:eastAsia="ar-SA"/>
        </w:rPr>
        <w:t>религиозных организаций</w:t>
      </w:r>
      <w:r w:rsidRPr="00FA60D8">
        <w:rPr>
          <w:bCs/>
          <w:sz w:val="28"/>
          <w:szCs w:val="28"/>
          <w:lang w:eastAsia="ar-SA"/>
        </w:rPr>
        <w:t>»)</w:t>
      </w:r>
    </w:p>
    <w:p w14:paraId="04D5DEC0" w14:textId="77777777" w:rsidR="003222D8" w:rsidRPr="00FA60D8" w:rsidRDefault="003222D8" w:rsidP="00FA60D8">
      <w:pPr>
        <w:suppressAutoHyphens/>
        <w:ind w:left="142"/>
        <w:jc w:val="center"/>
        <w:rPr>
          <w:bCs/>
          <w:sz w:val="28"/>
          <w:szCs w:val="28"/>
          <w:lang w:eastAsia="ar-SA"/>
        </w:rPr>
      </w:pPr>
      <w:r>
        <w:rPr>
          <w:bCs/>
          <w:sz w:val="28"/>
          <w:szCs w:val="28"/>
          <w:lang w:eastAsia="ar-SA"/>
        </w:rPr>
        <w:t>очно-заочная форма обучения</w:t>
      </w:r>
    </w:p>
    <w:p w14:paraId="1BCF0CCC" w14:textId="77777777" w:rsidR="00B53811" w:rsidRPr="00FA60D8" w:rsidRDefault="00B53811" w:rsidP="00FF2576">
      <w:pPr>
        <w:ind w:left="142"/>
        <w:rPr>
          <w:sz w:val="28"/>
          <w:szCs w:val="28"/>
        </w:rPr>
      </w:pPr>
    </w:p>
    <w:p w14:paraId="712AA58E" w14:textId="77777777" w:rsidR="00B53811" w:rsidRPr="00FA60D8" w:rsidRDefault="00B53811" w:rsidP="00FF2576">
      <w:pPr>
        <w:widowControl w:val="0"/>
        <w:tabs>
          <w:tab w:val="left" w:pos="993"/>
          <w:tab w:val="left" w:pos="1134"/>
        </w:tabs>
        <w:spacing w:line="360" w:lineRule="auto"/>
        <w:ind w:left="709" w:hanging="709"/>
        <w:jc w:val="center"/>
        <w:rPr>
          <w:rFonts w:eastAsia="MS Mincho"/>
          <w:sz w:val="28"/>
          <w:szCs w:val="28"/>
          <w:lang w:val="tt-RU"/>
        </w:rPr>
      </w:pPr>
    </w:p>
    <w:p w14:paraId="0C1E2250" w14:textId="627BA4F9" w:rsidR="00B53811" w:rsidRDefault="00B53811" w:rsidP="00FF2576">
      <w:pPr>
        <w:widowControl w:val="0"/>
        <w:tabs>
          <w:tab w:val="left" w:pos="993"/>
          <w:tab w:val="left" w:pos="1134"/>
        </w:tabs>
        <w:spacing w:line="360" w:lineRule="auto"/>
        <w:ind w:left="709" w:hanging="709"/>
        <w:jc w:val="right"/>
        <w:rPr>
          <w:bCs/>
          <w:color w:val="000000"/>
          <w:spacing w:val="-2"/>
          <w:sz w:val="28"/>
          <w:szCs w:val="28"/>
        </w:rPr>
      </w:pPr>
      <w:r w:rsidRPr="00FA60D8">
        <w:rPr>
          <w:rFonts w:eastAsia="MS Mincho"/>
          <w:sz w:val="28"/>
          <w:szCs w:val="28"/>
          <w:lang w:val="tt-RU"/>
        </w:rPr>
        <w:t xml:space="preserve">Составитель: </w:t>
      </w:r>
      <w:r w:rsidRPr="00FA60D8">
        <w:rPr>
          <w:bCs/>
          <w:color w:val="000000"/>
          <w:spacing w:val="-2"/>
          <w:sz w:val="28"/>
          <w:szCs w:val="28"/>
        </w:rPr>
        <w:t>ст.</w:t>
      </w:r>
      <w:r w:rsidR="00FA60D8">
        <w:rPr>
          <w:bCs/>
          <w:color w:val="000000"/>
          <w:spacing w:val="-2"/>
          <w:sz w:val="28"/>
          <w:szCs w:val="28"/>
        </w:rPr>
        <w:t xml:space="preserve"> </w:t>
      </w:r>
      <w:r w:rsidRPr="00FA60D8">
        <w:rPr>
          <w:bCs/>
          <w:color w:val="000000"/>
          <w:spacing w:val="-2"/>
          <w:sz w:val="28"/>
          <w:szCs w:val="28"/>
        </w:rPr>
        <w:t xml:space="preserve">преподаватель </w:t>
      </w:r>
      <w:r w:rsidR="00B806B7">
        <w:rPr>
          <w:bCs/>
          <w:color w:val="000000"/>
          <w:spacing w:val="-2"/>
          <w:sz w:val="28"/>
          <w:szCs w:val="28"/>
        </w:rPr>
        <w:t>кафедры</w:t>
      </w:r>
    </w:p>
    <w:p w14:paraId="3C74CB1C" w14:textId="04C67B8B" w:rsidR="00B806B7" w:rsidRPr="00FA60D8" w:rsidRDefault="00B806B7" w:rsidP="00FF2576">
      <w:pPr>
        <w:widowControl w:val="0"/>
        <w:tabs>
          <w:tab w:val="left" w:pos="993"/>
          <w:tab w:val="left" w:pos="1134"/>
        </w:tabs>
        <w:spacing w:line="360" w:lineRule="auto"/>
        <w:ind w:left="709" w:hanging="709"/>
        <w:jc w:val="right"/>
        <w:rPr>
          <w:bCs/>
          <w:color w:val="000000"/>
          <w:spacing w:val="-2"/>
          <w:sz w:val="28"/>
          <w:szCs w:val="28"/>
        </w:rPr>
      </w:pPr>
      <w:r>
        <w:rPr>
          <w:sz w:val="28"/>
          <w:szCs w:val="28"/>
        </w:rPr>
        <w:t>арабского языка и гуманитарных дисциплин</w:t>
      </w:r>
    </w:p>
    <w:p w14:paraId="7B1715ED" w14:textId="77777777" w:rsidR="00B53811" w:rsidRPr="00FA60D8" w:rsidRDefault="00B53811" w:rsidP="00FF2576">
      <w:pPr>
        <w:widowControl w:val="0"/>
        <w:tabs>
          <w:tab w:val="left" w:pos="993"/>
          <w:tab w:val="left" w:pos="1134"/>
        </w:tabs>
        <w:spacing w:line="360" w:lineRule="auto"/>
        <w:ind w:left="709" w:hanging="709"/>
        <w:jc w:val="right"/>
        <w:rPr>
          <w:rFonts w:eastAsia="MS Mincho"/>
          <w:sz w:val="28"/>
          <w:szCs w:val="28"/>
          <w:lang w:val="tt-RU"/>
        </w:rPr>
      </w:pPr>
      <w:proofErr w:type="spellStart"/>
      <w:r w:rsidRPr="00FA60D8">
        <w:rPr>
          <w:bCs/>
          <w:color w:val="000000"/>
          <w:spacing w:val="-2"/>
          <w:sz w:val="28"/>
          <w:szCs w:val="28"/>
        </w:rPr>
        <w:t>Замалиева</w:t>
      </w:r>
      <w:proofErr w:type="spellEnd"/>
      <w:r w:rsidRPr="00FA60D8">
        <w:rPr>
          <w:bCs/>
          <w:color w:val="000000"/>
          <w:spacing w:val="-2"/>
          <w:sz w:val="28"/>
          <w:szCs w:val="28"/>
        </w:rPr>
        <w:t xml:space="preserve"> Г.Х.</w:t>
      </w:r>
    </w:p>
    <w:p w14:paraId="3FB10E26" w14:textId="77777777" w:rsidR="00343CCB" w:rsidRPr="00FA60D8" w:rsidRDefault="00343CCB" w:rsidP="00FF2576">
      <w:pPr>
        <w:widowControl w:val="0"/>
        <w:tabs>
          <w:tab w:val="left" w:pos="993"/>
          <w:tab w:val="left" w:pos="1134"/>
          <w:tab w:val="left" w:pos="6663"/>
        </w:tabs>
        <w:spacing w:line="360" w:lineRule="auto"/>
        <w:rPr>
          <w:rFonts w:eastAsia="MS Mincho"/>
          <w:sz w:val="28"/>
          <w:szCs w:val="28"/>
        </w:rPr>
      </w:pPr>
    </w:p>
    <w:p w14:paraId="067894C3" w14:textId="77777777" w:rsidR="00B53811" w:rsidRPr="00FA60D8" w:rsidRDefault="00B53811" w:rsidP="00FF2576">
      <w:pPr>
        <w:widowControl w:val="0"/>
        <w:tabs>
          <w:tab w:val="left" w:pos="993"/>
          <w:tab w:val="left" w:pos="1134"/>
          <w:tab w:val="left" w:pos="6663"/>
        </w:tabs>
        <w:spacing w:line="360" w:lineRule="auto"/>
        <w:rPr>
          <w:rFonts w:eastAsia="MS Mincho"/>
          <w:sz w:val="28"/>
          <w:szCs w:val="2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2987"/>
        <w:gridCol w:w="3108"/>
      </w:tblGrid>
      <w:tr w:rsidR="00B53811" w:rsidRPr="00FA60D8" w14:paraId="35AE233B" w14:textId="77777777" w:rsidTr="00AE13F8">
        <w:trPr>
          <w:trHeight w:val="330"/>
        </w:trPr>
        <w:tc>
          <w:tcPr>
            <w:tcW w:w="9322" w:type="dxa"/>
            <w:gridSpan w:val="3"/>
          </w:tcPr>
          <w:p w14:paraId="5AEF9EDB" w14:textId="77777777" w:rsidR="00B53811" w:rsidRPr="00FA60D8" w:rsidRDefault="00B53811" w:rsidP="00AE13F8">
            <w:pPr>
              <w:tabs>
                <w:tab w:val="left" w:pos="6663"/>
              </w:tabs>
              <w:jc w:val="center"/>
              <w:rPr>
                <w:b/>
                <w:sz w:val="28"/>
                <w:szCs w:val="28"/>
              </w:rPr>
            </w:pPr>
            <w:r w:rsidRPr="00FA60D8">
              <w:rPr>
                <w:b/>
                <w:sz w:val="28"/>
                <w:szCs w:val="28"/>
              </w:rPr>
              <w:t>Согласовано</w:t>
            </w:r>
          </w:p>
        </w:tc>
      </w:tr>
      <w:tr w:rsidR="00B53811" w:rsidRPr="00FA60D8" w14:paraId="70CBDEEF" w14:textId="77777777" w:rsidTr="00AE13F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227" w:type="dxa"/>
            <w:tcBorders>
              <w:right w:val="single" w:sz="4" w:space="0" w:color="auto"/>
            </w:tcBorders>
          </w:tcPr>
          <w:p w14:paraId="748A68F2" w14:textId="4D7E4548" w:rsidR="00B53811" w:rsidRPr="00FA60D8" w:rsidRDefault="00B53811" w:rsidP="00AE13F8">
            <w:pPr>
              <w:tabs>
                <w:tab w:val="left" w:pos="6663"/>
              </w:tabs>
              <w:jc w:val="both"/>
              <w:rPr>
                <w:sz w:val="28"/>
                <w:szCs w:val="28"/>
                <w:lang w:eastAsia="ar-SA"/>
              </w:rPr>
            </w:pPr>
            <w:r w:rsidRPr="00FA60D8">
              <w:rPr>
                <w:sz w:val="28"/>
                <w:szCs w:val="28"/>
              </w:rPr>
              <w:t>Заведующий кафедрой</w:t>
            </w:r>
          </w:p>
          <w:p w14:paraId="7CE8F5EF" w14:textId="7750315D" w:rsidR="00B53811" w:rsidRPr="00FA60D8" w:rsidRDefault="00B806B7" w:rsidP="00AE13F8">
            <w:pPr>
              <w:pBdr>
                <w:bottom w:val="single" w:sz="12" w:space="1" w:color="auto"/>
              </w:pBdr>
              <w:tabs>
                <w:tab w:val="left" w:pos="6663"/>
              </w:tabs>
              <w:jc w:val="both"/>
              <w:rPr>
                <w:sz w:val="28"/>
                <w:szCs w:val="28"/>
              </w:rPr>
            </w:pPr>
            <w:r>
              <w:rPr>
                <w:sz w:val="28"/>
                <w:szCs w:val="28"/>
              </w:rPr>
              <w:t>арабского языка и гуманитарных дисциплин</w:t>
            </w:r>
          </w:p>
          <w:p w14:paraId="102FD2EE" w14:textId="77777777" w:rsidR="00B53811" w:rsidRPr="00FA60D8" w:rsidRDefault="00B53811" w:rsidP="00AE13F8">
            <w:pPr>
              <w:pBdr>
                <w:bottom w:val="single" w:sz="12" w:space="1" w:color="auto"/>
              </w:pBdr>
              <w:tabs>
                <w:tab w:val="left" w:pos="6663"/>
              </w:tabs>
              <w:jc w:val="both"/>
              <w:rPr>
                <w:sz w:val="28"/>
                <w:szCs w:val="28"/>
              </w:rPr>
            </w:pPr>
          </w:p>
          <w:p w14:paraId="08D0FA10" w14:textId="5A82A3F6" w:rsidR="00B53811" w:rsidRPr="00FA60D8" w:rsidRDefault="00B53811" w:rsidP="00AE13F8">
            <w:pPr>
              <w:tabs>
                <w:tab w:val="left" w:pos="6663"/>
              </w:tabs>
              <w:jc w:val="both"/>
              <w:rPr>
                <w:sz w:val="28"/>
                <w:szCs w:val="28"/>
              </w:rPr>
            </w:pPr>
          </w:p>
          <w:p w14:paraId="5416000B" w14:textId="77777777" w:rsidR="00B53811" w:rsidRPr="00FA60D8" w:rsidRDefault="00B53811" w:rsidP="00AE13F8">
            <w:pPr>
              <w:tabs>
                <w:tab w:val="left" w:pos="6663"/>
              </w:tabs>
              <w:jc w:val="both"/>
              <w:rPr>
                <w:sz w:val="28"/>
                <w:szCs w:val="28"/>
              </w:rPr>
            </w:pPr>
          </w:p>
        </w:tc>
        <w:tc>
          <w:tcPr>
            <w:tcW w:w="2987" w:type="dxa"/>
            <w:tcBorders>
              <w:left w:val="single" w:sz="4" w:space="0" w:color="auto"/>
              <w:right w:val="single" w:sz="4" w:space="0" w:color="auto"/>
            </w:tcBorders>
          </w:tcPr>
          <w:p w14:paraId="6B0C83BB" w14:textId="77777777" w:rsidR="00B53811" w:rsidRPr="00FA60D8" w:rsidRDefault="00B53811" w:rsidP="00AE13F8">
            <w:pPr>
              <w:tabs>
                <w:tab w:val="left" w:pos="6663"/>
              </w:tabs>
              <w:jc w:val="both"/>
              <w:rPr>
                <w:sz w:val="28"/>
                <w:szCs w:val="28"/>
              </w:rPr>
            </w:pPr>
            <w:r w:rsidRPr="00FA60D8">
              <w:rPr>
                <w:sz w:val="28"/>
                <w:szCs w:val="28"/>
              </w:rPr>
              <w:t>Декан факультета</w:t>
            </w:r>
          </w:p>
          <w:p w14:paraId="5A267FB0" w14:textId="3CC98D5A" w:rsidR="00B53811" w:rsidRPr="00FA60D8" w:rsidRDefault="00B806B7" w:rsidP="00AE13F8">
            <w:pPr>
              <w:tabs>
                <w:tab w:val="left" w:pos="6663"/>
              </w:tabs>
              <w:jc w:val="both"/>
              <w:rPr>
                <w:sz w:val="28"/>
                <w:szCs w:val="28"/>
              </w:rPr>
            </w:pPr>
            <w:r>
              <w:rPr>
                <w:sz w:val="28"/>
                <w:szCs w:val="28"/>
              </w:rPr>
              <w:t>исламских наук</w:t>
            </w:r>
          </w:p>
          <w:p w14:paraId="11FD6C5D" w14:textId="77777777" w:rsidR="00B53811" w:rsidRPr="00FA60D8" w:rsidRDefault="00B53811" w:rsidP="00AE13F8">
            <w:pPr>
              <w:pBdr>
                <w:bottom w:val="single" w:sz="12" w:space="1" w:color="auto"/>
              </w:pBdr>
              <w:tabs>
                <w:tab w:val="left" w:pos="6663"/>
              </w:tabs>
              <w:jc w:val="both"/>
              <w:rPr>
                <w:sz w:val="28"/>
                <w:szCs w:val="28"/>
              </w:rPr>
            </w:pPr>
          </w:p>
          <w:p w14:paraId="4232F511" w14:textId="77777777" w:rsidR="00B53811" w:rsidRPr="00FA60D8" w:rsidRDefault="00B53811" w:rsidP="00AE13F8">
            <w:pPr>
              <w:pBdr>
                <w:bottom w:val="single" w:sz="12" w:space="1" w:color="auto"/>
              </w:pBdr>
              <w:tabs>
                <w:tab w:val="left" w:pos="6663"/>
              </w:tabs>
              <w:jc w:val="both"/>
              <w:rPr>
                <w:sz w:val="28"/>
                <w:szCs w:val="28"/>
              </w:rPr>
            </w:pPr>
          </w:p>
          <w:p w14:paraId="37F05961" w14:textId="77777777" w:rsidR="00B53811" w:rsidRPr="00FA60D8" w:rsidRDefault="00B53811" w:rsidP="00AE13F8">
            <w:pPr>
              <w:pBdr>
                <w:bottom w:val="single" w:sz="12" w:space="1" w:color="auto"/>
              </w:pBdr>
              <w:tabs>
                <w:tab w:val="left" w:pos="6663"/>
              </w:tabs>
              <w:jc w:val="both"/>
              <w:rPr>
                <w:sz w:val="28"/>
                <w:szCs w:val="28"/>
              </w:rPr>
            </w:pPr>
          </w:p>
          <w:p w14:paraId="1AA1ADAA" w14:textId="77777777" w:rsidR="00B53811" w:rsidRPr="00FA60D8" w:rsidRDefault="00B53811" w:rsidP="00AE13F8">
            <w:pPr>
              <w:tabs>
                <w:tab w:val="left" w:pos="6663"/>
              </w:tabs>
              <w:jc w:val="both"/>
              <w:rPr>
                <w:sz w:val="28"/>
                <w:szCs w:val="28"/>
              </w:rPr>
            </w:pPr>
          </w:p>
          <w:p w14:paraId="47901AEA" w14:textId="77777777" w:rsidR="00B53811" w:rsidRPr="00FA60D8" w:rsidRDefault="00B53811" w:rsidP="00AE13F8">
            <w:pPr>
              <w:tabs>
                <w:tab w:val="left" w:pos="6663"/>
              </w:tabs>
              <w:suppressAutoHyphens/>
              <w:jc w:val="both"/>
              <w:rPr>
                <w:sz w:val="28"/>
                <w:szCs w:val="28"/>
                <w:lang w:eastAsia="ar-SA"/>
              </w:rPr>
            </w:pPr>
          </w:p>
        </w:tc>
        <w:tc>
          <w:tcPr>
            <w:tcW w:w="3108" w:type="dxa"/>
            <w:tcBorders>
              <w:left w:val="single" w:sz="4" w:space="0" w:color="auto"/>
            </w:tcBorders>
          </w:tcPr>
          <w:p w14:paraId="7E6559C5" w14:textId="77777777" w:rsidR="00B53811" w:rsidRPr="00FA60D8" w:rsidRDefault="00B53811" w:rsidP="00AE13F8">
            <w:pPr>
              <w:tabs>
                <w:tab w:val="left" w:pos="6663"/>
              </w:tabs>
              <w:jc w:val="both"/>
              <w:rPr>
                <w:sz w:val="28"/>
                <w:szCs w:val="28"/>
              </w:rPr>
            </w:pPr>
            <w:r w:rsidRPr="00FA60D8">
              <w:rPr>
                <w:sz w:val="28"/>
                <w:szCs w:val="28"/>
              </w:rPr>
              <w:t xml:space="preserve">Заведующий учебным отделом </w:t>
            </w:r>
          </w:p>
          <w:p w14:paraId="1131E7CF" w14:textId="77777777" w:rsidR="00B53811" w:rsidRPr="00FA60D8" w:rsidRDefault="00B53811" w:rsidP="00AE13F8">
            <w:pPr>
              <w:tabs>
                <w:tab w:val="left" w:pos="6663"/>
              </w:tabs>
              <w:jc w:val="both"/>
              <w:rPr>
                <w:sz w:val="28"/>
                <w:szCs w:val="28"/>
              </w:rPr>
            </w:pPr>
          </w:p>
          <w:p w14:paraId="4296B2D0" w14:textId="77777777" w:rsidR="00B53811" w:rsidRPr="00FA60D8" w:rsidRDefault="00B53811" w:rsidP="00AE13F8">
            <w:pPr>
              <w:tabs>
                <w:tab w:val="left" w:pos="6663"/>
              </w:tabs>
              <w:jc w:val="both"/>
              <w:rPr>
                <w:sz w:val="28"/>
                <w:szCs w:val="28"/>
              </w:rPr>
            </w:pPr>
          </w:p>
          <w:p w14:paraId="2A569B66" w14:textId="77777777" w:rsidR="00B53811" w:rsidRPr="00FA60D8" w:rsidRDefault="00B53811" w:rsidP="00AE13F8">
            <w:pPr>
              <w:pBdr>
                <w:bottom w:val="single" w:sz="12" w:space="1" w:color="auto"/>
              </w:pBdr>
              <w:tabs>
                <w:tab w:val="left" w:pos="6663"/>
              </w:tabs>
              <w:rPr>
                <w:sz w:val="28"/>
                <w:szCs w:val="28"/>
              </w:rPr>
            </w:pPr>
          </w:p>
          <w:p w14:paraId="5794569E" w14:textId="77777777" w:rsidR="00B53811" w:rsidRPr="00FA60D8" w:rsidRDefault="00B53811" w:rsidP="00AE13F8">
            <w:pPr>
              <w:tabs>
                <w:tab w:val="left" w:pos="6663"/>
              </w:tabs>
              <w:suppressAutoHyphens/>
              <w:jc w:val="both"/>
              <w:rPr>
                <w:sz w:val="28"/>
                <w:szCs w:val="28"/>
                <w:lang w:eastAsia="ar-SA"/>
              </w:rPr>
            </w:pPr>
          </w:p>
        </w:tc>
      </w:tr>
    </w:tbl>
    <w:p w14:paraId="58347A79" w14:textId="77777777" w:rsidR="00B53811" w:rsidRPr="00FA60D8" w:rsidRDefault="00B53811" w:rsidP="00FF2576">
      <w:pPr>
        <w:tabs>
          <w:tab w:val="left" w:pos="6663"/>
        </w:tabs>
        <w:rPr>
          <w:color w:val="000000"/>
          <w:sz w:val="28"/>
          <w:szCs w:val="28"/>
        </w:rPr>
      </w:pPr>
    </w:p>
    <w:p w14:paraId="00F2D9F5" w14:textId="0689B0B0" w:rsidR="00B53811" w:rsidRPr="00FA60D8" w:rsidRDefault="00B53811" w:rsidP="00FA60D8">
      <w:pPr>
        <w:tabs>
          <w:tab w:val="left" w:pos="6663"/>
        </w:tabs>
        <w:jc w:val="center"/>
        <w:rPr>
          <w:color w:val="000000"/>
          <w:sz w:val="28"/>
          <w:szCs w:val="28"/>
        </w:rPr>
      </w:pPr>
      <w:r w:rsidRPr="00FA60D8">
        <w:rPr>
          <w:color w:val="000000"/>
          <w:sz w:val="28"/>
          <w:szCs w:val="28"/>
        </w:rPr>
        <w:t>КАЗАНЬ 20</w:t>
      </w:r>
      <w:r w:rsidR="00353336">
        <w:rPr>
          <w:color w:val="000000"/>
          <w:sz w:val="28"/>
          <w:szCs w:val="28"/>
        </w:rPr>
        <w:t>21</w:t>
      </w:r>
    </w:p>
    <w:p w14:paraId="7FA04F96" w14:textId="77777777" w:rsidR="00B53811" w:rsidRPr="00FA60D8" w:rsidRDefault="00B53811" w:rsidP="00E8080C">
      <w:pPr>
        <w:spacing w:line="360" w:lineRule="auto"/>
        <w:jc w:val="center"/>
        <w:rPr>
          <w:b/>
          <w:sz w:val="28"/>
          <w:szCs w:val="28"/>
          <w:highlight w:val="yellow"/>
        </w:rPr>
      </w:pPr>
      <w:r w:rsidRPr="00FA60D8">
        <w:rPr>
          <w:b/>
          <w:bCs/>
          <w:color w:val="000000"/>
          <w:sz w:val="28"/>
          <w:szCs w:val="28"/>
        </w:rPr>
        <w:br w:type="page"/>
      </w:r>
    </w:p>
    <w:p w14:paraId="49F91AD8" w14:textId="7A6A3D9D" w:rsidR="00BE7DA9" w:rsidRPr="00F01B18" w:rsidRDefault="00BE7DA9" w:rsidP="00BE7DA9">
      <w:pPr>
        <w:tabs>
          <w:tab w:val="left" w:pos="180"/>
        </w:tabs>
        <w:autoSpaceDE w:val="0"/>
        <w:autoSpaceDN w:val="0"/>
        <w:adjustRightInd w:val="0"/>
        <w:jc w:val="both"/>
        <w:rPr>
          <w:rFonts w:eastAsia="Calibri"/>
          <w:b/>
          <w:sz w:val="28"/>
          <w:szCs w:val="28"/>
          <w:u w:val="single"/>
          <w:lang w:eastAsia="en-US"/>
        </w:rPr>
      </w:pPr>
      <w:r w:rsidRPr="00F01B18">
        <w:rPr>
          <w:rFonts w:eastAsia="Calibri"/>
          <w:b/>
          <w:sz w:val="28"/>
          <w:szCs w:val="28"/>
          <w:u w:val="single"/>
          <w:lang w:eastAsia="en-US"/>
        </w:rPr>
        <w:t xml:space="preserve">Наименование направления </w:t>
      </w:r>
    </w:p>
    <w:p w14:paraId="7487AA3B" w14:textId="77777777" w:rsidR="00BE7DA9" w:rsidRDefault="00BE7DA9" w:rsidP="00BE7DA9">
      <w:pPr>
        <w:rPr>
          <w:sz w:val="28"/>
          <w:szCs w:val="28"/>
        </w:rPr>
      </w:pPr>
      <w:r w:rsidRPr="00F01B18">
        <w:rPr>
          <w:bCs/>
          <w:sz w:val="28"/>
          <w:szCs w:val="28"/>
        </w:rPr>
        <w:t>Направление – «</w:t>
      </w:r>
      <w:r w:rsidRPr="00F01B18">
        <w:rPr>
          <w:bCs/>
          <w:sz w:val="28"/>
          <w:szCs w:val="28"/>
          <w:lang w:eastAsia="ar-SA"/>
        </w:rPr>
        <w:t>Подготовка служителей и религиозного персонала религиозных организаций</w:t>
      </w:r>
      <w:r w:rsidRPr="00F01B18">
        <w:rPr>
          <w:sz w:val="28"/>
          <w:szCs w:val="28"/>
        </w:rPr>
        <w:t>»</w:t>
      </w:r>
    </w:p>
    <w:p w14:paraId="2AC02E16" w14:textId="77777777" w:rsidR="00BE7DA9" w:rsidRPr="00F01B18" w:rsidRDefault="00BE7DA9" w:rsidP="00BE7DA9">
      <w:pPr>
        <w:tabs>
          <w:tab w:val="left" w:pos="180"/>
        </w:tabs>
        <w:autoSpaceDE w:val="0"/>
        <w:autoSpaceDN w:val="0"/>
        <w:adjustRightInd w:val="0"/>
        <w:jc w:val="both"/>
        <w:rPr>
          <w:b/>
          <w:sz w:val="28"/>
          <w:szCs w:val="28"/>
        </w:rPr>
      </w:pPr>
      <w:r w:rsidRPr="00F01B18">
        <w:rPr>
          <w:b/>
          <w:sz w:val="28"/>
          <w:szCs w:val="28"/>
          <w:u w:val="single"/>
        </w:rPr>
        <w:t>Код и наименование дисциплины</w:t>
      </w:r>
      <w:r w:rsidRPr="00F01B18">
        <w:rPr>
          <w:b/>
          <w:sz w:val="28"/>
          <w:szCs w:val="28"/>
        </w:rPr>
        <w:t xml:space="preserve">  </w:t>
      </w:r>
    </w:p>
    <w:p w14:paraId="29B4D6D0" w14:textId="77777777" w:rsidR="00BE7DA9" w:rsidRPr="00F01B18" w:rsidRDefault="00BE7DA9" w:rsidP="00BE7DA9">
      <w:pPr>
        <w:tabs>
          <w:tab w:val="left" w:pos="180"/>
        </w:tabs>
        <w:autoSpaceDE w:val="0"/>
        <w:autoSpaceDN w:val="0"/>
        <w:adjustRightInd w:val="0"/>
        <w:jc w:val="both"/>
        <w:rPr>
          <w:i/>
          <w:sz w:val="28"/>
          <w:szCs w:val="28"/>
        </w:rPr>
      </w:pPr>
      <w:r w:rsidRPr="008B120A">
        <w:rPr>
          <w:sz w:val="28"/>
          <w:szCs w:val="28"/>
        </w:rPr>
        <w:t>ОГ</w:t>
      </w:r>
      <w:r>
        <w:rPr>
          <w:sz w:val="28"/>
          <w:szCs w:val="28"/>
        </w:rPr>
        <w:t>С</w:t>
      </w:r>
      <w:r w:rsidRPr="00935E68">
        <w:rPr>
          <w:sz w:val="28"/>
          <w:szCs w:val="28"/>
        </w:rPr>
        <w:t>.</w:t>
      </w:r>
      <w:r>
        <w:rPr>
          <w:sz w:val="28"/>
          <w:szCs w:val="28"/>
        </w:rPr>
        <w:t xml:space="preserve">01.02 </w:t>
      </w:r>
      <w:r w:rsidRPr="00935E68">
        <w:rPr>
          <w:iCs/>
          <w:sz w:val="28"/>
          <w:szCs w:val="28"/>
        </w:rPr>
        <w:t>«</w:t>
      </w:r>
      <w:proofErr w:type="gramStart"/>
      <w:r w:rsidRPr="00935E68">
        <w:rPr>
          <w:sz w:val="28"/>
          <w:szCs w:val="28"/>
        </w:rPr>
        <w:t>Морфология  арабского</w:t>
      </w:r>
      <w:proofErr w:type="gramEnd"/>
      <w:r w:rsidRPr="00935E68">
        <w:rPr>
          <w:sz w:val="28"/>
          <w:szCs w:val="28"/>
        </w:rPr>
        <w:t xml:space="preserve"> языка</w:t>
      </w:r>
      <w:r w:rsidRPr="00935E68">
        <w:rPr>
          <w:bCs/>
          <w:iCs/>
          <w:sz w:val="28"/>
          <w:szCs w:val="28"/>
        </w:rPr>
        <w:t>»</w:t>
      </w:r>
    </w:p>
    <w:p w14:paraId="19A1B4B8" w14:textId="77777777" w:rsidR="00BE7DA9" w:rsidRPr="00F01B18" w:rsidRDefault="00BE7DA9" w:rsidP="00BE7DA9">
      <w:pPr>
        <w:jc w:val="both"/>
        <w:rPr>
          <w:b/>
          <w:sz w:val="28"/>
          <w:szCs w:val="28"/>
          <w:u w:val="single"/>
        </w:rPr>
      </w:pPr>
      <w:r w:rsidRPr="00F01B18">
        <w:rPr>
          <w:b/>
          <w:sz w:val="28"/>
          <w:szCs w:val="28"/>
          <w:u w:val="single"/>
        </w:rPr>
        <w:t>Цель(и) освоения д</w:t>
      </w:r>
      <w:r>
        <w:rPr>
          <w:b/>
          <w:sz w:val="28"/>
          <w:szCs w:val="28"/>
          <w:u w:val="single"/>
        </w:rPr>
        <w:t>исциплины</w:t>
      </w:r>
      <w:r w:rsidRPr="00F01B18">
        <w:rPr>
          <w:b/>
          <w:sz w:val="28"/>
          <w:szCs w:val="28"/>
          <w:u w:val="single"/>
        </w:rPr>
        <w:t>:</w:t>
      </w:r>
    </w:p>
    <w:p w14:paraId="6B9EB16F" w14:textId="77777777" w:rsidR="00BE7DA9" w:rsidRDefault="00BE7DA9" w:rsidP="00BE7DA9">
      <w:pPr>
        <w:autoSpaceDE w:val="0"/>
        <w:autoSpaceDN w:val="0"/>
        <w:adjustRightInd w:val="0"/>
        <w:jc w:val="both"/>
        <w:rPr>
          <w:color w:val="000000"/>
          <w:sz w:val="28"/>
          <w:szCs w:val="28"/>
        </w:rPr>
      </w:pPr>
      <w:r w:rsidRPr="005679DA">
        <w:rPr>
          <w:sz w:val="28"/>
          <w:szCs w:val="28"/>
        </w:rPr>
        <w:t>освоение морфологии арабского языка на уровне, который бы позволил выпускнику работать с источниками знаний на изучаемом языке.</w:t>
      </w:r>
    </w:p>
    <w:p w14:paraId="4209F12D" w14:textId="77777777" w:rsidR="00BE7DA9" w:rsidRPr="00777704" w:rsidRDefault="00BE7DA9" w:rsidP="00BE7DA9">
      <w:pPr>
        <w:jc w:val="both"/>
        <w:rPr>
          <w:b/>
          <w:sz w:val="28"/>
          <w:szCs w:val="28"/>
        </w:rPr>
      </w:pPr>
      <w:r w:rsidRPr="00777704">
        <w:rPr>
          <w:b/>
          <w:sz w:val="28"/>
          <w:szCs w:val="28"/>
        </w:rPr>
        <w:t>Задачи курса:</w:t>
      </w:r>
    </w:p>
    <w:p w14:paraId="12761CF3" w14:textId="77777777" w:rsidR="00BE7DA9" w:rsidRPr="00406F95" w:rsidRDefault="00BE7DA9" w:rsidP="00BE7DA9">
      <w:pPr>
        <w:jc w:val="both"/>
        <w:rPr>
          <w:sz w:val="28"/>
          <w:szCs w:val="28"/>
        </w:rPr>
      </w:pPr>
      <w:r w:rsidRPr="00406F95">
        <w:rPr>
          <w:sz w:val="28"/>
          <w:szCs w:val="28"/>
        </w:rPr>
        <w:t>−</w:t>
      </w:r>
      <w:r w:rsidRPr="00406F95">
        <w:rPr>
          <w:b/>
          <w:sz w:val="28"/>
          <w:szCs w:val="28"/>
        </w:rPr>
        <w:t xml:space="preserve"> </w:t>
      </w:r>
      <w:r w:rsidRPr="00406F95">
        <w:rPr>
          <w:sz w:val="28"/>
          <w:szCs w:val="28"/>
        </w:rPr>
        <w:t>получение и закрепление умений и навыков по морфологии;</w:t>
      </w:r>
    </w:p>
    <w:p w14:paraId="58414256" w14:textId="77777777" w:rsidR="00BE7DA9" w:rsidRPr="00406F95" w:rsidRDefault="00BE7DA9" w:rsidP="00BE7DA9">
      <w:pPr>
        <w:jc w:val="both"/>
        <w:rPr>
          <w:b/>
          <w:sz w:val="28"/>
          <w:szCs w:val="28"/>
        </w:rPr>
      </w:pPr>
      <w:r w:rsidRPr="00406F95">
        <w:rPr>
          <w:sz w:val="28"/>
          <w:szCs w:val="28"/>
        </w:rPr>
        <w:t>− привитие навыков правильного употребления грамматических явл</w:t>
      </w:r>
      <w:r>
        <w:rPr>
          <w:sz w:val="28"/>
          <w:szCs w:val="28"/>
        </w:rPr>
        <w:t>ений в устной и письменной речи;</w:t>
      </w:r>
    </w:p>
    <w:p w14:paraId="5A9AAF96" w14:textId="77777777" w:rsidR="00BE7DA9" w:rsidRPr="00F01B18" w:rsidRDefault="00BE7DA9" w:rsidP="00BE7DA9">
      <w:pPr>
        <w:tabs>
          <w:tab w:val="left" w:pos="0"/>
        </w:tabs>
        <w:rPr>
          <w:i/>
          <w:sz w:val="28"/>
          <w:szCs w:val="28"/>
        </w:rPr>
      </w:pPr>
      <w:r w:rsidRPr="00406F95">
        <w:rPr>
          <w:sz w:val="28"/>
          <w:szCs w:val="28"/>
        </w:rPr>
        <w:t>−</w:t>
      </w:r>
      <w:r w:rsidRPr="00406F95">
        <w:rPr>
          <w:color w:val="000000"/>
          <w:spacing w:val="15"/>
          <w:sz w:val="28"/>
          <w:szCs w:val="28"/>
        </w:rPr>
        <w:t xml:space="preserve"> формирование навыков </w:t>
      </w:r>
      <w:r w:rsidRPr="00406F95">
        <w:rPr>
          <w:color w:val="000000"/>
          <w:sz w:val="28"/>
          <w:szCs w:val="28"/>
        </w:rPr>
        <w:t>самостоятельной работы студентов</w:t>
      </w:r>
      <w:r>
        <w:rPr>
          <w:color w:val="000000"/>
          <w:sz w:val="28"/>
          <w:szCs w:val="28"/>
        </w:rPr>
        <w:t>.</w:t>
      </w:r>
    </w:p>
    <w:p w14:paraId="7B4EFF3B" w14:textId="77777777" w:rsidR="00BE7DA9" w:rsidRPr="00093329" w:rsidRDefault="00BE7DA9" w:rsidP="00BE7DA9">
      <w:pPr>
        <w:jc w:val="both"/>
        <w:rPr>
          <w:rFonts w:eastAsia="Calibri"/>
          <w:b/>
          <w:sz w:val="28"/>
          <w:szCs w:val="28"/>
          <w:u w:val="single"/>
          <w:lang w:eastAsia="en-US"/>
        </w:rPr>
      </w:pPr>
      <w:r w:rsidRPr="00093329">
        <w:rPr>
          <w:rFonts w:eastAsia="Calibri"/>
          <w:b/>
          <w:sz w:val="28"/>
          <w:szCs w:val="28"/>
          <w:u w:val="single"/>
          <w:lang w:eastAsia="en-US"/>
        </w:rPr>
        <w:t xml:space="preserve">Место дисциплины в структуре ОПОП: </w:t>
      </w:r>
    </w:p>
    <w:p w14:paraId="20A2704C" w14:textId="523D0933" w:rsidR="00BE7DA9" w:rsidRPr="00330186" w:rsidRDefault="00BE7DA9" w:rsidP="00BE7DA9">
      <w:pPr>
        <w:jc w:val="both"/>
        <w:rPr>
          <w:rFonts w:eastAsia="Calibri"/>
          <w:iCs/>
          <w:sz w:val="28"/>
          <w:szCs w:val="28"/>
          <w:lang w:eastAsia="en-US"/>
        </w:rPr>
      </w:pPr>
      <w:r w:rsidRPr="00330186">
        <w:rPr>
          <w:iCs/>
          <w:sz w:val="28"/>
          <w:szCs w:val="28"/>
        </w:rPr>
        <w:t>Данная дисциплина входит в базовую часть цикла Общие гуманитарные и социальные дисциплины</w:t>
      </w:r>
      <w:r>
        <w:rPr>
          <w:iCs/>
          <w:sz w:val="28"/>
          <w:szCs w:val="28"/>
        </w:rPr>
        <w:t>. Взаимосвязана с дисциплинами «Практический курс арабского языка» и «Синтаксис арабского языка», является предшествующим курсом для дисциплин «Красноречие» и «</w:t>
      </w:r>
      <w:r w:rsidR="00E16FBB">
        <w:rPr>
          <w:iCs/>
          <w:sz w:val="28"/>
          <w:szCs w:val="28"/>
        </w:rPr>
        <w:t>А</w:t>
      </w:r>
      <w:r>
        <w:rPr>
          <w:iCs/>
          <w:sz w:val="28"/>
          <w:szCs w:val="28"/>
        </w:rPr>
        <w:t>рабская литература».</w:t>
      </w:r>
    </w:p>
    <w:p w14:paraId="54B1BBE2" w14:textId="12BAE2D0" w:rsidR="00B53811" w:rsidRPr="005679DA" w:rsidRDefault="00BE7DA9" w:rsidP="00BE7DA9">
      <w:pPr>
        <w:jc w:val="both"/>
        <w:rPr>
          <w:b/>
          <w:iCs/>
          <w:sz w:val="28"/>
          <w:szCs w:val="28"/>
        </w:rPr>
      </w:pPr>
      <w:r w:rsidRPr="00755250">
        <w:rPr>
          <w:rFonts w:eastAsia="Calibri"/>
          <w:b/>
          <w:sz w:val="28"/>
          <w:szCs w:val="28"/>
          <w:u w:val="single"/>
          <w:lang w:eastAsia="en-US"/>
        </w:rPr>
        <w:t>Перечень планируемых результат</w:t>
      </w:r>
      <w:r>
        <w:rPr>
          <w:rFonts w:eastAsia="Calibri"/>
          <w:b/>
          <w:sz w:val="28"/>
          <w:szCs w:val="28"/>
          <w:u w:val="single"/>
          <w:lang w:eastAsia="en-US"/>
        </w:rPr>
        <w:t>ов</w:t>
      </w:r>
      <w:r w:rsidRPr="00755250">
        <w:rPr>
          <w:rFonts w:eastAsia="Calibri"/>
          <w:b/>
          <w:sz w:val="28"/>
          <w:szCs w:val="28"/>
          <w:u w:val="single"/>
          <w:lang w:eastAsia="en-US"/>
        </w:rPr>
        <w:t xml:space="preserve"> освоения образовательной программы (компетенции)</w:t>
      </w:r>
      <w:r>
        <w:rPr>
          <w:rFonts w:eastAsia="Calibri"/>
          <w:sz w:val="28"/>
          <w:szCs w:val="28"/>
          <w:lang w:eastAsia="en-US"/>
        </w:rPr>
        <w:t>:</w:t>
      </w:r>
    </w:p>
    <w:p w14:paraId="4181B148" w14:textId="77777777" w:rsidR="00B53811" w:rsidRPr="005679DA" w:rsidRDefault="00B53811" w:rsidP="00BE7DA9">
      <w:pPr>
        <w:tabs>
          <w:tab w:val="left" w:pos="6600"/>
        </w:tabs>
        <w:jc w:val="both"/>
        <w:rPr>
          <w:sz w:val="28"/>
          <w:szCs w:val="28"/>
        </w:rPr>
      </w:pPr>
      <w:r w:rsidRPr="005679DA">
        <w:rPr>
          <w:sz w:val="28"/>
          <w:szCs w:val="28"/>
        </w:rPr>
        <w:t>В результате изучения дисциплины студент должен:</w:t>
      </w:r>
      <w:r w:rsidRPr="005679DA">
        <w:rPr>
          <w:sz w:val="28"/>
          <w:szCs w:val="28"/>
        </w:rPr>
        <w:tab/>
      </w:r>
    </w:p>
    <w:p w14:paraId="277AEB61" w14:textId="77777777" w:rsidR="00B53811" w:rsidRPr="005679DA" w:rsidRDefault="00B53811" w:rsidP="00BE7DA9">
      <w:pPr>
        <w:ind w:firstLine="720"/>
        <w:jc w:val="both"/>
        <w:rPr>
          <w:sz w:val="28"/>
          <w:szCs w:val="28"/>
        </w:rPr>
      </w:pPr>
      <w:r w:rsidRPr="005679DA">
        <w:rPr>
          <w:b/>
          <w:bCs/>
          <w:sz w:val="28"/>
          <w:szCs w:val="28"/>
        </w:rPr>
        <w:t>знать:</w:t>
      </w:r>
      <w:r w:rsidRPr="005679DA">
        <w:rPr>
          <w:sz w:val="28"/>
          <w:szCs w:val="28"/>
        </w:rPr>
        <w:t xml:space="preserve"> особенности грамматической системы арабского языка; морфемный состав арабского слова; механизмы словообразования и модели слов; классы и разряды </w:t>
      </w:r>
      <w:proofErr w:type="gramStart"/>
      <w:r w:rsidRPr="005679DA">
        <w:rPr>
          <w:sz w:val="28"/>
          <w:szCs w:val="28"/>
        </w:rPr>
        <w:t>слов</w:t>
      </w:r>
      <w:proofErr w:type="gramEnd"/>
      <w:r w:rsidRPr="005679DA">
        <w:rPr>
          <w:sz w:val="28"/>
          <w:szCs w:val="28"/>
        </w:rPr>
        <w:t xml:space="preserve"> и их грамматические категории; глагольные породы и их семантику.</w:t>
      </w:r>
    </w:p>
    <w:p w14:paraId="31A4A202" w14:textId="77777777" w:rsidR="00B53811" w:rsidRDefault="00B53811" w:rsidP="00BE7DA9">
      <w:pPr>
        <w:ind w:firstLine="708"/>
        <w:rPr>
          <w:sz w:val="28"/>
          <w:szCs w:val="28"/>
        </w:rPr>
      </w:pPr>
      <w:r w:rsidRPr="005679DA">
        <w:rPr>
          <w:b/>
          <w:bCs/>
          <w:sz w:val="28"/>
          <w:szCs w:val="28"/>
        </w:rPr>
        <w:t xml:space="preserve">уметь: </w:t>
      </w:r>
      <w:r w:rsidRPr="005679DA">
        <w:rPr>
          <w:sz w:val="28"/>
          <w:szCs w:val="28"/>
        </w:rPr>
        <w:t>устанавливать принадлежность слова к тому или иному разряду слов; определять словообразовательную модель слова.</w:t>
      </w:r>
    </w:p>
    <w:p w14:paraId="13E8024B" w14:textId="77777777" w:rsidR="00B53811" w:rsidRDefault="00B53811" w:rsidP="00BE7DA9">
      <w:pPr>
        <w:ind w:firstLine="708"/>
        <w:rPr>
          <w:sz w:val="28"/>
          <w:szCs w:val="28"/>
        </w:rPr>
      </w:pPr>
      <w:r w:rsidRPr="00FB042C">
        <w:rPr>
          <w:b/>
          <w:bCs/>
          <w:sz w:val="28"/>
          <w:szCs w:val="28"/>
        </w:rPr>
        <w:t>владеть</w:t>
      </w:r>
      <w:r>
        <w:rPr>
          <w:sz w:val="28"/>
          <w:szCs w:val="28"/>
        </w:rPr>
        <w:t>: навыками</w:t>
      </w:r>
      <w:r w:rsidRPr="00406F95">
        <w:rPr>
          <w:sz w:val="28"/>
          <w:szCs w:val="28"/>
        </w:rPr>
        <w:t xml:space="preserve"> правильного употребления грамматических явл</w:t>
      </w:r>
      <w:r>
        <w:rPr>
          <w:sz w:val="28"/>
          <w:szCs w:val="28"/>
        </w:rPr>
        <w:t>ений в устной и письменной речи; навыками работы со словарем.</w:t>
      </w:r>
    </w:p>
    <w:p w14:paraId="46ACA95F" w14:textId="77777777" w:rsidR="00B53811" w:rsidRPr="005679DA" w:rsidRDefault="00B53811" w:rsidP="00BE7DA9">
      <w:pPr>
        <w:ind w:firstLine="708"/>
        <w:rPr>
          <w:b/>
          <w:i/>
          <w:sz w:val="28"/>
          <w:szCs w:val="28"/>
        </w:rPr>
      </w:pPr>
    </w:p>
    <w:p w14:paraId="17CCB20F" w14:textId="77777777" w:rsidR="00BE7DA9" w:rsidRPr="00F01B18" w:rsidRDefault="00BE7DA9" w:rsidP="00BE7DA9">
      <w:pPr>
        <w:jc w:val="both"/>
        <w:rPr>
          <w:rFonts w:eastAsia="Calibri"/>
          <w:b/>
          <w:sz w:val="28"/>
          <w:szCs w:val="28"/>
          <w:u w:val="single"/>
          <w:lang w:eastAsia="en-US"/>
        </w:rPr>
      </w:pPr>
      <w:r w:rsidRPr="00F01B18">
        <w:rPr>
          <w:rFonts w:eastAsia="Calibri"/>
          <w:b/>
          <w:sz w:val="28"/>
          <w:szCs w:val="28"/>
          <w:u w:val="single"/>
          <w:lang w:eastAsia="en-US"/>
        </w:rPr>
        <w:t xml:space="preserve">Структура и содержание дисциплины </w:t>
      </w:r>
    </w:p>
    <w:p w14:paraId="440A7590" w14:textId="77777777" w:rsidR="008C1268" w:rsidRPr="00053066" w:rsidRDefault="008C1268" w:rsidP="008C1268">
      <w:pPr>
        <w:spacing w:line="360" w:lineRule="auto"/>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1044"/>
        <w:gridCol w:w="1933"/>
        <w:gridCol w:w="1559"/>
      </w:tblGrid>
      <w:tr w:rsidR="008C1268" w:rsidRPr="00053066" w14:paraId="420A2873" w14:textId="77777777" w:rsidTr="008C1268">
        <w:tc>
          <w:tcPr>
            <w:tcW w:w="4219" w:type="dxa"/>
          </w:tcPr>
          <w:p w14:paraId="604CFA17" w14:textId="77777777" w:rsidR="008C1268" w:rsidRPr="004E630D" w:rsidRDefault="008C1268" w:rsidP="007F0025">
            <w:pPr>
              <w:spacing w:line="360" w:lineRule="auto"/>
              <w:rPr>
                <w:sz w:val="28"/>
                <w:szCs w:val="28"/>
              </w:rPr>
            </w:pPr>
            <w:r w:rsidRPr="004E630D">
              <w:rPr>
                <w:b/>
                <w:bCs/>
                <w:sz w:val="28"/>
                <w:szCs w:val="28"/>
              </w:rPr>
              <w:t>Вид учебной работы</w:t>
            </w:r>
          </w:p>
        </w:tc>
        <w:tc>
          <w:tcPr>
            <w:tcW w:w="1044" w:type="dxa"/>
          </w:tcPr>
          <w:p w14:paraId="042329F6" w14:textId="77777777" w:rsidR="008C1268" w:rsidRPr="004E630D" w:rsidRDefault="008C1268" w:rsidP="007F0025">
            <w:pPr>
              <w:jc w:val="center"/>
              <w:rPr>
                <w:b/>
                <w:bCs/>
                <w:sz w:val="28"/>
                <w:szCs w:val="28"/>
              </w:rPr>
            </w:pPr>
            <w:r w:rsidRPr="004E630D">
              <w:rPr>
                <w:b/>
                <w:bCs/>
                <w:sz w:val="28"/>
                <w:szCs w:val="28"/>
              </w:rPr>
              <w:t xml:space="preserve">Всего </w:t>
            </w:r>
          </w:p>
          <w:p w14:paraId="540D8188" w14:textId="77777777" w:rsidR="008C1268" w:rsidRPr="004E630D" w:rsidRDefault="008C1268" w:rsidP="007F0025">
            <w:pPr>
              <w:spacing w:line="360" w:lineRule="auto"/>
              <w:rPr>
                <w:sz w:val="28"/>
                <w:szCs w:val="28"/>
              </w:rPr>
            </w:pPr>
            <w:r w:rsidRPr="004E630D">
              <w:rPr>
                <w:b/>
                <w:bCs/>
                <w:sz w:val="28"/>
                <w:szCs w:val="28"/>
              </w:rPr>
              <w:t>часов</w:t>
            </w:r>
          </w:p>
        </w:tc>
        <w:tc>
          <w:tcPr>
            <w:tcW w:w="1933" w:type="dxa"/>
          </w:tcPr>
          <w:p w14:paraId="252F1CF8" w14:textId="77777777" w:rsidR="008C1268" w:rsidRPr="004E630D" w:rsidRDefault="008C1268" w:rsidP="007F0025">
            <w:pPr>
              <w:rPr>
                <w:sz w:val="28"/>
                <w:szCs w:val="28"/>
              </w:rPr>
            </w:pPr>
            <w:r w:rsidRPr="004E630D">
              <w:rPr>
                <w:b/>
                <w:bCs/>
                <w:sz w:val="28"/>
                <w:szCs w:val="28"/>
              </w:rPr>
              <w:t>1 семестр</w:t>
            </w:r>
          </w:p>
        </w:tc>
        <w:tc>
          <w:tcPr>
            <w:tcW w:w="1559" w:type="dxa"/>
          </w:tcPr>
          <w:p w14:paraId="1B77126A" w14:textId="77777777" w:rsidR="008C1268" w:rsidRPr="004E630D" w:rsidRDefault="008C1268" w:rsidP="007F0025">
            <w:pPr>
              <w:rPr>
                <w:sz w:val="28"/>
                <w:szCs w:val="28"/>
              </w:rPr>
            </w:pPr>
            <w:r w:rsidRPr="004E630D">
              <w:rPr>
                <w:b/>
                <w:bCs/>
                <w:sz w:val="28"/>
                <w:szCs w:val="28"/>
              </w:rPr>
              <w:t>2 семестр</w:t>
            </w:r>
          </w:p>
        </w:tc>
      </w:tr>
      <w:tr w:rsidR="008C1268" w:rsidRPr="00053066" w14:paraId="1EA429BB" w14:textId="77777777" w:rsidTr="008C1268">
        <w:tc>
          <w:tcPr>
            <w:tcW w:w="4219" w:type="dxa"/>
          </w:tcPr>
          <w:p w14:paraId="1ABEA99C" w14:textId="77777777" w:rsidR="008C1268" w:rsidRPr="004E630D" w:rsidRDefault="008C1268" w:rsidP="007F0025">
            <w:pPr>
              <w:rPr>
                <w:b/>
                <w:sz w:val="28"/>
                <w:szCs w:val="28"/>
              </w:rPr>
            </w:pPr>
            <w:r w:rsidRPr="004E630D">
              <w:rPr>
                <w:b/>
                <w:sz w:val="28"/>
                <w:szCs w:val="28"/>
              </w:rPr>
              <w:t>Общая трудоемкость</w:t>
            </w:r>
          </w:p>
        </w:tc>
        <w:tc>
          <w:tcPr>
            <w:tcW w:w="1044" w:type="dxa"/>
          </w:tcPr>
          <w:p w14:paraId="1F7D7361" w14:textId="77777777" w:rsidR="008C1268" w:rsidRPr="004E630D" w:rsidRDefault="008C1268" w:rsidP="007F0025">
            <w:pPr>
              <w:spacing w:line="360" w:lineRule="auto"/>
              <w:rPr>
                <w:sz w:val="28"/>
                <w:szCs w:val="28"/>
              </w:rPr>
            </w:pPr>
            <w:r w:rsidRPr="004E630D">
              <w:rPr>
                <w:sz w:val="28"/>
                <w:szCs w:val="28"/>
              </w:rPr>
              <w:t>204</w:t>
            </w:r>
          </w:p>
        </w:tc>
        <w:tc>
          <w:tcPr>
            <w:tcW w:w="1933" w:type="dxa"/>
          </w:tcPr>
          <w:p w14:paraId="2AC02270" w14:textId="77777777" w:rsidR="008C1268" w:rsidRPr="004E630D" w:rsidRDefault="008C1268" w:rsidP="007F0025">
            <w:pPr>
              <w:spacing w:line="360" w:lineRule="auto"/>
              <w:rPr>
                <w:sz w:val="28"/>
                <w:szCs w:val="28"/>
              </w:rPr>
            </w:pPr>
            <w:r>
              <w:rPr>
                <w:sz w:val="28"/>
                <w:szCs w:val="28"/>
              </w:rPr>
              <w:t>102</w:t>
            </w:r>
          </w:p>
        </w:tc>
        <w:tc>
          <w:tcPr>
            <w:tcW w:w="1559" w:type="dxa"/>
          </w:tcPr>
          <w:p w14:paraId="27F5E021" w14:textId="77777777" w:rsidR="008C1268" w:rsidRPr="004E630D" w:rsidRDefault="008C1268" w:rsidP="007F0025">
            <w:pPr>
              <w:spacing w:line="360" w:lineRule="auto"/>
              <w:rPr>
                <w:sz w:val="28"/>
                <w:szCs w:val="28"/>
              </w:rPr>
            </w:pPr>
            <w:r>
              <w:rPr>
                <w:sz w:val="28"/>
                <w:szCs w:val="28"/>
              </w:rPr>
              <w:t>10</w:t>
            </w:r>
            <w:r w:rsidRPr="004E630D">
              <w:rPr>
                <w:sz w:val="28"/>
                <w:szCs w:val="28"/>
              </w:rPr>
              <w:t>2</w:t>
            </w:r>
          </w:p>
        </w:tc>
      </w:tr>
      <w:tr w:rsidR="008C1268" w:rsidRPr="00053066" w14:paraId="7E70E6E3" w14:textId="77777777" w:rsidTr="008C1268">
        <w:tc>
          <w:tcPr>
            <w:tcW w:w="4219" w:type="dxa"/>
          </w:tcPr>
          <w:p w14:paraId="1AE1B950" w14:textId="77777777" w:rsidR="008C1268" w:rsidRPr="004E630D" w:rsidRDefault="008C1268" w:rsidP="007F0025">
            <w:pPr>
              <w:rPr>
                <w:b/>
                <w:sz w:val="28"/>
                <w:szCs w:val="28"/>
              </w:rPr>
            </w:pPr>
            <w:r w:rsidRPr="004E630D">
              <w:rPr>
                <w:b/>
                <w:sz w:val="28"/>
                <w:szCs w:val="28"/>
              </w:rPr>
              <w:t>Аудиторные занятия</w:t>
            </w:r>
          </w:p>
        </w:tc>
        <w:tc>
          <w:tcPr>
            <w:tcW w:w="1044" w:type="dxa"/>
          </w:tcPr>
          <w:p w14:paraId="608EE563" w14:textId="77777777" w:rsidR="008C1268" w:rsidRPr="004E630D" w:rsidRDefault="008C1268" w:rsidP="007F0025">
            <w:pPr>
              <w:spacing w:line="360" w:lineRule="auto"/>
              <w:rPr>
                <w:sz w:val="28"/>
                <w:szCs w:val="28"/>
              </w:rPr>
            </w:pPr>
            <w:r>
              <w:rPr>
                <w:sz w:val="28"/>
                <w:szCs w:val="28"/>
              </w:rPr>
              <w:t>68</w:t>
            </w:r>
          </w:p>
        </w:tc>
        <w:tc>
          <w:tcPr>
            <w:tcW w:w="1933" w:type="dxa"/>
          </w:tcPr>
          <w:p w14:paraId="6502F110" w14:textId="77777777" w:rsidR="008C1268" w:rsidRPr="004E630D" w:rsidRDefault="008C1268" w:rsidP="007F0025">
            <w:pPr>
              <w:spacing w:line="360" w:lineRule="auto"/>
              <w:rPr>
                <w:sz w:val="28"/>
                <w:szCs w:val="28"/>
              </w:rPr>
            </w:pPr>
            <w:r w:rsidRPr="004E630D">
              <w:rPr>
                <w:sz w:val="28"/>
                <w:szCs w:val="28"/>
              </w:rPr>
              <w:t>34</w:t>
            </w:r>
          </w:p>
        </w:tc>
        <w:tc>
          <w:tcPr>
            <w:tcW w:w="1559" w:type="dxa"/>
          </w:tcPr>
          <w:p w14:paraId="3CE6D472" w14:textId="77777777" w:rsidR="008C1268" w:rsidRPr="004E630D" w:rsidRDefault="008C1268" w:rsidP="007F0025">
            <w:pPr>
              <w:spacing w:line="360" w:lineRule="auto"/>
              <w:rPr>
                <w:sz w:val="28"/>
                <w:szCs w:val="28"/>
              </w:rPr>
            </w:pPr>
            <w:r w:rsidRPr="004E630D">
              <w:rPr>
                <w:sz w:val="28"/>
                <w:szCs w:val="28"/>
              </w:rPr>
              <w:t>34</w:t>
            </w:r>
          </w:p>
        </w:tc>
      </w:tr>
      <w:tr w:rsidR="008C1268" w:rsidRPr="00053066" w14:paraId="0F2214E6" w14:textId="77777777" w:rsidTr="008C1268">
        <w:tc>
          <w:tcPr>
            <w:tcW w:w="4219" w:type="dxa"/>
          </w:tcPr>
          <w:p w14:paraId="4C568BA0" w14:textId="77777777" w:rsidR="008C1268" w:rsidRPr="004E630D" w:rsidRDefault="008C1268" w:rsidP="007F0025">
            <w:pPr>
              <w:spacing w:line="360" w:lineRule="auto"/>
              <w:rPr>
                <w:b/>
                <w:sz w:val="28"/>
                <w:szCs w:val="28"/>
              </w:rPr>
            </w:pPr>
            <w:r w:rsidRPr="004E630D">
              <w:rPr>
                <w:b/>
                <w:sz w:val="28"/>
                <w:szCs w:val="28"/>
              </w:rPr>
              <w:t>Практические занятия</w:t>
            </w:r>
          </w:p>
        </w:tc>
        <w:tc>
          <w:tcPr>
            <w:tcW w:w="1044" w:type="dxa"/>
          </w:tcPr>
          <w:p w14:paraId="2F374807" w14:textId="77777777" w:rsidR="008C1268" w:rsidRPr="004E630D" w:rsidRDefault="008C1268" w:rsidP="007F0025">
            <w:pPr>
              <w:spacing w:line="360" w:lineRule="auto"/>
              <w:rPr>
                <w:sz w:val="28"/>
                <w:szCs w:val="28"/>
              </w:rPr>
            </w:pPr>
            <w:r>
              <w:rPr>
                <w:sz w:val="28"/>
                <w:szCs w:val="28"/>
              </w:rPr>
              <w:t>68</w:t>
            </w:r>
          </w:p>
        </w:tc>
        <w:tc>
          <w:tcPr>
            <w:tcW w:w="1933" w:type="dxa"/>
          </w:tcPr>
          <w:p w14:paraId="76D2F248" w14:textId="77777777" w:rsidR="008C1268" w:rsidRPr="004E630D" w:rsidRDefault="008C1268" w:rsidP="007F0025">
            <w:pPr>
              <w:spacing w:line="360" w:lineRule="auto"/>
              <w:rPr>
                <w:sz w:val="28"/>
                <w:szCs w:val="28"/>
              </w:rPr>
            </w:pPr>
            <w:r w:rsidRPr="004E630D">
              <w:rPr>
                <w:sz w:val="28"/>
                <w:szCs w:val="28"/>
              </w:rPr>
              <w:t>34</w:t>
            </w:r>
          </w:p>
        </w:tc>
        <w:tc>
          <w:tcPr>
            <w:tcW w:w="1559" w:type="dxa"/>
          </w:tcPr>
          <w:p w14:paraId="15A5A7C6" w14:textId="77777777" w:rsidR="008C1268" w:rsidRPr="004E630D" w:rsidRDefault="008C1268" w:rsidP="007F0025">
            <w:pPr>
              <w:spacing w:line="360" w:lineRule="auto"/>
              <w:rPr>
                <w:sz w:val="28"/>
                <w:szCs w:val="28"/>
              </w:rPr>
            </w:pPr>
            <w:r w:rsidRPr="004E630D">
              <w:rPr>
                <w:sz w:val="28"/>
                <w:szCs w:val="28"/>
              </w:rPr>
              <w:t>34</w:t>
            </w:r>
          </w:p>
        </w:tc>
      </w:tr>
      <w:tr w:rsidR="008C1268" w:rsidRPr="00053066" w14:paraId="72208E43" w14:textId="77777777" w:rsidTr="008C1268">
        <w:tc>
          <w:tcPr>
            <w:tcW w:w="4219" w:type="dxa"/>
          </w:tcPr>
          <w:p w14:paraId="29887759" w14:textId="77777777" w:rsidR="008C1268" w:rsidRPr="004E630D" w:rsidRDefault="008C1268" w:rsidP="007F0025">
            <w:pPr>
              <w:rPr>
                <w:b/>
                <w:sz w:val="28"/>
                <w:szCs w:val="28"/>
              </w:rPr>
            </w:pPr>
            <w:r w:rsidRPr="004E630D">
              <w:rPr>
                <w:b/>
                <w:sz w:val="28"/>
                <w:szCs w:val="28"/>
              </w:rPr>
              <w:t>Самостоятельная работа</w:t>
            </w:r>
          </w:p>
        </w:tc>
        <w:tc>
          <w:tcPr>
            <w:tcW w:w="1044" w:type="dxa"/>
          </w:tcPr>
          <w:p w14:paraId="73576938" w14:textId="77777777" w:rsidR="008C1268" w:rsidRPr="004E630D" w:rsidRDefault="008C1268" w:rsidP="007F0025">
            <w:pPr>
              <w:spacing w:line="360" w:lineRule="auto"/>
              <w:rPr>
                <w:sz w:val="28"/>
                <w:szCs w:val="28"/>
              </w:rPr>
            </w:pPr>
            <w:r>
              <w:rPr>
                <w:sz w:val="28"/>
                <w:szCs w:val="28"/>
              </w:rPr>
              <w:t>136</w:t>
            </w:r>
          </w:p>
        </w:tc>
        <w:tc>
          <w:tcPr>
            <w:tcW w:w="1933" w:type="dxa"/>
          </w:tcPr>
          <w:p w14:paraId="7B6C8C04" w14:textId="77777777" w:rsidR="008C1268" w:rsidRPr="004E630D" w:rsidRDefault="008C1268" w:rsidP="007F0025">
            <w:pPr>
              <w:spacing w:line="360" w:lineRule="auto"/>
              <w:rPr>
                <w:sz w:val="28"/>
                <w:szCs w:val="28"/>
              </w:rPr>
            </w:pPr>
            <w:r>
              <w:rPr>
                <w:sz w:val="28"/>
                <w:szCs w:val="28"/>
              </w:rPr>
              <w:t>68</w:t>
            </w:r>
          </w:p>
        </w:tc>
        <w:tc>
          <w:tcPr>
            <w:tcW w:w="1559" w:type="dxa"/>
          </w:tcPr>
          <w:p w14:paraId="0E446D44" w14:textId="77777777" w:rsidR="008C1268" w:rsidRPr="004E630D" w:rsidRDefault="008C1268" w:rsidP="007F0025">
            <w:pPr>
              <w:spacing w:line="360" w:lineRule="auto"/>
              <w:rPr>
                <w:sz w:val="28"/>
                <w:szCs w:val="28"/>
              </w:rPr>
            </w:pPr>
            <w:r>
              <w:rPr>
                <w:sz w:val="28"/>
                <w:szCs w:val="28"/>
              </w:rPr>
              <w:t>68</w:t>
            </w:r>
          </w:p>
        </w:tc>
      </w:tr>
      <w:tr w:rsidR="008C1268" w:rsidRPr="00053066" w14:paraId="6FE44778" w14:textId="77777777" w:rsidTr="008C1268">
        <w:tc>
          <w:tcPr>
            <w:tcW w:w="4219" w:type="dxa"/>
          </w:tcPr>
          <w:p w14:paraId="65FE81E5" w14:textId="77777777" w:rsidR="008C1268" w:rsidRPr="004E630D" w:rsidRDefault="008C1268" w:rsidP="007F0025">
            <w:pPr>
              <w:rPr>
                <w:b/>
                <w:sz w:val="28"/>
                <w:szCs w:val="28"/>
              </w:rPr>
            </w:pPr>
            <w:r w:rsidRPr="004E630D">
              <w:rPr>
                <w:b/>
                <w:sz w:val="28"/>
                <w:szCs w:val="28"/>
              </w:rPr>
              <w:t>Вид итогового контроля</w:t>
            </w:r>
          </w:p>
          <w:p w14:paraId="6FCA1B36" w14:textId="77777777" w:rsidR="008C1268" w:rsidRPr="004E630D" w:rsidRDefault="008C1268" w:rsidP="007F0025">
            <w:pPr>
              <w:rPr>
                <w:b/>
                <w:sz w:val="28"/>
                <w:szCs w:val="28"/>
              </w:rPr>
            </w:pPr>
            <w:r w:rsidRPr="004E630D">
              <w:rPr>
                <w:b/>
                <w:sz w:val="28"/>
                <w:szCs w:val="28"/>
              </w:rPr>
              <w:lastRenderedPageBreak/>
              <w:t>Зачет/экзамен</w:t>
            </w:r>
          </w:p>
        </w:tc>
        <w:tc>
          <w:tcPr>
            <w:tcW w:w="1044" w:type="dxa"/>
          </w:tcPr>
          <w:p w14:paraId="3782CB79" w14:textId="77777777" w:rsidR="008C1268" w:rsidRPr="004E630D" w:rsidRDefault="008C1268" w:rsidP="007F0025">
            <w:pPr>
              <w:spacing w:line="360" w:lineRule="auto"/>
              <w:rPr>
                <w:sz w:val="28"/>
                <w:szCs w:val="28"/>
              </w:rPr>
            </w:pPr>
          </w:p>
        </w:tc>
        <w:tc>
          <w:tcPr>
            <w:tcW w:w="1933" w:type="dxa"/>
          </w:tcPr>
          <w:p w14:paraId="2FC4A751" w14:textId="77777777" w:rsidR="008C1268" w:rsidRPr="004E630D" w:rsidRDefault="008C1268" w:rsidP="007F0025">
            <w:pPr>
              <w:spacing w:line="360" w:lineRule="auto"/>
              <w:rPr>
                <w:sz w:val="28"/>
                <w:szCs w:val="28"/>
              </w:rPr>
            </w:pPr>
            <w:r>
              <w:rPr>
                <w:sz w:val="28"/>
                <w:szCs w:val="28"/>
              </w:rPr>
              <w:t xml:space="preserve">Контрольная </w:t>
            </w:r>
            <w:r>
              <w:rPr>
                <w:sz w:val="28"/>
                <w:szCs w:val="28"/>
              </w:rPr>
              <w:lastRenderedPageBreak/>
              <w:t>работа</w:t>
            </w:r>
          </w:p>
        </w:tc>
        <w:tc>
          <w:tcPr>
            <w:tcW w:w="1559" w:type="dxa"/>
          </w:tcPr>
          <w:p w14:paraId="26539768" w14:textId="77777777" w:rsidR="008C1268" w:rsidRPr="004E630D" w:rsidRDefault="008C1268" w:rsidP="007F0025">
            <w:pPr>
              <w:spacing w:line="360" w:lineRule="auto"/>
              <w:rPr>
                <w:sz w:val="28"/>
                <w:szCs w:val="28"/>
              </w:rPr>
            </w:pPr>
            <w:r>
              <w:rPr>
                <w:sz w:val="28"/>
                <w:szCs w:val="28"/>
              </w:rPr>
              <w:lastRenderedPageBreak/>
              <w:t>экзамен</w:t>
            </w:r>
          </w:p>
        </w:tc>
      </w:tr>
    </w:tbl>
    <w:p w14:paraId="2396CCDE" w14:textId="77777777" w:rsidR="008C1268" w:rsidRPr="00053066" w:rsidRDefault="008C1268" w:rsidP="008C1268">
      <w:pPr>
        <w:spacing w:line="360" w:lineRule="auto"/>
        <w:rPr>
          <w:sz w:val="28"/>
          <w:szCs w:val="28"/>
        </w:rPr>
      </w:pPr>
    </w:p>
    <w:p w14:paraId="4A76C030" w14:textId="6708A2FA" w:rsidR="008C1268" w:rsidRPr="00BE7DA9" w:rsidRDefault="00BE7DA9" w:rsidP="008C1268">
      <w:pPr>
        <w:spacing w:line="360" w:lineRule="auto"/>
        <w:ind w:left="360"/>
        <w:rPr>
          <w:b/>
          <w:iCs/>
          <w:sz w:val="28"/>
          <w:szCs w:val="28"/>
          <w:u w:val="single"/>
        </w:rPr>
      </w:pPr>
      <w:r w:rsidRPr="00BE7DA9">
        <w:rPr>
          <w:b/>
          <w:iCs/>
          <w:sz w:val="28"/>
          <w:szCs w:val="28"/>
          <w:u w:val="single"/>
        </w:rPr>
        <w:t>Тематический план</w:t>
      </w:r>
    </w:p>
    <w:p w14:paraId="48B7DE29" w14:textId="77777777" w:rsidR="008C1268" w:rsidRPr="00053066" w:rsidRDefault="008C1268" w:rsidP="008C1268">
      <w:pPr>
        <w:spacing w:line="360" w:lineRule="auto"/>
        <w:jc w:val="center"/>
        <w:rPr>
          <w:b/>
          <w:color w:val="000000"/>
          <w:sz w:val="28"/>
          <w:szCs w:val="28"/>
        </w:rPr>
      </w:pPr>
      <w:r w:rsidRPr="00053066">
        <w:rPr>
          <w:b/>
          <w:color w:val="000000"/>
          <w:sz w:val="28"/>
          <w:szCs w:val="28"/>
          <w:lang w:val="en-US"/>
        </w:rPr>
        <w:t>I</w:t>
      </w:r>
      <w:r w:rsidRPr="00053066">
        <w:rPr>
          <w:b/>
          <w:color w:val="000000"/>
          <w:sz w:val="28"/>
          <w:szCs w:val="28"/>
        </w:rPr>
        <w:t xml:space="preserve"> семестр</w:t>
      </w:r>
    </w:p>
    <w:tbl>
      <w:tblPr>
        <w:tblW w:w="10501"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
        <w:gridCol w:w="7330"/>
        <w:gridCol w:w="1138"/>
        <w:gridCol w:w="1134"/>
      </w:tblGrid>
      <w:tr w:rsidR="008C1268" w:rsidRPr="00053066" w14:paraId="1EB7263C" w14:textId="77777777" w:rsidTr="008C1268">
        <w:trPr>
          <w:cantSplit/>
        </w:trPr>
        <w:tc>
          <w:tcPr>
            <w:tcW w:w="899" w:type="dxa"/>
            <w:vAlign w:val="center"/>
          </w:tcPr>
          <w:p w14:paraId="50D293E0" w14:textId="77777777" w:rsidR="008C1268" w:rsidRPr="00053066" w:rsidRDefault="008C1268" w:rsidP="007F0025">
            <w:pPr>
              <w:spacing w:line="360" w:lineRule="auto"/>
              <w:jc w:val="center"/>
              <w:rPr>
                <w:b/>
                <w:bCs/>
                <w:color w:val="000000"/>
                <w:sz w:val="28"/>
                <w:szCs w:val="28"/>
              </w:rPr>
            </w:pPr>
            <w:r w:rsidRPr="00053066">
              <w:rPr>
                <w:b/>
                <w:bCs/>
                <w:color w:val="000000"/>
                <w:sz w:val="28"/>
                <w:szCs w:val="28"/>
              </w:rPr>
              <w:t>№</w:t>
            </w:r>
          </w:p>
        </w:tc>
        <w:tc>
          <w:tcPr>
            <w:tcW w:w="7330" w:type="dxa"/>
            <w:vAlign w:val="center"/>
          </w:tcPr>
          <w:p w14:paraId="397FCF11" w14:textId="77777777" w:rsidR="008C1268" w:rsidRPr="00053066" w:rsidRDefault="008C1268" w:rsidP="007F0025">
            <w:pPr>
              <w:pStyle w:val="5"/>
              <w:spacing w:line="360" w:lineRule="auto"/>
              <w:rPr>
                <w:bCs w:val="0"/>
                <w:i w:val="0"/>
                <w:iCs w:val="0"/>
                <w:color w:val="000000"/>
                <w:sz w:val="28"/>
                <w:szCs w:val="28"/>
              </w:rPr>
            </w:pPr>
            <w:r w:rsidRPr="00053066">
              <w:rPr>
                <w:bCs w:val="0"/>
                <w:i w:val="0"/>
                <w:iCs w:val="0"/>
                <w:color w:val="000000"/>
                <w:sz w:val="28"/>
                <w:szCs w:val="28"/>
              </w:rPr>
              <w:t>Название темы</w:t>
            </w:r>
          </w:p>
        </w:tc>
        <w:tc>
          <w:tcPr>
            <w:tcW w:w="1138" w:type="dxa"/>
            <w:vAlign w:val="center"/>
          </w:tcPr>
          <w:p w14:paraId="77379F15" w14:textId="77777777" w:rsidR="008C1268" w:rsidRPr="00053066" w:rsidRDefault="008C1268" w:rsidP="007F0025">
            <w:pPr>
              <w:spacing w:line="360" w:lineRule="auto"/>
              <w:jc w:val="center"/>
              <w:rPr>
                <w:b/>
                <w:color w:val="000000"/>
                <w:sz w:val="28"/>
                <w:szCs w:val="28"/>
              </w:rPr>
            </w:pPr>
            <w:r w:rsidRPr="00053066">
              <w:rPr>
                <w:b/>
                <w:color w:val="000000"/>
                <w:sz w:val="28"/>
                <w:szCs w:val="28"/>
              </w:rPr>
              <w:t>Кол-во часов</w:t>
            </w:r>
          </w:p>
        </w:tc>
        <w:tc>
          <w:tcPr>
            <w:tcW w:w="1134" w:type="dxa"/>
            <w:vAlign w:val="center"/>
          </w:tcPr>
          <w:p w14:paraId="2BDED5A7" w14:textId="77777777" w:rsidR="008C1268" w:rsidRPr="00053066" w:rsidRDefault="008C1268" w:rsidP="007F0025">
            <w:pPr>
              <w:pStyle w:val="5"/>
              <w:spacing w:line="360" w:lineRule="auto"/>
              <w:rPr>
                <w:bCs w:val="0"/>
                <w:i w:val="0"/>
                <w:iCs w:val="0"/>
                <w:color w:val="000000"/>
                <w:sz w:val="28"/>
                <w:szCs w:val="28"/>
                <w:lang w:val="tt-RU"/>
              </w:rPr>
            </w:pPr>
            <w:r w:rsidRPr="00053066">
              <w:rPr>
                <w:bCs w:val="0"/>
                <w:i w:val="0"/>
                <w:iCs w:val="0"/>
                <w:color w:val="000000"/>
                <w:sz w:val="28"/>
                <w:szCs w:val="28"/>
                <w:lang w:val="tt-RU"/>
              </w:rPr>
              <w:t>Сам. работа</w:t>
            </w:r>
          </w:p>
        </w:tc>
      </w:tr>
      <w:tr w:rsidR="008C1268" w:rsidRPr="00053066" w14:paraId="665A5A4D" w14:textId="77777777" w:rsidTr="008C1268">
        <w:trPr>
          <w:cantSplit/>
        </w:trPr>
        <w:tc>
          <w:tcPr>
            <w:tcW w:w="899" w:type="dxa"/>
            <w:vAlign w:val="center"/>
          </w:tcPr>
          <w:p w14:paraId="734298F8" w14:textId="77777777" w:rsidR="008C1268" w:rsidRPr="00053066" w:rsidRDefault="008C1268" w:rsidP="008C1268">
            <w:pPr>
              <w:numPr>
                <w:ilvl w:val="0"/>
                <w:numId w:val="39"/>
              </w:numPr>
              <w:spacing w:line="360" w:lineRule="auto"/>
              <w:jc w:val="center"/>
              <w:rPr>
                <w:bCs/>
                <w:color w:val="000000"/>
                <w:sz w:val="28"/>
                <w:szCs w:val="28"/>
              </w:rPr>
            </w:pPr>
          </w:p>
        </w:tc>
        <w:tc>
          <w:tcPr>
            <w:tcW w:w="7330" w:type="dxa"/>
            <w:vAlign w:val="center"/>
          </w:tcPr>
          <w:p w14:paraId="5CF365BE" w14:textId="77777777" w:rsidR="008C1268" w:rsidRPr="00053066" w:rsidRDefault="008C1268" w:rsidP="007F0025">
            <w:pPr>
              <w:pStyle w:val="5"/>
              <w:spacing w:line="360" w:lineRule="auto"/>
              <w:ind w:firstLine="253"/>
              <w:rPr>
                <w:b w:val="0"/>
                <w:bCs w:val="0"/>
                <w:i w:val="0"/>
                <w:iCs w:val="0"/>
                <w:color w:val="000000"/>
                <w:sz w:val="28"/>
                <w:szCs w:val="28"/>
              </w:rPr>
            </w:pPr>
            <w:r w:rsidRPr="00053066">
              <w:rPr>
                <w:b w:val="0"/>
                <w:bCs w:val="0"/>
                <w:i w:val="0"/>
                <w:iCs w:val="0"/>
                <w:color w:val="000000"/>
                <w:sz w:val="28"/>
                <w:szCs w:val="28"/>
              </w:rPr>
              <w:t>Введение</w:t>
            </w:r>
          </w:p>
        </w:tc>
        <w:tc>
          <w:tcPr>
            <w:tcW w:w="1138" w:type="dxa"/>
            <w:vAlign w:val="center"/>
          </w:tcPr>
          <w:p w14:paraId="00930969" w14:textId="77777777" w:rsidR="008C1268" w:rsidRPr="00053066" w:rsidRDefault="008C1268" w:rsidP="007F0025">
            <w:pPr>
              <w:spacing w:line="360" w:lineRule="auto"/>
              <w:jc w:val="center"/>
              <w:rPr>
                <w:color w:val="000000"/>
                <w:sz w:val="28"/>
                <w:szCs w:val="28"/>
              </w:rPr>
            </w:pPr>
            <w:r>
              <w:rPr>
                <w:color w:val="000000"/>
                <w:sz w:val="28"/>
                <w:szCs w:val="28"/>
              </w:rPr>
              <w:t>1</w:t>
            </w:r>
          </w:p>
        </w:tc>
        <w:tc>
          <w:tcPr>
            <w:tcW w:w="1134" w:type="dxa"/>
            <w:vAlign w:val="center"/>
          </w:tcPr>
          <w:p w14:paraId="23DCBD64" w14:textId="77777777" w:rsidR="008C1268" w:rsidRPr="00053066" w:rsidRDefault="008C1268" w:rsidP="007F0025">
            <w:pPr>
              <w:pStyle w:val="5"/>
              <w:spacing w:line="360" w:lineRule="auto"/>
              <w:jc w:val="center"/>
              <w:rPr>
                <w:b w:val="0"/>
                <w:bCs w:val="0"/>
                <w:i w:val="0"/>
                <w:iCs w:val="0"/>
                <w:color w:val="000000"/>
                <w:sz w:val="28"/>
                <w:szCs w:val="28"/>
                <w:lang w:val="tt-RU"/>
              </w:rPr>
            </w:pPr>
            <w:r>
              <w:rPr>
                <w:b w:val="0"/>
                <w:bCs w:val="0"/>
                <w:i w:val="0"/>
                <w:iCs w:val="0"/>
                <w:color w:val="000000"/>
                <w:sz w:val="28"/>
                <w:szCs w:val="28"/>
                <w:lang w:val="tt-RU"/>
              </w:rPr>
              <w:t>4</w:t>
            </w:r>
          </w:p>
        </w:tc>
      </w:tr>
      <w:tr w:rsidR="008C1268" w:rsidRPr="00053066" w14:paraId="0203A8E3" w14:textId="77777777" w:rsidTr="008C1268">
        <w:trPr>
          <w:cantSplit/>
          <w:trHeight w:val="507"/>
        </w:trPr>
        <w:tc>
          <w:tcPr>
            <w:tcW w:w="899" w:type="dxa"/>
          </w:tcPr>
          <w:p w14:paraId="3347316D" w14:textId="77777777" w:rsidR="008C1268" w:rsidRPr="00053066" w:rsidRDefault="008C1268" w:rsidP="008C1268">
            <w:pPr>
              <w:numPr>
                <w:ilvl w:val="0"/>
                <w:numId w:val="39"/>
              </w:numPr>
              <w:spacing w:line="360" w:lineRule="auto"/>
              <w:jc w:val="center"/>
              <w:rPr>
                <w:color w:val="000000"/>
                <w:sz w:val="28"/>
                <w:szCs w:val="28"/>
              </w:rPr>
            </w:pPr>
          </w:p>
        </w:tc>
        <w:tc>
          <w:tcPr>
            <w:tcW w:w="7330" w:type="dxa"/>
          </w:tcPr>
          <w:p w14:paraId="4D3FDE8A" w14:textId="77777777" w:rsidR="008C1268" w:rsidRPr="00053066" w:rsidRDefault="008C1268" w:rsidP="007F0025">
            <w:pPr>
              <w:spacing w:line="360" w:lineRule="auto"/>
              <w:ind w:left="252" w:right="72" w:firstLine="1"/>
              <w:jc w:val="both"/>
              <w:rPr>
                <w:color w:val="000000"/>
                <w:sz w:val="28"/>
                <w:szCs w:val="28"/>
              </w:rPr>
            </w:pPr>
            <w:r w:rsidRPr="00053066">
              <w:rPr>
                <w:color w:val="000000"/>
                <w:sz w:val="28"/>
                <w:szCs w:val="28"/>
              </w:rPr>
              <w:t>Время глагола. Спряжение глагола в прошедшем времени</w:t>
            </w:r>
          </w:p>
        </w:tc>
        <w:tc>
          <w:tcPr>
            <w:tcW w:w="1138" w:type="dxa"/>
          </w:tcPr>
          <w:p w14:paraId="264939F6" w14:textId="77777777" w:rsidR="008C1268" w:rsidRPr="00053066" w:rsidRDefault="008C1268" w:rsidP="007F0025">
            <w:pPr>
              <w:spacing w:line="360" w:lineRule="auto"/>
              <w:jc w:val="center"/>
              <w:rPr>
                <w:color w:val="000000"/>
                <w:sz w:val="28"/>
                <w:szCs w:val="28"/>
              </w:rPr>
            </w:pPr>
            <w:r>
              <w:rPr>
                <w:color w:val="000000"/>
                <w:sz w:val="28"/>
                <w:szCs w:val="28"/>
              </w:rPr>
              <w:t>3</w:t>
            </w:r>
          </w:p>
        </w:tc>
        <w:tc>
          <w:tcPr>
            <w:tcW w:w="1134" w:type="dxa"/>
          </w:tcPr>
          <w:p w14:paraId="6241666F" w14:textId="77777777" w:rsidR="008C1268" w:rsidRPr="0068560D" w:rsidRDefault="008C1268" w:rsidP="007F0025">
            <w:pPr>
              <w:jc w:val="center"/>
            </w:pPr>
            <w:r w:rsidRPr="0068560D">
              <w:rPr>
                <w:bCs/>
                <w:iCs/>
                <w:color w:val="000000"/>
                <w:sz w:val="28"/>
                <w:szCs w:val="28"/>
                <w:lang w:val="tt-RU"/>
              </w:rPr>
              <w:t>4</w:t>
            </w:r>
          </w:p>
        </w:tc>
      </w:tr>
      <w:tr w:rsidR="008C1268" w:rsidRPr="00053066" w14:paraId="18DDD9F7" w14:textId="77777777" w:rsidTr="008C1268">
        <w:trPr>
          <w:cantSplit/>
          <w:trHeight w:val="665"/>
        </w:trPr>
        <w:tc>
          <w:tcPr>
            <w:tcW w:w="899" w:type="dxa"/>
          </w:tcPr>
          <w:p w14:paraId="6172C9E8" w14:textId="77777777" w:rsidR="008C1268" w:rsidRPr="00053066" w:rsidRDefault="008C1268" w:rsidP="008C1268">
            <w:pPr>
              <w:numPr>
                <w:ilvl w:val="0"/>
                <w:numId w:val="39"/>
              </w:numPr>
              <w:spacing w:line="360" w:lineRule="auto"/>
              <w:jc w:val="center"/>
              <w:rPr>
                <w:color w:val="000000"/>
                <w:sz w:val="28"/>
                <w:szCs w:val="28"/>
              </w:rPr>
            </w:pPr>
          </w:p>
        </w:tc>
        <w:tc>
          <w:tcPr>
            <w:tcW w:w="7330" w:type="dxa"/>
          </w:tcPr>
          <w:p w14:paraId="0BB8A107" w14:textId="77777777" w:rsidR="008C1268" w:rsidRPr="00053066" w:rsidRDefault="008C1268" w:rsidP="007F0025">
            <w:pPr>
              <w:spacing w:line="360" w:lineRule="auto"/>
              <w:ind w:left="252" w:right="72" w:firstLine="1"/>
              <w:jc w:val="both"/>
              <w:rPr>
                <w:color w:val="000000"/>
                <w:sz w:val="28"/>
                <w:szCs w:val="28"/>
              </w:rPr>
            </w:pPr>
            <w:r w:rsidRPr="00053066">
              <w:rPr>
                <w:color w:val="000000"/>
                <w:sz w:val="28"/>
                <w:szCs w:val="28"/>
              </w:rPr>
              <w:t>Спряжение глагола в настоящем времени.</w:t>
            </w:r>
          </w:p>
        </w:tc>
        <w:tc>
          <w:tcPr>
            <w:tcW w:w="1138" w:type="dxa"/>
          </w:tcPr>
          <w:p w14:paraId="4506488F" w14:textId="77777777" w:rsidR="008C1268" w:rsidRPr="00053066" w:rsidRDefault="008C1268" w:rsidP="007F0025">
            <w:pPr>
              <w:spacing w:line="360" w:lineRule="auto"/>
              <w:jc w:val="center"/>
              <w:rPr>
                <w:color w:val="000000"/>
                <w:sz w:val="28"/>
                <w:szCs w:val="28"/>
              </w:rPr>
            </w:pPr>
            <w:r>
              <w:rPr>
                <w:color w:val="000000"/>
                <w:sz w:val="28"/>
                <w:szCs w:val="28"/>
              </w:rPr>
              <w:t>3</w:t>
            </w:r>
          </w:p>
        </w:tc>
        <w:tc>
          <w:tcPr>
            <w:tcW w:w="1134" w:type="dxa"/>
          </w:tcPr>
          <w:p w14:paraId="1D1A6693" w14:textId="77777777" w:rsidR="008C1268" w:rsidRPr="0068560D" w:rsidRDefault="008C1268" w:rsidP="007F0025">
            <w:pPr>
              <w:jc w:val="center"/>
            </w:pPr>
            <w:r w:rsidRPr="0068560D">
              <w:rPr>
                <w:bCs/>
                <w:iCs/>
                <w:color w:val="000000"/>
                <w:sz w:val="28"/>
                <w:szCs w:val="28"/>
                <w:lang w:val="tt-RU"/>
              </w:rPr>
              <w:t>4</w:t>
            </w:r>
          </w:p>
        </w:tc>
      </w:tr>
      <w:tr w:rsidR="008C1268" w:rsidRPr="00053066" w14:paraId="6735BFF9" w14:textId="77777777" w:rsidTr="008C1268">
        <w:trPr>
          <w:cantSplit/>
          <w:trHeight w:val="665"/>
        </w:trPr>
        <w:tc>
          <w:tcPr>
            <w:tcW w:w="899" w:type="dxa"/>
          </w:tcPr>
          <w:p w14:paraId="11FF93ED" w14:textId="77777777" w:rsidR="008C1268" w:rsidRPr="00053066" w:rsidRDefault="008C1268" w:rsidP="008C1268">
            <w:pPr>
              <w:numPr>
                <w:ilvl w:val="0"/>
                <w:numId w:val="39"/>
              </w:numPr>
              <w:spacing w:line="360" w:lineRule="auto"/>
              <w:jc w:val="center"/>
              <w:rPr>
                <w:color w:val="000000"/>
                <w:sz w:val="28"/>
                <w:szCs w:val="28"/>
              </w:rPr>
            </w:pPr>
          </w:p>
        </w:tc>
        <w:tc>
          <w:tcPr>
            <w:tcW w:w="7330" w:type="dxa"/>
          </w:tcPr>
          <w:p w14:paraId="14DAB19C" w14:textId="77777777" w:rsidR="008C1268" w:rsidRPr="00053066" w:rsidRDefault="008C1268" w:rsidP="007F0025">
            <w:pPr>
              <w:spacing w:line="360" w:lineRule="auto"/>
              <w:ind w:left="252" w:right="72" w:firstLine="1"/>
              <w:jc w:val="both"/>
              <w:rPr>
                <w:color w:val="000000"/>
                <w:sz w:val="28"/>
                <w:szCs w:val="28"/>
              </w:rPr>
            </w:pPr>
            <w:r w:rsidRPr="00053066">
              <w:rPr>
                <w:color w:val="000000"/>
                <w:sz w:val="28"/>
                <w:szCs w:val="28"/>
              </w:rPr>
              <w:t>Повелительное наклонение глагола.</w:t>
            </w:r>
          </w:p>
        </w:tc>
        <w:tc>
          <w:tcPr>
            <w:tcW w:w="1138" w:type="dxa"/>
          </w:tcPr>
          <w:p w14:paraId="24DC5E3A" w14:textId="77777777" w:rsidR="008C1268" w:rsidRPr="00053066" w:rsidRDefault="008C1268" w:rsidP="007F0025">
            <w:pPr>
              <w:spacing w:line="360" w:lineRule="auto"/>
              <w:jc w:val="center"/>
              <w:rPr>
                <w:color w:val="000000"/>
                <w:sz w:val="28"/>
                <w:szCs w:val="28"/>
              </w:rPr>
            </w:pPr>
            <w:r>
              <w:rPr>
                <w:color w:val="000000"/>
                <w:sz w:val="28"/>
                <w:szCs w:val="28"/>
              </w:rPr>
              <w:t>2</w:t>
            </w:r>
          </w:p>
        </w:tc>
        <w:tc>
          <w:tcPr>
            <w:tcW w:w="1134" w:type="dxa"/>
          </w:tcPr>
          <w:p w14:paraId="3517A585" w14:textId="77777777" w:rsidR="008C1268" w:rsidRPr="0068560D" w:rsidRDefault="008C1268" w:rsidP="007F0025">
            <w:pPr>
              <w:jc w:val="center"/>
            </w:pPr>
            <w:r w:rsidRPr="0068560D">
              <w:rPr>
                <w:bCs/>
                <w:iCs/>
                <w:color w:val="000000"/>
                <w:sz w:val="28"/>
                <w:szCs w:val="28"/>
                <w:lang w:val="tt-RU"/>
              </w:rPr>
              <w:t>4</w:t>
            </w:r>
          </w:p>
        </w:tc>
      </w:tr>
      <w:tr w:rsidR="008C1268" w:rsidRPr="00053066" w14:paraId="1B9B87AD" w14:textId="77777777" w:rsidTr="008C1268">
        <w:trPr>
          <w:cantSplit/>
          <w:trHeight w:val="533"/>
        </w:trPr>
        <w:tc>
          <w:tcPr>
            <w:tcW w:w="899" w:type="dxa"/>
          </w:tcPr>
          <w:p w14:paraId="14129970" w14:textId="77777777" w:rsidR="008C1268" w:rsidRPr="00053066" w:rsidRDefault="008C1268" w:rsidP="008C1268">
            <w:pPr>
              <w:numPr>
                <w:ilvl w:val="0"/>
                <w:numId w:val="39"/>
              </w:numPr>
              <w:spacing w:line="360" w:lineRule="auto"/>
              <w:jc w:val="center"/>
              <w:rPr>
                <w:color w:val="000000"/>
                <w:sz w:val="28"/>
                <w:szCs w:val="28"/>
              </w:rPr>
            </w:pPr>
          </w:p>
        </w:tc>
        <w:tc>
          <w:tcPr>
            <w:tcW w:w="7330" w:type="dxa"/>
          </w:tcPr>
          <w:p w14:paraId="28951955" w14:textId="77777777" w:rsidR="008C1268" w:rsidRPr="00053066" w:rsidRDefault="008C1268" w:rsidP="007F0025">
            <w:pPr>
              <w:spacing w:line="360" w:lineRule="auto"/>
              <w:ind w:left="252" w:right="72" w:firstLine="1"/>
              <w:jc w:val="both"/>
              <w:rPr>
                <w:color w:val="000000"/>
                <w:sz w:val="28"/>
                <w:szCs w:val="28"/>
              </w:rPr>
            </w:pPr>
            <w:r w:rsidRPr="00053066">
              <w:rPr>
                <w:color w:val="000000"/>
                <w:sz w:val="28"/>
                <w:szCs w:val="28"/>
              </w:rPr>
              <w:t>Спряжение глагола со слитными местоимениями.</w:t>
            </w:r>
          </w:p>
        </w:tc>
        <w:tc>
          <w:tcPr>
            <w:tcW w:w="1138" w:type="dxa"/>
          </w:tcPr>
          <w:p w14:paraId="7AF99BD4" w14:textId="77777777" w:rsidR="008C1268" w:rsidRPr="00053066" w:rsidRDefault="008C1268" w:rsidP="007F0025">
            <w:pPr>
              <w:spacing w:line="360" w:lineRule="auto"/>
              <w:jc w:val="center"/>
              <w:rPr>
                <w:color w:val="000000"/>
                <w:sz w:val="28"/>
                <w:szCs w:val="28"/>
              </w:rPr>
            </w:pPr>
            <w:r>
              <w:rPr>
                <w:color w:val="000000"/>
                <w:sz w:val="28"/>
                <w:szCs w:val="28"/>
              </w:rPr>
              <w:t>3</w:t>
            </w:r>
          </w:p>
        </w:tc>
        <w:tc>
          <w:tcPr>
            <w:tcW w:w="1134" w:type="dxa"/>
          </w:tcPr>
          <w:p w14:paraId="54DC1EEF" w14:textId="77777777" w:rsidR="008C1268" w:rsidRPr="0068560D" w:rsidRDefault="008C1268" w:rsidP="007F0025">
            <w:pPr>
              <w:jc w:val="center"/>
            </w:pPr>
            <w:r>
              <w:rPr>
                <w:bCs/>
                <w:iCs/>
                <w:color w:val="000000"/>
                <w:sz w:val="28"/>
                <w:szCs w:val="28"/>
                <w:lang w:val="tt-RU"/>
              </w:rPr>
              <w:t>6</w:t>
            </w:r>
          </w:p>
        </w:tc>
      </w:tr>
      <w:tr w:rsidR="008C1268" w:rsidRPr="00053066" w14:paraId="383A5D9E" w14:textId="77777777" w:rsidTr="008C1268">
        <w:trPr>
          <w:cantSplit/>
          <w:trHeight w:val="667"/>
        </w:trPr>
        <w:tc>
          <w:tcPr>
            <w:tcW w:w="899" w:type="dxa"/>
          </w:tcPr>
          <w:p w14:paraId="38B0AAF3" w14:textId="77777777" w:rsidR="008C1268" w:rsidRPr="00053066" w:rsidRDefault="008C1268" w:rsidP="008C1268">
            <w:pPr>
              <w:numPr>
                <w:ilvl w:val="0"/>
                <w:numId w:val="39"/>
              </w:numPr>
              <w:spacing w:line="360" w:lineRule="auto"/>
              <w:jc w:val="center"/>
              <w:rPr>
                <w:color w:val="000000"/>
                <w:sz w:val="28"/>
                <w:szCs w:val="28"/>
              </w:rPr>
            </w:pPr>
          </w:p>
        </w:tc>
        <w:tc>
          <w:tcPr>
            <w:tcW w:w="7330" w:type="dxa"/>
          </w:tcPr>
          <w:p w14:paraId="6C9B0178" w14:textId="77777777" w:rsidR="008C1268" w:rsidRPr="00053066" w:rsidRDefault="008C1268" w:rsidP="007F0025">
            <w:pPr>
              <w:tabs>
                <w:tab w:val="left" w:pos="0"/>
                <w:tab w:val="left" w:pos="360"/>
              </w:tabs>
              <w:spacing w:line="360" w:lineRule="auto"/>
              <w:ind w:firstLine="253"/>
              <w:jc w:val="both"/>
              <w:rPr>
                <w:sz w:val="28"/>
                <w:szCs w:val="28"/>
              </w:rPr>
            </w:pPr>
            <w:r w:rsidRPr="00053066">
              <w:rPr>
                <w:sz w:val="28"/>
                <w:szCs w:val="28"/>
              </w:rPr>
              <w:t>Настоящее время не трехбуквенных глаголов</w:t>
            </w:r>
          </w:p>
        </w:tc>
        <w:tc>
          <w:tcPr>
            <w:tcW w:w="1138" w:type="dxa"/>
          </w:tcPr>
          <w:p w14:paraId="11944697" w14:textId="77777777" w:rsidR="008C1268" w:rsidRPr="00053066" w:rsidRDefault="008C1268" w:rsidP="007F0025">
            <w:pPr>
              <w:spacing w:line="360" w:lineRule="auto"/>
              <w:jc w:val="center"/>
              <w:rPr>
                <w:color w:val="000000"/>
                <w:sz w:val="28"/>
                <w:szCs w:val="28"/>
              </w:rPr>
            </w:pPr>
            <w:r>
              <w:rPr>
                <w:color w:val="000000"/>
                <w:sz w:val="28"/>
                <w:szCs w:val="28"/>
              </w:rPr>
              <w:t>2</w:t>
            </w:r>
          </w:p>
        </w:tc>
        <w:tc>
          <w:tcPr>
            <w:tcW w:w="1134" w:type="dxa"/>
          </w:tcPr>
          <w:p w14:paraId="0064DB36" w14:textId="77777777" w:rsidR="008C1268" w:rsidRPr="0068560D" w:rsidRDefault="008C1268" w:rsidP="007F0025">
            <w:pPr>
              <w:jc w:val="center"/>
            </w:pPr>
            <w:r>
              <w:rPr>
                <w:bCs/>
                <w:iCs/>
                <w:color w:val="000000"/>
                <w:sz w:val="28"/>
                <w:szCs w:val="28"/>
                <w:lang w:val="tt-RU"/>
              </w:rPr>
              <w:t>6</w:t>
            </w:r>
          </w:p>
        </w:tc>
      </w:tr>
      <w:tr w:rsidR="008C1268" w:rsidRPr="00053066" w14:paraId="5DE04CA0" w14:textId="77777777" w:rsidTr="008C1268">
        <w:trPr>
          <w:cantSplit/>
          <w:trHeight w:val="667"/>
        </w:trPr>
        <w:tc>
          <w:tcPr>
            <w:tcW w:w="899" w:type="dxa"/>
          </w:tcPr>
          <w:p w14:paraId="32263651" w14:textId="77777777" w:rsidR="008C1268" w:rsidRPr="00053066" w:rsidRDefault="008C1268" w:rsidP="008C1268">
            <w:pPr>
              <w:numPr>
                <w:ilvl w:val="0"/>
                <w:numId w:val="39"/>
              </w:numPr>
              <w:spacing w:line="360" w:lineRule="auto"/>
              <w:jc w:val="center"/>
              <w:rPr>
                <w:color w:val="000000"/>
                <w:sz w:val="28"/>
                <w:szCs w:val="28"/>
              </w:rPr>
            </w:pPr>
          </w:p>
        </w:tc>
        <w:tc>
          <w:tcPr>
            <w:tcW w:w="7330" w:type="dxa"/>
          </w:tcPr>
          <w:p w14:paraId="7EFE80F6" w14:textId="77777777" w:rsidR="008C1268" w:rsidRPr="00053066" w:rsidRDefault="008C1268" w:rsidP="007F0025">
            <w:pPr>
              <w:tabs>
                <w:tab w:val="left" w:pos="0"/>
                <w:tab w:val="left" w:pos="360"/>
              </w:tabs>
              <w:spacing w:line="360" w:lineRule="auto"/>
              <w:ind w:firstLine="253"/>
              <w:jc w:val="both"/>
              <w:rPr>
                <w:sz w:val="28"/>
                <w:szCs w:val="28"/>
              </w:rPr>
            </w:pPr>
            <w:r w:rsidRPr="00053066">
              <w:rPr>
                <w:sz w:val="28"/>
                <w:szCs w:val="28"/>
              </w:rPr>
              <w:t>Повелительное наклонение не трехбуквенных глаголов</w:t>
            </w:r>
          </w:p>
        </w:tc>
        <w:tc>
          <w:tcPr>
            <w:tcW w:w="1138" w:type="dxa"/>
          </w:tcPr>
          <w:p w14:paraId="04A65EC6" w14:textId="77777777" w:rsidR="008C1268" w:rsidRPr="00053066" w:rsidRDefault="008C1268" w:rsidP="007F0025">
            <w:pPr>
              <w:spacing w:line="360" w:lineRule="auto"/>
              <w:jc w:val="center"/>
              <w:rPr>
                <w:color w:val="000000"/>
                <w:sz w:val="28"/>
                <w:szCs w:val="28"/>
              </w:rPr>
            </w:pPr>
            <w:r>
              <w:rPr>
                <w:color w:val="000000"/>
                <w:sz w:val="28"/>
                <w:szCs w:val="28"/>
              </w:rPr>
              <w:t>2</w:t>
            </w:r>
          </w:p>
        </w:tc>
        <w:tc>
          <w:tcPr>
            <w:tcW w:w="1134" w:type="dxa"/>
          </w:tcPr>
          <w:p w14:paraId="7D8E79B7" w14:textId="77777777" w:rsidR="008C1268" w:rsidRPr="0068560D" w:rsidRDefault="008C1268" w:rsidP="007F0025">
            <w:pPr>
              <w:jc w:val="center"/>
            </w:pPr>
            <w:r w:rsidRPr="0068560D">
              <w:rPr>
                <w:bCs/>
                <w:iCs/>
                <w:color w:val="000000"/>
                <w:sz w:val="28"/>
                <w:szCs w:val="28"/>
                <w:lang w:val="tt-RU"/>
              </w:rPr>
              <w:t>4</w:t>
            </w:r>
          </w:p>
        </w:tc>
      </w:tr>
      <w:tr w:rsidR="008C1268" w:rsidRPr="00053066" w14:paraId="7884B212" w14:textId="77777777" w:rsidTr="008C1268">
        <w:trPr>
          <w:cantSplit/>
          <w:trHeight w:val="667"/>
        </w:trPr>
        <w:tc>
          <w:tcPr>
            <w:tcW w:w="899" w:type="dxa"/>
          </w:tcPr>
          <w:p w14:paraId="00E88CBE" w14:textId="77777777" w:rsidR="008C1268" w:rsidRPr="00053066" w:rsidRDefault="008C1268" w:rsidP="008C1268">
            <w:pPr>
              <w:numPr>
                <w:ilvl w:val="0"/>
                <w:numId w:val="39"/>
              </w:numPr>
              <w:spacing w:line="360" w:lineRule="auto"/>
              <w:jc w:val="center"/>
              <w:rPr>
                <w:color w:val="000000"/>
                <w:sz w:val="28"/>
                <w:szCs w:val="28"/>
              </w:rPr>
            </w:pPr>
          </w:p>
        </w:tc>
        <w:tc>
          <w:tcPr>
            <w:tcW w:w="7330" w:type="dxa"/>
          </w:tcPr>
          <w:p w14:paraId="746BF6BD" w14:textId="77777777" w:rsidR="008C1268" w:rsidRPr="00053066" w:rsidRDefault="008C1268" w:rsidP="007F0025">
            <w:pPr>
              <w:tabs>
                <w:tab w:val="left" w:pos="0"/>
                <w:tab w:val="left" w:pos="360"/>
              </w:tabs>
              <w:spacing w:line="360" w:lineRule="auto"/>
              <w:ind w:firstLine="253"/>
              <w:jc w:val="both"/>
              <w:rPr>
                <w:sz w:val="28"/>
                <w:szCs w:val="28"/>
              </w:rPr>
            </w:pPr>
            <w:r w:rsidRPr="00053066">
              <w:rPr>
                <w:sz w:val="28"/>
                <w:szCs w:val="28"/>
              </w:rPr>
              <w:t>Работа со словарем</w:t>
            </w:r>
          </w:p>
        </w:tc>
        <w:tc>
          <w:tcPr>
            <w:tcW w:w="1138" w:type="dxa"/>
          </w:tcPr>
          <w:p w14:paraId="6CE5A6D2" w14:textId="77777777" w:rsidR="008C1268" w:rsidRPr="00053066" w:rsidRDefault="008C1268" w:rsidP="007F0025">
            <w:pPr>
              <w:spacing w:line="360" w:lineRule="auto"/>
              <w:jc w:val="center"/>
              <w:rPr>
                <w:color w:val="000000"/>
                <w:sz w:val="28"/>
                <w:szCs w:val="28"/>
              </w:rPr>
            </w:pPr>
            <w:r>
              <w:rPr>
                <w:color w:val="000000"/>
                <w:sz w:val="28"/>
                <w:szCs w:val="28"/>
              </w:rPr>
              <w:t>1</w:t>
            </w:r>
          </w:p>
        </w:tc>
        <w:tc>
          <w:tcPr>
            <w:tcW w:w="1134" w:type="dxa"/>
          </w:tcPr>
          <w:p w14:paraId="413DBCE7" w14:textId="77777777" w:rsidR="008C1268" w:rsidRPr="0068560D" w:rsidRDefault="008C1268" w:rsidP="007F0025">
            <w:pPr>
              <w:jc w:val="center"/>
            </w:pPr>
            <w:r w:rsidRPr="0068560D">
              <w:rPr>
                <w:bCs/>
                <w:iCs/>
                <w:color w:val="000000"/>
                <w:sz w:val="28"/>
                <w:szCs w:val="28"/>
                <w:lang w:val="tt-RU"/>
              </w:rPr>
              <w:t>4</w:t>
            </w:r>
          </w:p>
        </w:tc>
      </w:tr>
      <w:tr w:rsidR="008C1268" w:rsidRPr="0068560D" w14:paraId="08369A18" w14:textId="77777777" w:rsidTr="008C1268">
        <w:trPr>
          <w:cantSplit/>
        </w:trPr>
        <w:tc>
          <w:tcPr>
            <w:tcW w:w="899" w:type="dxa"/>
          </w:tcPr>
          <w:p w14:paraId="15B059AC" w14:textId="77777777" w:rsidR="008C1268" w:rsidRPr="00053066" w:rsidRDefault="008C1268" w:rsidP="008C1268">
            <w:pPr>
              <w:numPr>
                <w:ilvl w:val="0"/>
                <w:numId w:val="39"/>
              </w:numPr>
              <w:spacing w:line="360" w:lineRule="auto"/>
              <w:rPr>
                <w:color w:val="000000"/>
                <w:sz w:val="28"/>
                <w:szCs w:val="28"/>
                <w:lang w:val="tt-RU"/>
              </w:rPr>
            </w:pPr>
          </w:p>
        </w:tc>
        <w:tc>
          <w:tcPr>
            <w:tcW w:w="7330" w:type="dxa"/>
          </w:tcPr>
          <w:p w14:paraId="296CDC26" w14:textId="77777777" w:rsidR="008C1268" w:rsidRPr="00053066" w:rsidRDefault="008C1268" w:rsidP="007F0025">
            <w:pPr>
              <w:spacing w:line="360" w:lineRule="auto"/>
              <w:ind w:left="252" w:right="72"/>
              <w:jc w:val="both"/>
              <w:rPr>
                <w:color w:val="000000"/>
                <w:sz w:val="28"/>
                <w:szCs w:val="28"/>
              </w:rPr>
            </w:pPr>
            <w:r w:rsidRPr="00053066">
              <w:rPr>
                <w:color w:val="000000"/>
                <w:sz w:val="28"/>
                <w:szCs w:val="28"/>
              </w:rPr>
              <w:t xml:space="preserve">Корень глагола. Трёхбуквенные и </w:t>
            </w:r>
            <w:proofErr w:type="spellStart"/>
            <w:r w:rsidRPr="00053066">
              <w:rPr>
                <w:color w:val="000000"/>
                <w:sz w:val="28"/>
                <w:szCs w:val="28"/>
              </w:rPr>
              <w:t>четырехбеквенные</w:t>
            </w:r>
            <w:proofErr w:type="spellEnd"/>
            <w:r w:rsidRPr="00053066">
              <w:rPr>
                <w:color w:val="000000"/>
                <w:sz w:val="28"/>
                <w:szCs w:val="28"/>
              </w:rPr>
              <w:t xml:space="preserve"> глаголы.</w:t>
            </w:r>
          </w:p>
        </w:tc>
        <w:tc>
          <w:tcPr>
            <w:tcW w:w="1138" w:type="dxa"/>
          </w:tcPr>
          <w:p w14:paraId="50466E47" w14:textId="77777777" w:rsidR="008C1268" w:rsidRPr="00053066" w:rsidRDefault="008C1268" w:rsidP="007F0025">
            <w:pPr>
              <w:spacing w:line="360" w:lineRule="auto"/>
              <w:jc w:val="center"/>
              <w:rPr>
                <w:color w:val="000000"/>
                <w:sz w:val="28"/>
                <w:szCs w:val="28"/>
              </w:rPr>
            </w:pPr>
            <w:r>
              <w:rPr>
                <w:color w:val="000000"/>
                <w:sz w:val="28"/>
                <w:szCs w:val="28"/>
              </w:rPr>
              <w:t>1</w:t>
            </w:r>
          </w:p>
        </w:tc>
        <w:tc>
          <w:tcPr>
            <w:tcW w:w="1134" w:type="dxa"/>
          </w:tcPr>
          <w:p w14:paraId="390176C8" w14:textId="77777777" w:rsidR="008C1268" w:rsidRPr="0068560D" w:rsidRDefault="008C1268" w:rsidP="007F0025">
            <w:pPr>
              <w:jc w:val="center"/>
            </w:pPr>
            <w:r>
              <w:rPr>
                <w:bCs/>
                <w:iCs/>
                <w:color w:val="000000"/>
                <w:sz w:val="28"/>
                <w:szCs w:val="28"/>
                <w:lang w:val="tt-RU"/>
              </w:rPr>
              <w:t>6</w:t>
            </w:r>
          </w:p>
        </w:tc>
      </w:tr>
      <w:tr w:rsidR="008C1268" w:rsidRPr="0068560D" w14:paraId="477C798E" w14:textId="77777777" w:rsidTr="008C1268">
        <w:trPr>
          <w:cantSplit/>
        </w:trPr>
        <w:tc>
          <w:tcPr>
            <w:tcW w:w="899" w:type="dxa"/>
          </w:tcPr>
          <w:p w14:paraId="31C2507A" w14:textId="77777777" w:rsidR="008C1268" w:rsidRPr="00053066" w:rsidRDefault="008C1268" w:rsidP="008C1268">
            <w:pPr>
              <w:numPr>
                <w:ilvl w:val="0"/>
                <w:numId w:val="39"/>
              </w:numPr>
              <w:spacing w:line="360" w:lineRule="auto"/>
              <w:rPr>
                <w:color w:val="000000"/>
                <w:sz w:val="28"/>
                <w:szCs w:val="28"/>
                <w:lang w:val="tt-RU"/>
              </w:rPr>
            </w:pPr>
          </w:p>
        </w:tc>
        <w:tc>
          <w:tcPr>
            <w:tcW w:w="7330" w:type="dxa"/>
          </w:tcPr>
          <w:p w14:paraId="06963649" w14:textId="77777777" w:rsidR="008C1268" w:rsidRPr="00053066" w:rsidRDefault="008C1268" w:rsidP="007F0025">
            <w:pPr>
              <w:spacing w:line="360" w:lineRule="auto"/>
              <w:ind w:left="252" w:right="72"/>
              <w:jc w:val="both"/>
              <w:rPr>
                <w:color w:val="000000"/>
                <w:sz w:val="28"/>
                <w:szCs w:val="28"/>
              </w:rPr>
            </w:pPr>
            <w:r w:rsidRPr="00053066">
              <w:rPr>
                <w:color w:val="000000"/>
                <w:sz w:val="28"/>
                <w:szCs w:val="28"/>
              </w:rPr>
              <w:t>Непроизводные и производные глаголы. Породы глаголов. Модели словообразований.</w:t>
            </w:r>
          </w:p>
        </w:tc>
        <w:tc>
          <w:tcPr>
            <w:tcW w:w="1138" w:type="dxa"/>
          </w:tcPr>
          <w:p w14:paraId="4BAD3974" w14:textId="77777777" w:rsidR="008C1268" w:rsidRPr="00053066" w:rsidRDefault="008C1268" w:rsidP="007F0025">
            <w:pPr>
              <w:spacing w:line="360" w:lineRule="auto"/>
              <w:jc w:val="center"/>
              <w:rPr>
                <w:color w:val="000000"/>
                <w:sz w:val="28"/>
                <w:szCs w:val="28"/>
              </w:rPr>
            </w:pPr>
            <w:r>
              <w:rPr>
                <w:color w:val="000000"/>
                <w:sz w:val="28"/>
                <w:szCs w:val="28"/>
              </w:rPr>
              <w:t>3</w:t>
            </w:r>
          </w:p>
        </w:tc>
        <w:tc>
          <w:tcPr>
            <w:tcW w:w="1134" w:type="dxa"/>
          </w:tcPr>
          <w:p w14:paraId="4F81F40D" w14:textId="77777777" w:rsidR="008C1268" w:rsidRPr="0068560D" w:rsidRDefault="008C1268" w:rsidP="007F0025">
            <w:pPr>
              <w:jc w:val="center"/>
            </w:pPr>
            <w:r>
              <w:rPr>
                <w:bCs/>
                <w:iCs/>
                <w:color w:val="000000"/>
                <w:sz w:val="28"/>
                <w:szCs w:val="28"/>
                <w:lang w:val="tt-RU"/>
              </w:rPr>
              <w:t>6</w:t>
            </w:r>
          </w:p>
        </w:tc>
      </w:tr>
      <w:tr w:rsidR="008C1268" w:rsidRPr="0068560D" w14:paraId="70094716" w14:textId="77777777" w:rsidTr="008C1268">
        <w:trPr>
          <w:cantSplit/>
        </w:trPr>
        <w:tc>
          <w:tcPr>
            <w:tcW w:w="899" w:type="dxa"/>
          </w:tcPr>
          <w:p w14:paraId="0D500678" w14:textId="77777777" w:rsidR="008C1268" w:rsidRPr="00053066" w:rsidRDefault="008C1268" w:rsidP="008C1268">
            <w:pPr>
              <w:numPr>
                <w:ilvl w:val="0"/>
                <w:numId w:val="39"/>
              </w:numPr>
              <w:spacing w:line="360" w:lineRule="auto"/>
              <w:rPr>
                <w:color w:val="000000"/>
                <w:sz w:val="28"/>
                <w:szCs w:val="28"/>
                <w:lang w:val="tt-RU"/>
              </w:rPr>
            </w:pPr>
          </w:p>
        </w:tc>
        <w:tc>
          <w:tcPr>
            <w:tcW w:w="7330" w:type="dxa"/>
          </w:tcPr>
          <w:p w14:paraId="5214E0D1" w14:textId="77777777" w:rsidR="008C1268" w:rsidRPr="00053066" w:rsidRDefault="008C1268" w:rsidP="007F0025">
            <w:pPr>
              <w:spacing w:line="360" w:lineRule="auto"/>
              <w:ind w:left="252" w:right="72"/>
              <w:jc w:val="both"/>
              <w:rPr>
                <w:color w:val="000000"/>
                <w:sz w:val="28"/>
                <w:szCs w:val="28"/>
              </w:rPr>
            </w:pPr>
            <w:r w:rsidRPr="00053066">
              <w:rPr>
                <w:color w:val="000000"/>
                <w:sz w:val="28"/>
                <w:szCs w:val="28"/>
              </w:rPr>
              <w:t>Переходные и непереходные глаголы.</w:t>
            </w:r>
          </w:p>
        </w:tc>
        <w:tc>
          <w:tcPr>
            <w:tcW w:w="1138" w:type="dxa"/>
          </w:tcPr>
          <w:p w14:paraId="060186C0" w14:textId="77777777" w:rsidR="008C1268" w:rsidRPr="00053066" w:rsidRDefault="008C1268" w:rsidP="007F0025">
            <w:pPr>
              <w:spacing w:line="360" w:lineRule="auto"/>
              <w:jc w:val="center"/>
              <w:rPr>
                <w:color w:val="000000"/>
                <w:sz w:val="28"/>
                <w:szCs w:val="28"/>
              </w:rPr>
            </w:pPr>
            <w:r>
              <w:rPr>
                <w:color w:val="000000"/>
                <w:sz w:val="28"/>
                <w:szCs w:val="28"/>
              </w:rPr>
              <w:t>2</w:t>
            </w:r>
          </w:p>
        </w:tc>
        <w:tc>
          <w:tcPr>
            <w:tcW w:w="1134" w:type="dxa"/>
          </w:tcPr>
          <w:p w14:paraId="039B188B" w14:textId="77777777" w:rsidR="008C1268" w:rsidRPr="0068560D" w:rsidRDefault="008C1268" w:rsidP="007F0025">
            <w:pPr>
              <w:jc w:val="center"/>
            </w:pPr>
            <w:r w:rsidRPr="0068560D">
              <w:rPr>
                <w:bCs/>
                <w:iCs/>
                <w:color w:val="000000"/>
                <w:sz w:val="28"/>
                <w:szCs w:val="28"/>
                <w:lang w:val="tt-RU"/>
              </w:rPr>
              <w:t>4</w:t>
            </w:r>
          </w:p>
        </w:tc>
      </w:tr>
      <w:tr w:rsidR="008C1268" w:rsidRPr="0068560D" w14:paraId="76642ED6" w14:textId="77777777" w:rsidTr="008C1268">
        <w:trPr>
          <w:cantSplit/>
        </w:trPr>
        <w:tc>
          <w:tcPr>
            <w:tcW w:w="899" w:type="dxa"/>
          </w:tcPr>
          <w:p w14:paraId="2EF918D8" w14:textId="77777777" w:rsidR="008C1268" w:rsidRPr="00053066" w:rsidRDefault="008C1268" w:rsidP="008C1268">
            <w:pPr>
              <w:numPr>
                <w:ilvl w:val="0"/>
                <w:numId w:val="39"/>
              </w:numPr>
              <w:spacing w:line="360" w:lineRule="auto"/>
              <w:rPr>
                <w:color w:val="000000"/>
                <w:sz w:val="28"/>
                <w:szCs w:val="28"/>
                <w:lang w:val="tt-RU"/>
              </w:rPr>
            </w:pPr>
          </w:p>
        </w:tc>
        <w:tc>
          <w:tcPr>
            <w:tcW w:w="7330" w:type="dxa"/>
          </w:tcPr>
          <w:p w14:paraId="253AE811" w14:textId="77777777" w:rsidR="008C1268" w:rsidRPr="00053066" w:rsidRDefault="008C1268" w:rsidP="007F0025">
            <w:pPr>
              <w:spacing w:line="360" w:lineRule="auto"/>
              <w:ind w:left="252" w:right="72"/>
              <w:jc w:val="both"/>
              <w:rPr>
                <w:color w:val="000000"/>
                <w:sz w:val="28"/>
                <w:szCs w:val="28"/>
              </w:rPr>
            </w:pPr>
            <w:r w:rsidRPr="00053066">
              <w:rPr>
                <w:color w:val="000000"/>
                <w:sz w:val="28"/>
                <w:szCs w:val="28"/>
              </w:rPr>
              <w:t>Причастия непроизводных глаголов.</w:t>
            </w:r>
          </w:p>
        </w:tc>
        <w:tc>
          <w:tcPr>
            <w:tcW w:w="1138" w:type="dxa"/>
          </w:tcPr>
          <w:p w14:paraId="5FE5A698" w14:textId="77777777" w:rsidR="008C1268" w:rsidRPr="00053066" w:rsidRDefault="008C1268" w:rsidP="007F0025">
            <w:pPr>
              <w:spacing w:line="360" w:lineRule="auto"/>
              <w:jc w:val="center"/>
              <w:rPr>
                <w:color w:val="000000"/>
                <w:sz w:val="28"/>
                <w:szCs w:val="28"/>
              </w:rPr>
            </w:pPr>
            <w:r>
              <w:rPr>
                <w:color w:val="000000"/>
                <w:sz w:val="28"/>
                <w:szCs w:val="28"/>
              </w:rPr>
              <w:t>3</w:t>
            </w:r>
          </w:p>
        </w:tc>
        <w:tc>
          <w:tcPr>
            <w:tcW w:w="1134" w:type="dxa"/>
          </w:tcPr>
          <w:p w14:paraId="08350DEF" w14:textId="77777777" w:rsidR="008C1268" w:rsidRPr="0068560D" w:rsidRDefault="008C1268" w:rsidP="007F0025">
            <w:pPr>
              <w:jc w:val="center"/>
            </w:pPr>
            <w:r w:rsidRPr="0068560D">
              <w:rPr>
                <w:bCs/>
                <w:iCs/>
                <w:color w:val="000000"/>
                <w:sz w:val="28"/>
                <w:szCs w:val="28"/>
                <w:lang w:val="tt-RU"/>
              </w:rPr>
              <w:t>4</w:t>
            </w:r>
          </w:p>
        </w:tc>
      </w:tr>
      <w:tr w:rsidR="008C1268" w:rsidRPr="0068560D" w14:paraId="28FD8A71" w14:textId="77777777" w:rsidTr="008C1268">
        <w:trPr>
          <w:cantSplit/>
        </w:trPr>
        <w:tc>
          <w:tcPr>
            <w:tcW w:w="899" w:type="dxa"/>
          </w:tcPr>
          <w:p w14:paraId="7C65BD9A" w14:textId="77777777" w:rsidR="008C1268" w:rsidRPr="00053066" w:rsidRDefault="008C1268" w:rsidP="008C1268">
            <w:pPr>
              <w:numPr>
                <w:ilvl w:val="0"/>
                <w:numId w:val="39"/>
              </w:numPr>
              <w:spacing w:line="360" w:lineRule="auto"/>
              <w:rPr>
                <w:color w:val="000000"/>
                <w:sz w:val="28"/>
                <w:szCs w:val="28"/>
                <w:lang w:val="tt-RU"/>
              </w:rPr>
            </w:pPr>
          </w:p>
        </w:tc>
        <w:tc>
          <w:tcPr>
            <w:tcW w:w="7330" w:type="dxa"/>
          </w:tcPr>
          <w:p w14:paraId="6627B281" w14:textId="77777777" w:rsidR="008C1268" w:rsidRPr="00053066" w:rsidRDefault="008C1268" w:rsidP="007F0025">
            <w:pPr>
              <w:spacing w:line="360" w:lineRule="auto"/>
              <w:ind w:left="252" w:right="72"/>
              <w:jc w:val="both"/>
              <w:rPr>
                <w:color w:val="000000"/>
                <w:sz w:val="28"/>
                <w:szCs w:val="28"/>
              </w:rPr>
            </w:pPr>
            <w:r w:rsidRPr="00053066">
              <w:rPr>
                <w:color w:val="000000"/>
                <w:sz w:val="28"/>
                <w:szCs w:val="28"/>
              </w:rPr>
              <w:t>Виды правильных и неправильных глаголов арабского языка.</w:t>
            </w:r>
          </w:p>
        </w:tc>
        <w:tc>
          <w:tcPr>
            <w:tcW w:w="1138" w:type="dxa"/>
          </w:tcPr>
          <w:p w14:paraId="1BF7FEEB" w14:textId="77777777" w:rsidR="008C1268" w:rsidRPr="00053066" w:rsidRDefault="008C1268" w:rsidP="007F0025">
            <w:pPr>
              <w:spacing w:line="360" w:lineRule="auto"/>
              <w:jc w:val="center"/>
              <w:rPr>
                <w:color w:val="000000"/>
                <w:sz w:val="28"/>
                <w:szCs w:val="28"/>
              </w:rPr>
            </w:pPr>
            <w:r>
              <w:rPr>
                <w:color w:val="000000"/>
                <w:sz w:val="28"/>
                <w:szCs w:val="28"/>
              </w:rPr>
              <w:t>2</w:t>
            </w:r>
          </w:p>
        </w:tc>
        <w:tc>
          <w:tcPr>
            <w:tcW w:w="1134" w:type="dxa"/>
          </w:tcPr>
          <w:p w14:paraId="13FB411C" w14:textId="77777777" w:rsidR="008C1268" w:rsidRPr="0068560D" w:rsidRDefault="008C1268" w:rsidP="007F0025">
            <w:pPr>
              <w:jc w:val="center"/>
            </w:pPr>
            <w:r w:rsidRPr="0068560D">
              <w:rPr>
                <w:bCs/>
                <w:iCs/>
                <w:color w:val="000000"/>
                <w:sz w:val="28"/>
                <w:szCs w:val="28"/>
                <w:lang w:val="tt-RU"/>
              </w:rPr>
              <w:t>4</w:t>
            </w:r>
          </w:p>
        </w:tc>
      </w:tr>
      <w:tr w:rsidR="008C1268" w:rsidRPr="0068560D" w14:paraId="585EFF07" w14:textId="77777777" w:rsidTr="008C1268">
        <w:trPr>
          <w:cantSplit/>
        </w:trPr>
        <w:tc>
          <w:tcPr>
            <w:tcW w:w="899" w:type="dxa"/>
          </w:tcPr>
          <w:p w14:paraId="21B4DE87" w14:textId="77777777" w:rsidR="008C1268" w:rsidRPr="00053066" w:rsidRDefault="008C1268" w:rsidP="008C1268">
            <w:pPr>
              <w:numPr>
                <w:ilvl w:val="0"/>
                <w:numId w:val="39"/>
              </w:numPr>
              <w:spacing w:line="360" w:lineRule="auto"/>
              <w:rPr>
                <w:color w:val="000000"/>
                <w:sz w:val="28"/>
                <w:szCs w:val="28"/>
                <w:lang w:val="tt-RU"/>
              </w:rPr>
            </w:pPr>
          </w:p>
        </w:tc>
        <w:tc>
          <w:tcPr>
            <w:tcW w:w="7330" w:type="dxa"/>
          </w:tcPr>
          <w:p w14:paraId="32C9B3D7" w14:textId="77777777" w:rsidR="008C1268" w:rsidRPr="00053066" w:rsidRDefault="008C1268" w:rsidP="007F0025">
            <w:pPr>
              <w:spacing w:line="360" w:lineRule="auto"/>
              <w:ind w:left="252" w:right="72"/>
              <w:jc w:val="both"/>
              <w:rPr>
                <w:color w:val="000000"/>
                <w:sz w:val="28"/>
                <w:szCs w:val="28"/>
              </w:rPr>
            </w:pPr>
            <w:r w:rsidRPr="00053066">
              <w:rPr>
                <w:color w:val="000000"/>
                <w:sz w:val="28"/>
                <w:szCs w:val="28"/>
              </w:rPr>
              <w:t xml:space="preserve">Спряжение </w:t>
            </w:r>
            <w:proofErr w:type="spellStart"/>
            <w:r w:rsidRPr="00053066">
              <w:rPr>
                <w:color w:val="000000"/>
                <w:sz w:val="28"/>
                <w:szCs w:val="28"/>
              </w:rPr>
              <w:t>хамзованных</w:t>
            </w:r>
            <w:proofErr w:type="spellEnd"/>
            <w:r w:rsidRPr="00053066">
              <w:rPr>
                <w:color w:val="000000"/>
                <w:sz w:val="28"/>
                <w:szCs w:val="28"/>
              </w:rPr>
              <w:t xml:space="preserve"> глаголов.</w:t>
            </w:r>
          </w:p>
        </w:tc>
        <w:tc>
          <w:tcPr>
            <w:tcW w:w="1138" w:type="dxa"/>
          </w:tcPr>
          <w:p w14:paraId="7F050DED" w14:textId="77777777" w:rsidR="008C1268" w:rsidRPr="00053066" w:rsidRDefault="008C1268" w:rsidP="007F0025">
            <w:pPr>
              <w:spacing w:line="360" w:lineRule="auto"/>
              <w:jc w:val="center"/>
              <w:rPr>
                <w:color w:val="000000"/>
                <w:sz w:val="28"/>
                <w:szCs w:val="28"/>
              </w:rPr>
            </w:pPr>
            <w:r>
              <w:rPr>
                <w:color w:val="000000"/>
                <w:sz w:val="28"/>
                <w:szCs w:val="28"/>
              </w:rPr>
              <w:t>3</w:t>
            </w:r>
          </w:p>
        </w:tc>
        <w:tc>
          <w:tcPr>
            <w:tcW w:w="1134" w:type="dxa"/>
          </w:tcPr>
          <w:p w14:paraId="7FF44098" w14:textId="77777777" w:rsidR="008C1268" w:rsidRPr="0068560D" w:rsidRDefault="008C1268" w:rsidP="007F0025">
            <w:pPr>
              <w:jc w:val="center"/>
            </w:pPr>
            <w:r w:rsidRPr="0068560D">
              <w:rPr>
                <w:bCs/>
                <w:iCs/>
                <w:color w:val="000000"/>
                <w:sz w:val="28"/>
                <w:szCs w:val="28"/>
                <w:lang w:val="tt-RU"/>
              </w:rPr>
              <w:t>4</w:t>
            </w:r>
          </w:p>
        </w:tc>
      </w:tr>
      <w:tr w:rsidR="008C1268" w:rsidRPr="0068560D" w14:paraId="4814B5D6" w14:textId="77777777" w:rsidTr="008C1268">
        <w:trPr>
          <w:cantSplit/>
        </w:trPr>
        <w:tc>
          <w:tcPr>
            <w:tcW w:w="899" w:type="dxa"/>
          </w:tcPr>
          <w:p w14:paraId="4F6A9A77" w14:textId="77777777" w:rsidR="008C1268" w:rsidRPr="00053066" w:rsidRDefault="008C1268" w:rsidP="008C1268">
            <w:pPr>
              <w:numPr>
                <w:ilvl w:val="0"/>
                <w:numId w:val="39"/>
              </w:numPr>
              <w:spacing w:line="360" w:lineRule="auto"/>
              <w:rPr>
                <w:color w:val="000000"/>
                <w:sz w:val="28"/>
                <w:szCs w:val="28"/>
                <w:lang w:val="tt-RU"/>
              </w:rPr>
            </w:pPr>
          </w:p>
        </w:tc>
        <w:tc>
          <w:tcPr>
            <w:tcW w:w="7330" w:type="dxa"/>
          </w:tcPr>
          <w:p w14:paraId="47B4A8C9" w14:textId="77777777" w:rsidR="008C1268" w:rsidRPr="00053066" w:rsidRDefault="008C1268" w:rsidP="007F0025">
            <w:pPr>
              <w:spacing w:line="360" w:lineRule="auto"/>
              <w:ind w:left="252" w:right="72"/>
              <w:jc w:val="both"/>
              <w:rPr>
                <w:color w:val="000000"/>
                <w:sz w:val="28"/>
                <w:szCs w:val="28"/>
              </w:rPr>
            </w:pPr>
            <w:r w:rsidRPr="00053066">
              <w:rPr>
                <w:color w:val="000000"/>
                <w:sz w:val="28"/>
                <w:szCs w:val="28"/>
              </w:rPr>
              <w:t>Спряжение удвоенных глаголов.</w:t>
            </w:r>
          </w:p>
        </w:tc>
        <w:tc>
          <w:tcPr>
            <w:tcW w:w="1138" w:type="dxa"/>
          </w:tcPr>
          <w:p w14:paraId="78BC13E3" w14:textId="60204090" w:rsidR="008C1268" w:rsidRPr="00053066" w:rsidRDefault="00F30A13" w:rsidP="007F0025">
            <w:pPr>
              <w:spacing w:line="360" w:lineRule="auto"/>
              <w:jc w:val="center"/>
              <w:rPr>
                <w:color w:val="000000"/>
                <w:sz w:val="28"/>
                <w:szCs w:val="28"/>
              </w:rPr>
            </w:pPr>
            <w:r>
              <w:rPr>
                <w:color w:val="000000"/>
                <w:sz w:val="28"/>
                <w:szCs w:val="28"/>
              </w:rPr>
              <w:t>3</w:t>
            </w:r>
          </w:p>
        </w:tc>
        <w:tc>
          <w:tcPr>
            <w:tcW w:w="1134" w:type="dxa"/>
          </w:tcPr>
          <w:p w14:paraId="6253E8BE" w14:textId="77777777" w:rsidR="008C1268" w:rsidRPr="0068560D" w:rsidRDefault="008C1268" w:rsidP="007F0025">
            <w:pPr>
              <w:jc w:val="center"/>
            </w:pPr>
            <w:r w:rsidRPr="0068560D">
              <w:rPr>
                <w:bCs/>
                <w:iCs/>
                <w:color w:val="000000"/>
                <w:sz w:val="28"/>
                <w:szCs w:val="28"/>
                <w:lang w:val="tt-RU"/>
              </w:rPr>
              <w:t>4</w:t>
            </w:r>
          </w:p>
        </w:tc>
      </w:tr>
      <w:tr w:rsidR="008C1268" w:rsidRPr="00053066" w14:paraId="692DB5FE" w14:textId="77777777" w:rsidTr="008C1268">
        <w:trPr>
          <w:cantSplit/>
        </w:trPr>
        <w:tc>
          <w:tcPr>
            <w:tcW w:w="899" w:type="dxa"/>
          </w:tcPr>
          <w:p w14:paraId="5D90B366" w14:textId="77777777" w:rsidR="008C1268" w:rsidRPr="00053066" w:rsidRDefault="008C1268" w:rsidP="007F0025">
            <w:pPr>
              <w:spacing w:line="360" w:lineRule="auto"/>
              <w:rPr>
                <w:color w:val="000000"/>
                <w:sz w:val="28"/>
                <w:szCs w:val="28"/>
                <w:lang w:val="tt-RU"/>
              </w:rPr>
            </w:pPr>
          </w:p>
        </w:tc>
        <w:tc>
          <w:tcPr>
            <w:tcW w:w="7330" w:type="dxa"/>
          </w:tcPr>
          <w:p w14:paraId="133F3609" w14:textId="77777777" w:rsidR="008C1268" w:rsidRPr="00053066" w:rsidRDefault="008C1268" w:rsidP="007F0025">
            <w:pPr>
              <w:spacing w:line="360" w:lineRule="auto"/>
              <w:ind w:left="252" w:right="72"/>
              <w:jc w:val="both"/>
              <w:rPr>
                <w:color w:val="000000"/>
                <w:sz w:val="28"/>
                <w:szCs w:val="28"/>
              </w:rPr>
            </w:pPr>
            <w:r w:rsidRPr="00053066">
              <w:rPr>
                <w:color w:val="000000"/>
                <w:sz w:val="28"/>
                <w:szCs w:val="28"/>
              </w:rPr>
              <w:t>Итого</w:t>
            </w:r>
          </w:p>
        </w:tc>
        <w:tc>
          <w:tcPr>
            <w:tcW w:w="1138" w:type="dxa"/>
          </w:tcPr>
          <w:p w14:paraId="7B08B2E9" w14:textId="77777777" w:rsidR="008C1268" w:rsidRPr="00053066" w:rsidRDefault="008C1268" w:rsidP="007F0025">
            <w:pPr>
              <w:spacing w:line="360" w:lineRule="auto"/>
              <w:jc w:val="center"/>
              <w:rPr>
                <w:color w:val="000000"/>
                <w:sz w:val="28"/>
                <w:szCs w:val="28"/>
              </w:rPr>
            </w:pPr>
            <w:r w:rsidRPr="00053066">
              <w:rPr>
                <w:color w:val="000000"/>
                <w:sz w:val="28"/>
                <w:szCs w:val="28"/>
              </w:rPr>
              <w:t>34</w:t>
            </w:r>
          </w:p>
        </w:tc>
        <w:tc>
          <w:tcPr>
            <w:tcW w:w="1134" w:type="dxa"/>
          </w:tcPr>
          <w:p w14:paraId="17C484F7" w14:textId="77777777" w:rsidR="008C1268" w:rsidRPr="00053066" w:rsidRDefault="008C1268" w:rsidP="007F0025">
            <w:pPr>
              <w:spacing w:line="360" w:lineRule="auto"/>
              <w:jc w:val="center"/>
              <w:rPr>
                <w:color w:val="000000"/>
                <w:sz w:val="28"/>
                <w:szCs w:val="28"/>
                <w:lang w:val="tt-RU"/>
              </w:rPr>
            </w:pPr>
            <w:r>
              <w:rPr>
                <w:color w:val="000000"/>
                <w:sz w:val="28"/>
                <w:szCs w:val="28"/>
                <w:lang w:val="tt-RU"/>
              </w:rPr>
              <w:t>68</w:t>
            </w:r>
          </w:p>
        </w:tc>
      </w:tr>
    </w:tbl>
    <w:p w14:paraId="19ABCF4E" w14:textId="77777777" w:rsidR="008C1268" w:rsidRPr="00053066" w:rsidRDefault="008C1268" w:rsidP="008C1268">
      <w:pPr>
        <w:spacing w:line="360" w:lineRule="auto"/>
        <w:jc w:val="center"/>
        <w:rPr>
          <w:color w:val="000000"/>
          <w:sz w:val="28"/>
          <w:szCs w:val="28"/>
        </w:rPr>
      </w:pPr>
    </w:p>
    <w:p w14:paraId="6F3CAABD" w14:textId="77777777" w:rsidR="008C1268" w:rsidRPr="00053066" w:rsidRDefault="008C1268" w:rsidP="008C1268">
      <w:pPr>
        <w:spacing w:line="360" w:lineRule="auto"/>
        <w:jc w:val="center"/>
        <w:rPr>
          <w:color w:val="000000"/>
          <w:sz w:val="28"/>
          <w:szCs w:val="28"/>
        </w:rPr>
      </w:pPr>
      <w:r>
        <w:rPr>
          <w:color w:val="000000"/>
          <w:sz w:val="28"/>
          <w:szCs w:val="28"/>
          <w:lang w:val="en-US"/>
        </w:rPr>
        <w:t>II</w:t>
      </w:r>
      <w:r w:rsidRPr="00053066">
        <w:rPr>
          <w:color w:val="000000"/>
          <w:sz w:val="28"/>
          <w:szCs w:val="28"/>
        </w:rPr>
        <w:t xml:space="preserve"> семестр</w:t>
      </w:r>
    </w:p>
    <w:tbl>
      <w:tblPr>
        <w:tblW w:w="1054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0"/>
        <w:gridCol w:w="7386"/>
        <w:gridCol w:w="1067"/>
        <w:gridCol w:w="1010"/>
      </w:tblGrid>
      <w:tr w:rsidR="008C1268" w:rsidRPr="00053066" w14:paraId="62D5D8AE" w14:textId="77777777" w:rsidTr="007F0025">
        <w:trPr>
          <w:cantSplit/>
          <w:trHeight w:val="784"/>
        </w:trPr>
        <w:tc>
          <w:tcPr>
            <w:tcW w:w="1080" w:type="dxa"/>
            <w:vAlign w:val="center"/>
          </w:tcPr>
          <w:p w14:paraId="056F18D6" w14:textId="77777777" w:rsidR="008C1268" w:rsidRPr="00053066" w:rsidRDefault="008C1268" w:rsidP="007F0025">
            <w:pPr>
              <w:spacing w:line="360" w:lineRule="auto"/>
              <w:jc w:val="center"/>
              <w:rPr>
                <w:b/>
                <w:bCs/>
                <w:color w:val="000000"/>
                <w:sz w:val="28"/>
                <w:szCs w:val="28"/>
              </w:rPr>
            </w:pPr>
            <w:r w:rsidRPr="00053066">
              <w:rPr>
                <w:b/>
                <w:bCs/>
                <w:color w:val="000000"/>
                <w:sz w:val="28"/>
                <w:szCs w:val="28"/>
              </w:rPr>
              <w:t>№</w:t>
            </w:r>
          </w:p>
        </w:tc>
        <w:tc>
          <w:tcPr>
            <w:tcW w:w="7386" w:type="dxa"/>
            <w:vAlign w:val="center"/>
          </w:tcPr>
          <w:p w14:paraId="12188D1B" w14:textId="77777777" w:rsidR="008C1268" w:rsidRPr="00053066" w:rsidRDefault="008C1268" w:rsidP="007F0025">
            <w:pPr>
              <w:pStyle w:val="5"/>
              <w:spacing w:line="360" w:lineRule="auto"/>
              <w:rPr>
                <w:b w:val="0"/>
                <w:bCs w:val="0"/>
                <w:i w:val="0"/>
                <w:iCs w:val="0"/>
                <w:color w:val="000000"/>
                <w:sz w:val="28"/>
                <w:szCs w:val="28"/>
              </w:rPr>
            </w:pPr>
            <w:r w:rsidRPr="00053066">
              <w:rPr>
                <w:b w:val="0"/>
                <w:bCs w:val="0"/>
                <w:i w:val="0"/>
                <w:iCs w:val="0"/>
                <w:color w:val="000000"/>
                <w:sz w:val="28"/>
                <w:szCs w:val="28"/>
              </w:rPr>
              <w:t>Название темы</w:t>
            </w:r>
          </w:p>
        </w:tc>
        <w:tc>
          <w:tcPr>
            <w:tcW w:w="1067" w:type="dxa"/>
            <w:vAlign w:val="center"/>
          </w:tcPr>
          <w:p w14:paraId="52EA0399" w14:textId="77777777" w:rsidR="008C1268" w:rsidRPr="00053066" w:rsidRDefault="008C1268" w:rsidP="007F0025">
            <w:pPr>
              <w:spacing w:line="360" w:lineRule="auto"/>
              <w:jc w:val="center"/>
              <w:rPr>
                <w:color w:val="000000"/>
                <w:sz w:val="28"/>
                <w:szCs w:val="28"/>
              </w:rPr>
            </w:pPr>
            <w:r w:rsidRPr="00053066">
              <w:rPr>
                <w:color w:val="000000"/>
                <w:sz w:val="28"/>
                <w:szCs w:val="28"/>
              </w:rPr>
              <w:t>Кол-во часов</w:t>
            </w:r>
          </w:p>
        </w:tc>
        <w:tc>
          <w:tcPr>
            <w:tcW w:w="1010" w:type="dxa"/>
            <w:vAlign w:val="center"/>
          </w:tcPr>
          <w:p w14:paraId="7698E6A9" w14:textId="77777777" w:rsidR="008C1268" w:rsidRPr="00053066" w:rsidRDefault="008C1268" w:rsidP="007F0025">
            <w:pPr>
              <w:pStyle w:val="5"/>
              <w:spacing w:line="360" w:lineRule="auto"/>
              <w:rPr>
                <w:b w:val="0"/>
                <w:bCs w:val="0"/>
                <w:i w:val="0"/>
                <w:iCs w:val="0"/>
                <w:color w:val="000000"/>
                <w:sz w:val="28"/>
                <w:szCs w:val="28"/>
                <w:lang w:val="tt-RU"/>
              </w:rPr>
            </w:pPr>
            <w:r w:rsidRPr="00053066">
              <w:rPr>
                <w:b w:val="0"/>
                <w:bCs w:val="0"/>
                <w:i w:val="0"/>
                <w:iCs w:val="0"/>
                <w:color w:val="000000"/>
                <w:sz w:val="28"/>
                <w:szCs w:val="28"/>
                <w:lang w:val="tt-RU"/>
              </w:rPr>
              <w:t>Сам. работа</w:t>
            </w:r>
          </w:p>
        </w:tc>
      </w:tr>
      <w:tr w:rsidR="008C1268" w:rsidRPr="00053066" w14:paraId="767F11C8" w14:textId="77777777" w:rsidTr="007F0025">
        <w:trPr>
          <w:cantSplit/>
        </w:trPr>
        <w:tc>
          <w:tcPr>
            <w:tcW w:w="1080" w:type="dxa"/>
          </w:tcPr>
          <w:p w14:paraId="40E66BA5" w14:textId="77777777" w:rsidR="008C1268" w:rsidRPr="00053066" w:rsidRDefault="008C1268" w:rsidP="008C1268">
            <w:pPr>
              <w:numPr>
                <w:ilvl w:val="0"/>
                <w:numId w:val="39"/>
              </w:numPr>
              <w:spacing w:line="360" w:lineRule="auto"/>
              <w:jc w:val="center"/>
              <w:rPr>
                <w:color w:val="000000"/>
                <w:sz w:val="28"/>
                <w:szCs w:val="28"/>
              </w:rPr>
            </w:pPr>
          </w:p>
        </w:tc>
        <w:tc>
          <w:tcPr>
            <w:tcW w:w="7386" w:type="dxa"/>
          </w:tcPr>
          <w:p w14:paraId="62BC6A03" w14:textId="77777777" w:rsidR="008C1268" w:rsidRPr="00053066" w:rsidRDefault="008C1268" w:rsidP="007F0025">
            <w:pPr>
              <w:spacing w:line="360" w:lineRule="auto"/>
              <w:ind w:right="72"/>
              <w:rPr>
                <w:color w:val="000000"/>
                <w:sz w:val="28"/>
                <w:szCs w:val="28"/>
              </w:rPr>
            </w:pPr>
            <w:r w:rsidRPr="00053066">
              <w:rPr>
                <w:color w:val="000000"/>
                <w:sz w:val="28"/>
                <w:szCs w:val="28"/>
              </w:rPr>
              <w:t xml:space="preserve">   Спряжение подобных правильным глаголов.</w:t>
            </w:r>
          </w:p>
        </w:tc>
        <w:tc>
          <w:tcPr>
            <w:tcW w:w="1067" w:type="dxa"/>
          </w:tcPr>
          <w:p w14:paraId="713BE375" w14:textId="77777777" w:rsidR="008C1268" w:rsidRPr="00053066" w:rsidRDefault="008C1268" w:rsidP="007F0025">
            <w:pPr>
              <w:spacing w:line="360" w:lineRule="auto"/>
              <w:jc w:val="center"/>
              <w:rPr>
                <w:color w:val="000000"/>
                <w:sz w:val="28"/>
                <w:szCs w:val="28"/>
              </w:rPr>
            </w:pPr>
            <w:r>
              <w:rPr>
                <w:color w:val="000000"/>
                <w:sz w:val="28"/>
                <w:szCs w:val="28"/>
              </w:rPr>
              <w:t>2</w:t>
            </w:r>
          </w:p>
        </w:tc>
        <w:tc>
          <w:tcPr>
            <w:tcW w:w="1010" w:type="dxa"/>
          </w:tcPr>
          <w:p w14:paraId="2191EEB3" w14:textId="77777777" w:rsidR="008C1268" w:rsidRPr="00053066" w:rsidRDefault="008C1268" w:rsidP="007F0025">
            <w:pPr>
              <w:spacing w:line="360" w:lineRule="auto"/>
              <w:jc w:val="center"/>
              <w:rPr>
                <w:color w:val="000000"/>
                <w:sz w:val="28"/>
                <w:szCs w:val="28"/>
                <w:lang w:val="tt-RU"/>
              </w:rPr>
            </w:pPr>
            <w:r w:rsidRPr="00053066">
              <w:rPr>
                <w:color w:val="000000"/>
                <w:sz w:val="28"/>
                <w:szCs w:val="28"/>
                <w:lang w:val="tt-RU"/>
              </w:rPr>
              <w:t>2</w:t>
            </w:r>
          </w:p>
        </w:tc>
      </w:tr>
      <w:tr w:rsidR="008C1268" w:rsidRPr="00053066" w14:paraId="0B134E45" w14:textId="77777777" w:rsidTr="007F0025">
        <w:trPr>
          <w:cantSplit/>
        </w:trPr>
        <w:tc>
          <w:tcPr>
            <w:tcW w:w="1080" w:type="dxa"/>
          </w:tcPr>
          <w:p w14:paraId="03DA0DD0" w14:textId="77777777" w:rsidR="008C1268" w:rsidRPr="00053066" w:rsidRDefault="008C1268" w:rsidP="008C1268">
            <w:pPr>
              <w:numPr>
                <w:ilvl w:val="0"/>
                <w:numId w:val="39"/>
              </w:numPr>
              <w:spacing w:line="360" w:lineRule="auto"/>
              <w:jc w:val="center"/>
              <w:rPr>
                <w:color w:val="000000"/>
                <w:sz w:val="28"/>
                <w:szCs w:val="28"/>
              </w:rPr>
            </w:pPr>
          </w:p>
        </w:tc>
        <w:tc>
          <w:tcPr>
            <w:tcW w:w="7386" w:type="dxa"/>
          </w:tcPr>
          <w:p w14:paraId="5F508441" w14:textId="77777777" w:rsidR="008C1268" w:rsidRPr="00053066" w:rsidRDefault="008C1268" w:rsidP="007F0025">
            <w:pPr>
              <w:spacing w:line="360" w:lineRule="auto"/>
              <w:ind w:right="72"/>
              <w:rPr>
                <w:color w:val="000000"/>
                <w:sz w:val="28"/>
                <w:szCs w:val="28"/>
              </w:rPr>
            </w:pPr>
            <w:r w:rsidRPr="00053066">
              <w:rPr>
                <w:color w:val="000000"/>
                <w:sz w:val="28"/>
                <w:szCs w:val="28"/>
              </w:rPr>
              <w:t xml:space="preserve">   Спряжение пустых глаголов.</w:t>
            </w:r>
          </w:p>
        </w:tc>
        <w:tc>
          <w:tcPr>
            <w:tcW w:w="1067" w:type="dxa"/>
          </w:tcPr>
          <w:p w14:paraId="2EEEAB73" w14:textId="77777777" w:rsidR="008C1268" w:rsidRPr="00053066" w:rsidRDefault="008C1268" w:rsidP="007F0025">
            <w:pPr>
              <w:spacing w:line="360" w:lineRule="auto"/>
              <w:jc w:val="center"/>
              <w:rPr>
                <w:color w:val="000000"/>
                <w:sz w:val="28"/>
                <w:szCs w:val="28"/>
              </w:rPr>
            </w:pPr>
            <w:r>
              <w:rPr>
                <w:color w:val="000000"/>
                <w:sz w:val="28"/>
                <w:szCs w:val="28"/>
              </w:rPr>
              <w:t>3</w:t>
            </w:r>
          </w:p>
        </w:tc>
        <w:tc>
          <w:tcPr>
            <w:tcW w:w="1010" w:type="dxa"/>
          </w:tcPr>
          <w:p w14:paraId="15341B98" w14:textId="77777777" w:rsidR="008C1268" w:rsidRPr="00053066" w:rsidRDefault="008C1268" w:rsidP="007F0025">
            <w:pPr>
              <w:spacing w:line="360" w:lineRule="auto"/>
              <w:jc w:val="center"/>
              <w:rPr>
                <w:color w:val="000000"/>
                <w:sz w:val="28"/>
                <w:szCs w:val="28"/>
                <w:lang w:val="tt-RU"/>
              </w:rPr>
            </w:pPr>
            <w:r w:rsidRPr="00053066">
              <w:rPr>
                <w:color w:val="000000"/>
                <w:sz w:val="28"/>
                <w:szCs w:val="28"/>
                <w:lang w:val="tt-RU"/>
              </w:rPr>
              <w:t>2</w:t>
            </w:r>
          </w:p>
        </w:tc>
      </w:tr>
      <w:tr w:rsidR="008C1268" w:rsidRPr="00053066" w14:paraId="2E3CC2F2" w14:textId="77777777" w:rsidTr="007F0025">
        <w:trPr>
          <w:cantSplit/>
        </w:trPr>
        <w:tc>
          <w:tcPr>
            <w:tcW w:w="1080" w:type="dxa"/>
          </w:tcPr>
          <w:p w14:paraId="7EAE5B72" w14:textId="77777777" w:rsidR="008C1268" w:rsidRPr="00053066" w:rsidRDefault="008C1268" w:rsidP="008C1268">
            <w:pPr>
              <w:numPr>
                <w:ilvl w:val="0"/>
                <w:numId w:val="39"/>
              </w:numPr>
              <w:spacing w:line="360" w:lineRule="auto"/>
              <w:jc w:val="center"/>
              <w:rPr>
                <w:color w:val="000000"/>
                <w:sz w:val="28"/>
                <w:szCs w:val="28"/>
              </w:rPr>
            </w:pPr>
          </w:p>
        </w:tc>
        <w:tc>
          <w:tcPr>
            <w:tcW w:w="7386" w:type="dxa"/>
          </w:tcPr>
          <w:p w14:paraId="01F70EF7" w14:textId="77777777" w:rsidR="008C1268" w:rsidRPr="00053066" w:rsidRDefault="008C1268" w:rsidP="007F0025">
            <w:pPr>
              <w:spacing w:line="360" w:lineRule="auto"/>
              <w:ind w:right="72"/>
              <w:rPr>
                <w:color w:val="000000"/>
                <w:sz w:val="28"/>
                <w:szCs w:val="28"/>
              </w:rPr>
            </w:pPr>
            <w:r w:rsidRPr="00053066">
              <w:rPr>
                <w:color w:val="000000"/>
                <w:sz w:val="28"/>
                <w:szCs w:val="28"/>
              </w:rPr>
              <w:t xml:space="preserve">   Спряжение недостаточных глаголов.</w:t>
            </w:r>
          </w:p>
        </w:tc>
        <w:tc>
          <w:tcPr>
            <w:tcW w:w="1067" w:type="dxa"/>
          </w:tcPr>
          <w:p w14:paraId="7E05D898" w14:textId="77777777" w:rsidR="008C1268" w:rsidRPr="00053066" w:rsidRDefault="008C1268" w:rsidP="007F0025">
            <w:pPr>
              <w:spacing w:line="360" w:lineRule="auto"/>
              <w:jc w:val="center"/>
              <w:rPr>
                <w:color w:val="000000"/>
                <w:sz w:val="28"/>
                <w:szCs w:val="28"/>
              </w:rPr>
            </w:pPr>
            <w:r>
              <w:rPr>
                <w:color w:val="000000"/>
                <w:sz w:val="28"/>
                <w:szCs w:val="28"/>
              </w:rPr>
              <w:t>4</w:t>
            </w:r>
          </w:p>
        </w:tc>
        <w:tc>
          <w:tcPr>
            <w:tcW w:w="1010" w:type="dxa"/>
          </w:tcPr>
          <w:p w14:paraId="41532845" w14:textId="77777777" w:rsidR="008C1268" w:rsidRPr="00053066" w:rsidRDefault="008C1268" w:rsidP="007F0025">
            <w:pPr>
              <w:spacing w:line="360" w:lineRule="auto"/>
              <w:jc w:val="center"/>
              <w:rPr>
                <w:color w:val="000000"/>
                <w:sz w:val="28"/>
                <w:szCs w:val="28"/>
                <w:lang w:val="tt-RU"/>
              </w:rPr>
            </w:pPr>
            <w:r w:rsidRPr="00053066">
              <w:rPr>
                <w:color w:val="000000"/>
                <w:sz w:val="28"/>
                <w:szCs w:val="28"/>
                <w:lang w:val="tt-RU"/>
              </w:rPr>
              <w:t>4</w:t>
            </w:r>
          </w:p>
        </w:tc>
      </w:tr>
      <w:tr w:rsidR="008C1268" w:rsidRPr="00053066" w14:paraId="2CDAF324" w14:textId="77777777" w:rsidTr="007F0025">
        <w:trPr>
          <w:cantSplit/>
        </w:trPr>
        <w:tc>
          <w:tcPr>
            <w:tcW w:w="1080" w:type="dxa"/>
          </w:tcPr>
          <w:p w14:paraId="6C0F9C9F" w14:textId="77777777" w:rsidR="008C1268" w:rsidRPr="00053066" w:rsidRDefault="008C1268" w:rsidP="008C1268">
            <w:pPr>
              <w:numPr>
                <w:ilvl w:val="0"/>
                <w:numId w:val="39"/>
              </w:numPr>
              <w:spacing w:line="360" w:lineRule="auto"/>
              <w:jc w:val="center"/>
              <w:rPr>
                <w:color w:val="000000"/>
                <w:sz w:val="28"/>
                <w:szCs w:val="28"/>
              </w:rPr>
            </w:pPr>
          </w:p>
        </w:tc>
        <w:tc>
          <w:tcPr>
            <w:tcW w:w="7386" w:type="dxa"/>
          </w:tcPr>
          <w:p w14:paraId="2DF87061" w14:textId="77777777" w:rsidR="008C1268" w:rsidRPr="00053066" w:rsidRDefault="008C1268" w:rsidP="007F0025">
            <w:pPr>
              <w:spacing w:line="360" w:lineRule="auto"/>
              <w:ind w:right="72"/>
              <w:rPr>
                <w:color w:val="000000"/>
                <w:sz w:val="28"/>
                <w:szCs w:val="28"/>
              </w:rPr>
            </w:pPr>
            <w:r w:rsidRPr="00053066">
              <w:rPr>
                <w:color w:val="000000"/>
                <w:sz w:val="28"/>
                <w:szCs w:val="28"/>
              </w:rPr>
              <w:t xml:space="preserve">   Спряжение вдвойне неправильных глаголов.</w:t>
            </w:r>
          </w:p>
        </w:tc>
        <w:tc>
          <w:tcPr>
            <w:tcW w:w="1067" w:type="dxa"/>
          </w:tcPr>
          <w:p w14:paraId="2EFC1361" w14:textId="77777777" w:rsidR="008C1268" w:rsidRPr="00053066" w:rsidRDefault="008C1268" w:rsidP="007F0025">
            <w:pPr>
              <w:spacing w:line="360" w:lineRule="auto"/>
              <w:jc w:val="center"/>
              <w:rPr>
                <w:color w:val="000000"/>
                <w:sz w:val="28"/>
                <w:szCs w:val="28"/>
              </w:rPr>
            </w:pPr>
            <w:r>
              <w:rPr>
                <w:color w:val="000000"/>
                <w:sz w:val="28"/>
                <w:szCs w:val="28"/>
              </w:rPr>
              <w:t>2</w:t>
            </w:r>
          </w:p>
        </w:tc>
        <w:tc>
          <w:tcPr>
            <w:tcW w:w="1010" w:type="dxa"/>
          </w:tcPr>
          <w:p w14:paraId="1780376C" w14:textId="77777777" w:rsidR="008C1268" w:rsidRPr="00053066" w:rsidRDefault="008C1268" w:rsidP="007F0025">
            <w:pPr>
              <w:spacing w:line="360" w:lineRule="auto"/>
              <w:jc w:val="center"/>
              <w:rPr>
                <w:color w:val="000000"/>
                <w:sz w:val="28"/>
                <w:szCs w:val="28"/>
                <w:lang w:val="tt-RU"/>
              </w:rPr>
            </w:pPr>
            <w:r w:rsidRPr="00053066">
              <w:rPr>
                <w:color w:val="000000"/>
                <w:sz w:val="28"/>
                <w:szCs w:val="28"/>
                <w:lang w:val="tt-RU"/>
              </w:rPr>
              <w:t>2</w:t>
            </w:r>
          </w:p>
        </w:tc>
      </w:tr>
      <w:tr w:rsidR="008C1268" w:rsidRPr="00053066" w14:paraId="68BF9DBD" w14:textId="77777777" w:rsidTr="007F0025">
        <w:trPr>
          <w:cantSplit/>
        </w:trPr>
        <w:tc>
          <w:tcPr>
            <w:tcW w:w="1080" w:type="dxa"/>
          </w:tcPr>
          <w:p w14:paraId="66AE7BCD" w14:textId="77777777" w:rsidR="008C1268" w:rsidRPr="00053066" w:rsidRDefault="008C1268" w:rsidP="008C1268">
            <w:pPr>
              <w:numPr>
                <w:ilvl w:val="0"/>
                <w:numId w:val="39"/>
              </w:numPr>
              <w:spacing w:line="360" w:lineRule="auto"/>
              <w:jc w:val="center"/>
              <w:rPr>
                <w:color w:val="000000"/>
                <w:sz w:val="28"/>
                <w:szCs w:val="28"/>
              </w:rPr>
            </w:pPr>
          </w:p>
        </w:tc>
        <w:tc>
          <w:tcPr>
            <w:tcW w:w="7386" w:type="dxa"/>
          </w:tcPr>
          <w:p w14:paraId="4ED04B80" w14:textId="77777777" w:rsidR="008C1268" w:rsidRPr="00053066" w:rsidRDefault="008C1268" w:rsidP="007F0025">
            <w:pPr>
              <w:spacing w:line="360" w:lineRule="auto"/>
              <w:ind w:left="252" w:right="72"/>
              <w:rPr>
                <w:color w:val="000000"/>
                <w:sz w:val="28"/>
                <w:szCs w:val="28"/>
              </w:rPr>
            </w:pPr>
            <w:r w:rsidRPr="00053066">
              <w:rPr>
                <w:color w:val="000000"/>
                <w:sz w:val="28"/>
                <w:szCs w:val="28"/>
              </w:rPr>
              <w:t>Спряжение производных глаголов</w:t>
            </w:r>
          </w:p>
        </w:tc>
        <w:tc>
          <w:tcPr>
            <w:tcW w:w="1067" w:type="dxa"/>
          </w:tcPr>
          <w:p w14:paraId="27ED5A26" w14:textId="77777777" w:rsidR="008C1268" w:rsidRPr="00053066" w:rsidRDefault="008C1268" w:rsidP="007F0025">
            <w:pPr>
              <w:spacing w:line="360" w:lineRule="auto"/>
              <w:jc w:val="center"/>
              <w:rPr>
                <w:color w:val="000000"/>
                <w:sz w:val="28"/>
                <w:szCs w:val="28"/>
              </w:rPr>
            </w:pPr>
            <w:r>
              <w:rPr>
                <w:color w:val="000000"/>
                <w:sz w:val="28"/>
                <w:szCs w:val="28"/>
              </w:rPr>
              <w:t>3</w:t>
            </w:r>
          </w:p>
        </w:tc>
        <w:tc>
          <w:tcPr>
            <w:tcW w:w="1010" w:type="dxa"/>
          </w:tcPr>
          <w:p w14:paraId="57A825D1" w14:textId="77777777" w:rsidR="008C1268" w:rsidRPr="00053066" w:rsidRDefault="008C1268" w:rsidP="007F0025">
            <w:pPr>
              <w:spacing w:line="360" w:lineRule="auto"/>
              <w:jc w:val="center"/>
              <w:rPr>
                <w:color w:val="000000"/>
                <w:sz w:val="28"/>
                <w:szCs w:val="28"/>
                <w:lang w:val="tt-RU"/>
              </w:rPr>
            </w:pPr>
            <w:r>
              <w:rPr>
                <w:color w:val="000000"/>
                <w:sz w:val="28"/>
                <w:szCs w:val="28"/>
                <w:lang w:val="tt-RU"/>
              </w:rPr>
              <w:t>2</w:t>
            </w:r>
          </w:p>
        </w:tc>
      </w:tr>
      <w:tr w:rsidR="008C1268" w:rsidRPr="00053066" w14:paraId="0C4C4C1E" w14:textId="77777777" w:rsidTr="007F0025">
        <w:trPr>
          <w:cantSplit/>
        </w:trPr>
        <w:tc>
          <w:tcPr>
            <w:tcW w:w="1080" w:type="dxa"/>
          </w:tcPr>
          <w:p w14:paraId="1A133B32" w14:textId="77777777" w:rsidR="008C1268" w:rsidRPr="00053066" w:rsidRDefault="008C1268" w:rsidP="008C1268">
            <w:pPr>
              <w:numPr>
                <w:ilvl w:val="0"/>
                <w:numId w:val="39"/>
              </w:numPr>
              <w:spacing w:line="360" w:lineRule="auto"/>
              <w:jc w:val="center"/>
              <w:rPr>
                <w:color w:val="000000"/>
                <w:sz w:val="28"/>
                <w:szCs w:val="28"/>
              </w:rPr>
            </w:pPr>
          </w:p>
        </w:tc>
        <w:tc>
          <w:tcPr>
            <w:tcW w:w="7386" w:type="dxa"/>
          </w:tcPr>
          <w:p w14:paraId="6ED2B757" w14:textId="77777777" w:rsidR="008C1268" w:rsidRPr="00053066" w:rsidRDefault="008C1268" w:rsidP="007F0025">
            <w:pPr>
              <w:spacing w:line="360" w:lineRule="auto"/>
              <w:ind w:left="252" w:right="72"/>
              <w:rPr>
                <w:color w:val="000000"/>
                <w:sz w:val="28"/>
                <w:szCs w:val="28"/>
              </w:rPr>
            </w:pPr>
            <w:r w:rsidRPr="00053066">
              <w:rPr>
                <w:color w:val="000000"/>
                <w:sz w:val="28"/>
                <w:szCs w:val="28"/>
              </w:rPr>
              <w:t>Страдательный залог глагола.</w:t>
            </w:r>
          </w:p>
        </w:tc>
        <w:tc>
          <w:tcPr>
            <w:tcW w:w="1067" w:type="dxa"/>
          </w:tcPr>
          <w:p w14:paraId="24D07E11" w14:textId="77777777" w:rsidR="008C1268" w:rsidRPr="00053066" w:rsidRDefault="008C1268" w:rsidP="007F0025">
            <w:pPr>
              <w:spacing w:line="360" w:lineRule="auto"/>
              <w:jc w:val="center"/>
              <w:rPr>
                <w:color w:val="000000"/>
                <w:sz w:val="28"/>
                <w:szCs w:val="28"/>
              </w:rPr>
            </w:pPr>
            <w:r>
              <w:rPr>
                <w:color w:val="000000"/>
                <w:sz w:val="28"/>
                <w:szCs w:val="28"/>
              </w:rPr>
              <w:t>2</w:t>
            </w:r>
          </w:p>
        </w:tc>
        <w:tc>
          <w:tcPr>
            <w:tcW w:w="1010" w:type="dxa"/>
          </w:tcPr>
          <w:p w14:paraId="6D811695" w14:textId="77777777" w:rsidR="008C1268" w:rsidRPr="00053066" w:rsidRDefault="008C1268" w:rsidP="007F0025">
            <w:pPr>
              <w:spacing w:line="360" w:lineRule="auto"/>
              <w:jc w:val="center"/>
              <w:rPr>
                <w:color w:val="000000"/>
                <w:sz w:val="28"/>
                <w:szCs w:val="28"/>
                <w:lang w:val="tt-RU"/>
              </w:rPr>
            </w:pPr>
            <w:r w:rsidRPr="00053066">
              <w:rPr>
                <w:color w:val="000000"/>
                <w:sz w:val="28"/>
                <w:szCs w:val="28"/>
                <w:lang w:val="tt-RU"/>
              </w:rPr>
              <w:t>2</w:t>
            </w:r>
          </w:p>
        </w:tc>
      </w:tr>
      <w:tr w:rsidR="008C1268" w:rsidRPr="00053066" w14:paraId="5E18E876" w14:textId="77777777" w:rsidTr="007F0025">
        <w:trPr>
          <w:cantSplit/>
        </w:trPr>
        <w:tc>
          <w:tcPr>
            <w:tcW w:w="1080" w:type="dxa"/>
          </w:tcPr>
          <w:p w14:paraId="6610C348" w14:textId="77777777" w:rsidR="008C1268" w:rsidRPr="00053066" w:rsidRDefault="008C1268" w:rsidP="008C1268">
            <w:pPr>
              <w:numPr>
                <w:ilvl w:val="0"/>
                <w:numId w:val="39"/>
              </w:numPr>
              <w:spacing w:line="360" w:lineRule="auto"/>
              <w:jc w:val="center"/>
              <w:rPr>
                <w:color w:val="000000"/>
                <w:sz w:val="28"/>
                <w:szCs w:val="28"/>
              </w:rPr>
            </w:pPr>
          </w:p>
        </w:tc>
        <w:tc>
          <w:tcPr>
            <w:tcW w:w="7386" w:type="dxa"/>
          </w:tcPr>
          <w:p w14:paraId="2C209DB0" w14:textId="77777777" w:rsidR="008C1268" w:rsidRPr="00053066" w:rsidRDefault="008C1268" w:rsidP="007F0025">
            <w:pPr>
              <w:spacing w:line="360" w:lineRule="auto"/>
              <w:ind w:left="252" w:right="72"/>
              <w:rPr>
                <w:color w:val="000000"/>
                <w:sz w:val="28"/>
                <w:szCs w:val="28"/>
              </w:rPr>
            </w:pPr>
            <w:r w:rsidRPr="00053066">
              <w:rPr>
                <w:color w:val="000000"/>
                <w:sz w:val="28"/>
                <w:szCs w:val="28"/>
              </w:rPr>
              <w:t>Работа со словарем</w:t>
            </w:r>
          </w:p>
        </w:tc>
        <w:tc>
          <w:tcPr>
            <w:tcW w:w="1067" w:type="dxa"/>
          </w:tcPr>
          <w:p w14:paraId="7A4E3E6D" w14:textId="77777777" w:rsidR="008C1268" w:rsidRPr="00053066" w:rsidRDefault="008C1268" w:rsidP="007F0025">
            <w:pPr>
              <w:spacing w:line="360" w:lineRule="auto"/>
              <w:jc w:val="center"/>
              <w:rPr>
                <w:color w:val="000000"/>
                <w:sz w:val="28"/>
                <w:szCs w:val="28"/>
              </w:rPr>
            </w:pPr>
            <w:r>
              <w:rPr>
                <w:color w:val="000000"/>
                <w:sz w:val="28"/>
                <w:szCs w:val="28"/>
              </w:rPr>
              <w:t>1</w:t>
            </w:r>
          </w:p>
        </w:tc>
        <w:tc>
          <w:tcPr>
            <w:tcW w:w="1010" w:type="dxa"/>
          </w:tcPr>
          <w:p w14:paraId="26BDE578" w14:textId="77777777" w:rsidR="008C1268" w:rsidRPr="00053066" w:rsidRDefault="008C1268" w:rsidP="007F0025">
            <w:pPr>
              <w:spacing w:line="360" w:lineRule="auto"/>
              <w:jc w:val="center"/>
              <w:rPr>
                <w:color w:val="000000"/>
                <w:sz w:val="28"/>
                <w:szCs w:val="28"/>
                <w:lang w:val="tt-RU"/>
              </w:rPr>
            </w:pPr>
            <w:r w:rsidRPr="00053066">
              <w:rPr>
                <w:color w:val="000000"/>
                <w:sz w:val="28"/>
                <w:szCs w:val="28"/>
                <w:lang w:val="tt-RU"/>
              </w:rPr>
              <w:t>2</w:t>
            </w:r>
          </w:p>
        </w:tc>
      </w:tr>
      <w:tr w:rsidR="008C1268" w:rsidRPr="00053066" w14:paraId="38304D15" w14:textId="77777777" w:rsidTr="007F0025">
        <w:trPr>
          <w:cantSplit/>
        </w:trPr>
        <w:tc>
          <w:tcPr>
            <w:tcW w:w="1080" w:type="dxa"/>
          </w:tcPr>
          <w:p w14:paraId="7C9AD5B9" w14:textId="77777777" w:rsidR="008C1268" w:rsidRPr="00053066" w:rsidRDefault="008C1268" w:rsidP="008C1268">
            <w:pPr>
              <w:numPr>
                <w:ilvl w:val="0"/>
                <w:numId w:val="39"/>
              </w:numPr>
              <w:spacing w:line="360" w:lineRule="auto"/>
              <w:jc w:val="center"/>
              <w:rPr>
                <w:color w:val="000000"/>
                <w:sz w:val="28"/>
                <w:szCs w:val="28"/>
              </w:rPr>
            </w:pPr>
          </w:p>
        </w:tc>
        <w:tc>
          <w:tcPr>
            <w:tcW w:w="7386" w:type="dxa"/>
          </w:tcPr>
          <w:p w14:paraId="5B0618C2" w14:textId="77777777" w:rsidR="008C1268" w:rsidRPr="00053066" w:rsidRDefault="008C1268" w:rsidP="007F0025">
            <w:pPr>
              <w:spacing w:line="360" w:lineRule="auto"/>
              <w:ind w:right="72"/>
              <w:rPr>
                <w:color w:val="000000"/>
                <w:sz w:val="28"/>
                <w:szCs w:val="28"/>
              </w:rPr>
            </w:pPr>
            <w:r w:rsidRPr="00053066">
              <w:rPr>
                <w:color w:val="000000"/>
                <w:sz w:val="28"/>
                <w:szCs w:val="28"/>
              </w:rPr>
              <w:t xml:space="preserve">  Отглагольные имена непроизводных и производных глаголов.</w:t>
            </w:r>
          </w:p>
        </w:tc>
        <w:tc>
          <w:tcPr>
            <w:tcW w:w="1067" w:type="dxa"/>
          </w:tcPr>
          <w:p w14:paraId="13F0C2BD" w14:textId="77777777" w:rsidR="008C1268" w:rsidRPr="00053066" w:rsidRDefault="008C1268" w:rsidP="007F0025">
            <w:pPr>
              <w:spacing w:line="360" w:lineRule="auto"/>
              <w:jc w:val="center"/>
              <w:rPr>
                <w:color w:val="000000"/>
                <w:sz w:val="28"/>
                <w:szCs w:val="28"/>
              </w:rPr>
            </w:pPr>
            <w:r>
              <w:rPr>
                <w:color w:val="000000"/>
                <w:sz w:val="28"/>
                <w:szCs w:val="28"/>
              </w:rPr>
              <w:t>5</w:t>
            </w:r>
          </w:p>
        </w:tc>
        <w:tc>
          <w:tcPr>
            <w:tcW w:w="1010" w:type="dxa"/>
          </w:tcPr>
          <w:p w14:paraId="166B9498" w14:textId="77777777" w:rsidR="008C1268" w:rsidRPr="00053066" w:rsidRDefault="008C1268" w:rsidP="007F0025">
            <w:pPr>
              <w:spacing w:line="360" w:lineRule="auto"/>
              <w:jc w:val="center"/>
              <w:rPr>
                <w:color w:val="000000"/>
                <w:sz w:val="28"/>
                <w:szCs w:val="28"/>
                <w:lang w:val="tt-RU"/>
              </w:rPr>
            </w:pPr>
            <w:r>
              <w:rPr>
                <w:color w:val="000000"/>
                <w:sz w:val="28"/>
                <w:szCs w:val="28"/>
                <w:lang w:val="tt-RU"/>
              </w:rPr>
              <w:t>4</w:t>
            </w:r>
          </w:p>
        </w:tc>
      </w:tr>
      <w:tr w:rsidR="008C1268" w:rsidRPr="00053066" w14:paraId="6BBEE5D4" w14:textId="77777777" w:rsidTr="007F0025">
        <w:trPr>
          <w:cantSplit/>
        </w:trPr>
        <w:tc>
          <w:tcPr>
            <w:tcW w:w="1080" w:type="dxa"/>
          </w:tcPr>
          <w:p w14:paraId="3009EB82" w14:textId="77777777" w:rsidR="008C1268" w:rsidRPr="00053066" w:rsidRDefault="008C1268" w:rsidP="008C1268">
            <w:pPr>
              <w:numPr>
                <w:ilvl w:val="0"/>
                <w:numId w:val="39"/>
              </w:numPr>
              <w:spacing w:line="360" w:lineRule="auto"/>
              <w:jc w:val="center"/>
              <w:rPr>
                <w:color w:val="000000"/>
                <w:sz w:val="28"/>
                <w:szCs w:val="28"/>
                <w:lang w:val="tt-RU"/>
              </w:rPr>
            </w:pPr>
          </w:p>
        </w:tc>
        <w:tc>
          <w:tcPr>
            <w:tcW w:w="7386" w:type="dxa"/>
          </w:tcPr>
          <w:p w14:paraId="079C9BA5" w14:textId="77777777" w:rsidR="008C1268" w:rsidRPr="00053066" w:rsidRDefault="008C1268" w:rsidP="007F0025">
            <w:pPr>
              <w:spacing w:line="360" w:lineRule="auto"/>
              <w:ind w:right="72"/>
              <w:rPr>
                <w:color w:val="000000"/>
                <w:sz w:val="28"/>
                <w:szCs w:val="28"/>
              </w:rPr>
            </w:pPr>
            <w:r w:rsidRPr="00053066">
              <w:rPr>
                <w:color w:val="000000"/>
                <w:sz w:val="28"/>
                <w:szCs w:val="28"/>
              </w:rPr>
              <w:t xml:space="preserve">  Имя действия, начинающееся на префикс -м- </w:t>
            </w:r>
          </w:p>
        </w:tc>
        <w:tc>
          <w:tcPr>
            <w:tcW w:w="1067" w:type="dxa"/>
          </w:tcPr>
          <w:p w14:paraId="1E0BAC03" w14:textId="77777777" w:rsidR="008C1268" w:rsidRPr="00053066" w:rsidRDefault="008C1268" w:rsidP="007F0025">
            <w:pPr>
              <w:spacing w:line="360" w:lineRule="auto"/>
              <w:jc w:val="center"/>
              <w:rPr>
                <w:color w:val="000000"/>
                <w:sz w:val="28"/>
                <w:szCs w:val="28"/>
              </w:rPr>
            </w:pPr>
            <w:r>
              <w:rPr>
                <w:color w:val="000000"/>
                <w:sz w:val="28"/>
                <w:szCs w:val="28"/>
              </w:rPr>
              <w:t>1</w:t>
            </w:r>
          </w:p>
        </w:tc>
        <w:tc>
          <w:tcPr>
            <w:tcW w:w="1010" w:type="dxa"/>
          </w:tcPr>
          <w:p w14:paraId="40D2A2DE" w14:textId="77777777" w:rsidR="008C1268" w:rsidRPr="00053066" w:rsidRDefault="008C1268" w:rsidP="007F0025">
            <w:pPr>
              <w:spacing w:line="360" w:lineRule="auto"/>
              <w:jc w:val="center"/>
              <w:rPr>
                <w:color w:val="000000"/>
                <w:sz w:val="28"/>
                <w:szCs w:val="28"/>
                <w:lang w:val="tt-RU"/>
              </w:rPr>
            </w:pPr>
            <w:r w:rsidRPr="00053066">
              <w:rPr>
                <w:color w:val="000000"/>
                <w:sz w:val="28"/>
                <w:szCs w:val="28"/>
                <w:lang w:val="tt-RU"/>
              </w:rPr>
              <w:t>2</w:t>
            </w:r>
          </w:p>
        </w:tc>
      </w:tr>
      <w:tr w:rsidR="008C1268" w:rsidRPr="00053066" w14:paraId="156F093B" w14:textId="77777777" w:rsidTr="007F0025">
        <w:trPr>
          <w:cantSplit/>
        </w:trPr>
        <w:tc>
          <w:tcPr>
            <w:tcW w:w="1080" w:type="dxa"/>
          </w:tcPr>
          <w:p w14:paraId="1583E549" w14:textId="77777777" w:rsidR="008C1268" w:rsidRPr="00053066" w:rsidRDefault="008C1268" w:rsidP="008C1268">
            <w:pPr>
              <w:numPr>
                <w:ilvl w:val="0"/>
                <w:numId w:val="39"/>
              </w:numPr>
              <w:spacing w:line="360" w:lineRule="auto"/>
              <w:jc w:val="center"/>
              <w:rPr>
                <w:color w:val="000000"/>
                <w:sz w:val="28"/>
                <w:szCs w:val="28"/>
              </w:rPr>
            </w:pPr>
          </w:p>
        </w:tc>
        <w:tc>
          <w:tcPr>
            <w:tcW w:w="7386" w:type="dxa"/>
          </w:tcPr>
          <w:p w14:paraId="7FFFF151" w14:textId="77777777" w:rsidR="008C1268" w:rsidRPr="00053066" w:rsidRDefault="008C1268" w:rsidP="007F0025">
            <w:pPr>
              <w:spacing w:line="360" w:lineRule="auto"/>
              <w:ind w:right="72"/>
              <w:rPr>
                <w:color w:val="000000"/>
                <w:sz w:val="28"/>
                <w:szCs w:val="28"/>
              </w:rPr>
            </w:pPr>
            <w:r w:rsidRPr="00053066">
              <w:rPr>
                <w:color w:val="000000"/>
                <w:sz w:val="28"/>
                <w:szCs w:val="28"/>
              </w:rPr>
              <w:t xml:space="preserve">  Имя однократности.</w:t>
            </w:r>
          </w:p>
        </w:tc>
        <w:tc>
          <w:tcPr>
            <w:tcW w:w="1067" w:type="dxa"/>
          </w:tcPr>
          <w:p w14:paraId="18D99B6D" w14:textId="77777777" w:rsidR="008C1268" w:rsidRPr="00053066" w:rsidRDefault="008C1268" w:rsidP="007F0025">
            <w:pPr>
              <w:spacing w:line="360" w:lineRule="auto"/>
              <w:jc w:val="center"/>
              <w:rPr>
                <w:color w:val="000000"/>
                <w:sz w:val="28"/>
                <w:szCs w:val="28"/>
              </w:rPr>
            </w:pPr>
            <w:r>
              <w:rPr>
                <w:color w:val="000000"/>
                <w:sz w:val="28"/>
                <w:szCs w:val="28"/>
              </w:rPr>
              <w:t>1</w:t>
            </w:r>
          </w:p>
        </w:tc>
        <w:tc>
          <w:tcPr>
            <w:tcW w:w="1010" w:type="dxa"/>
          </w:tcPr>
          <w:p w14:paraId="6F2C66C2" w14:textId="77777777" w:rsidR="008C1268" w:rsidRPr="00053066" w:rsidRDefault="008C1268" w:rsidP="007F0025">
            <w:pPr>
              <w:spacing w:line="360" w:lineRule="auto"/>
              <w:jc w:val="center"/>
              <w:rPr>
                <w:color w:val="000000"/>
                <w:sz w:val="28"/>
                <w:szCs w:val="28"/>
              </w:rPr>
            </w:pPr>
            <w:r w:rsidRPr="00053066">
              <w:rPr>
                <w:color w:val="000000"/>
                <w:sz w:val="28"/>
                <w:szCs w:val="28"/>
              </w:rPr>
              <w:t>2</w:t>
            </w:r>
          </w:p>
        </w:tc>
      </w:tr>
      <w:tr w:rsidR="008C1268" w:rsidRPr="00053066" w14:paraId="3DBADF1D" w14:textId="77777777" w:rsidTr="007F0025">
        <w:trPr>
          <w:cantSplit/>
        </w:trPr>
        <w:tc>
          <w:tcPr>
            <w:tcW w:w="1080" w:type="dxa"/>
          </w:tcPr>
          <w:p w14:paraId="5FC1CD83" w14:textId="77777777" w:rsidR="008C1268" w:rsidRPr="00053066" w:rsidRDefault="008C1268" w:rsidP="008C1268">
            <w:pPr>
              <w:numPr>
                <w:ilvl w:val="0"/>
                <w:numId w:val="39"/>
              </w:numPr>
              <w:spacing w:line="360" w:lineRule="auto"/>
              <w:jc w:val="center"/>
              <w:rPr>
                <w:color w:val="000000"/>
                <w:sz w:val="28"/>
                <w:szCs w:val="28"/>
              </w:rPr>
            </w:pPr>
          </w:p>
        </w:tc>
        <w:tc>
          <w:tcPr>
            <w:tcW w:w="7386" w:type="dxa"/>
          </w:tcPr>
          <w:p w14:paraId="28F5F375" w14:textId="77777777" w:rsidR="008C1268" w:rsidRPr="00053066" w:rsidRDefault="008C1268" w:rsidP="007F0025">
            <w:pPr>
              <w:spacing w:line="360" w:lineRule="auto"/>
              <w:ind w:right="72"/>
              <w:rPr>
                <w:color w:val="000000"/>
                <w:sz w:val="28"/>
                <w:szCs w:val="28"/>
              </w:rPr>
            </w:pPr>
            <w:r w:rsidRPr="00053066">
              <w:rPr>
                <w:color w:val="000000"/>
                <w:sz w:val="28"/>
                <w:szCs w:val="28"/>
              </w:rPr>
              <w:t xml:space="preserve">  Имя способа действия.</w:t>
            </w:r>
          </w:p>
        </w:tc>
        <w:tc>
          <w:tcPr>
            <w:tcW w:w="1067" w:type="dxa"/>
          </w:tcPr>
          <w:p w14:paraId="7E89934F" w14:textId="77777777" w:rsidR="008C1268" w:rsidRPr="00053066" w:rsidRDefault="008C1268" w:rsidP="007F0025">
            <w:pPr>
              <w:spacing w:line="360" w:lineRule="auto"/>
              <w:jc w:val="center"/>
              <w:rPr>
                <w:color w:val="000000"/>
                <w:sz w:val="28"/>
                <w:szCs w:val="28"/>
              </w:rPr>
            </w:pPr>
            <w:r>
              <w:rPr>
                <w:color w:val="000000"/>
                <w:sz w:val="28"/>
                <w:szCs w:val="28"/>
              </w:rPr>
              <w:t>1</w:t>
            </w:r>
          </w:p>
        </w:tc>
        <w:tc>
          <w:tcPr>
            <w:tcW w:w="1010" w:type="dxa"/>
          </w:tcPr>
          <w:p w14:paraId="7EE54CA9" w14:textId="77777777" w:rsidR="008C1268" w:rsidRPr="00053066" w:rsidRDefault="008C1268" w:rsidP="007F0025">
            <w:pPr>
              <w:spacing w:line="360" w:lineRule="auto"/>
              <w:jc w:val="center"/>
              <w:rPr>
                <w:color w:val="000000"/>
                <w:sz w:val="28"/>
                <w:szCs w:val="28"/>
              </w:rPr>
            </w:pPr>
            <w:r>
              <w:rPr>
                <w:color w:val="000000"/>
                <w:sz w:val="28"/>
                <w:szCs w:val="28"/>
              </w:rPr>
              <w:t>2</w:t>
            </w:r>
          </w:p>
        </w:tc>
      </w:tr>
      <w:tr w:rsidR="008C1268" w:rsidRPr="00053066" w14:paraId="4D1D799A" w14:textId="77777777" w:rsidTr="007F0025">
        <w:trPr>
          <w:cantSplit/>
        </w:trPr>
        <w:tc>
          <w:tcPr>
            <w:tcW w:w="1080" w:type="dxa"/>
          </w:tcPr>
          <w:p w14:paraId="450E2EC8" w14:textId="77777777" w:rsidR="008C1268" w:rsidRPr="00053066" w:rsidRDefault="008C1268" w:rsidP="008C1268">
            <w:pPr>
              <w:numPr>
                <w:ilvl w:val="0"/>
                <w:numId w:val="39"/>
              </w:numPr>
              <w:spacing w:line="360" w:lineRule="auto"/>
              <w:jc w:val="center"/>
              <w:rPr>
                <w:color w:val="000000"/>
                <w:sz w:val="28"/>
                <w:szCs w:val="28"/>
                <w:lang w:val="tt-RU"/>
              </w:rPr>
            </w:pPr>
          </w:p>
        </w:tc>
        <w:tc>
          <w:tcPr>
            <w:tcW w:w="7386" w:type="dxa"/>
          </w:tcPr>
          <w:p w14:paraId="4C2580ED" w14:textId="77777777" w:rsidR="008C1268" w:rsidRPr="00053066" w:rsidRDefault="008C1268" w:rsidP="007F0025">
            <w:pPr>
              <w:spacing w:line="360" w:lineRule="auto"/>
              <w:ind w:right="72"/>
              <w:rPr>
                <w:color w:val="000000"/>
                <w:sz w:val="28"/>
                <w:szCs w:val="28"/>
              </w:rPr>
            </w:pPr>
            <w:r w:rsidRPr="00053066">
              <w:rPr>
                <w:color w:val="000000"/>
                <w:sz w:val="28"/>
                <w:szCs w:val="28"/>
              </w:rPr>
              <w:t xml:space="preserve">   Абстрактные имена. </w:t>
            </w:r>
          </w:p>
        </w:tc>
        <w:tc>
          <w:tcPr>
            <w:tcW w:w="1067" w:type="dxa"/>
          </w:tcPr>
          <w:p w14:paraId="55CFEEDF" w14:textId="77777777" w:rsidR="008C1268" w:rsidRPr="00053066" w:rsidRDefault="008C1268" w:rsidP="007F0025">
            <w:pPr>
              <w:spacing w:line="360" w:lineRule="auto"/>
              <w:jc w:val="center"/>
              <w:rPr>
                <w:color w:val="000000"/>
                <w:sz w:val="28"/>
                <w:szCs w:val="28"/>
              </w:rPr>
            </w:pPr>
            <w:r>
              <w:rPr>
                <w:color w:val="000000"/>
                <w:sz w:val="28"/>
                <w:szCs w:val="28"/>
              </w:rPr>
              <w:t>1</w:t>
            </w:r>
          </w:p>
        </w:tc>
        <w:tc>
          <w:tcPr>
            <w:tcW w:w="1010" w:type="dxa"/>
          </w:tcPr>
          <w:p w14:paraId="250BB4A2" w14:textId="77777777" w:rsidR="008C1268" w:rsidRPr="00053066" w:rsidRDefault="008C1268" w:rsidP="007F0025">
            <w:pPr>
              <w:spacing w:line="360" w:lineRule="auto"/>
              <w:jc w:val="center"/>
              <w:rPr>
                <w:color w:val="000000"/>
                <w:sz w:val="28"/>
                <w:szCs w:val="28"/>
              </w:rPr>
            </w:pPr>
            <w:r w:rsidRPr="00053066">
              <w:rPr>
                <w:color w:val="000000"/>
                <w:sz w:val="28"/>
                <w:szCs w:val="28"/>
              </w:rPr>
              <w:t>2</w:t>
            </w:r>
          </w:p>
        </w:tc>
      </w:tr>
      <w:tr w:rsidR="008C1268" w:rsidRPr="00053066" w14:paraId="2397849B" w14:textId="77777777" w:rsidTr="007F0025">
        <w:trPr>
          <w:cantSplit/>
        </w:trPr>
        <w:tc>
          <w:tcPr>
            <w:tcW w:w="1080" w:type="dxa"/>
          </w:tcPr>
          <w:p w14:paraId="7ECEDF1C" w14:textId="77777777" w:rsidR="008C1268" w:rsidRPr="00053066" w:rsidRDefault="008C1268" w:rsidP="008C1268">
            <w:pPr>
              <w:numPr>
                <w:ilvl w:val="0"/>
                <w:numId w:val="39"/>
              </w:numPr>
              <w:spacing w:line="360" w:lineRule="auto"/>
              <w:jc w:val="center"/>
              <w:rPr>
                <w:color w:val="000000"/>
                <w:sz w:val="28"/>
                <w:szCs w:val="28"/>
              </w:rPr>
            </w:pPr>
          </w:p>
        </w:tc>
        <w:tc>
          <w:tcPr>
            <w:tcW w:w="7386" w:type="dxa"/>
          </w:tcPr>
          <w:p w14:paraId="61523107" w14:textId="77777777" w:rsidR="008C1268" w:rsidRPr="00053066" w:rsidRDefault="008C1268" w:rsidP="007F0025">
            <w:pPr>
              <w:spacing w:line="360" w:lineRule="auto"/>
              <w:ind w:left="252" w:right="72"/>
              <w:rPr>
                <w:color w:val="000000"/>
                <w:sz w:val="28"/>
                <w:szCs w:val="28"/>
              </w:rPr>
            </w:pPr>
            <w:r w:rsidRPr="00053066">
              <w:rPr>
                <w:color w:val="000000"/>
                <w:sz w:val="28"/>
                <w:szCs w:val="28"/>
              </w:rPr>
              <w:t>Причастия производных глаголов.</w:t>
            </w:r>
          </w:p>
        </w:tc>
        <w:tc>
          <w:tcPr>
            <w:tcW w:w="1067" w:type="dxa"/>
          </w:tcPr>
          <w:p w14:paraId="292FBD20" w14:textId="77777777" w:rsidR="008C1268" w:rsidRPr="00053066" w:rsidRDefault="008C1268" w:rsidP="007F0025">
            <w:pPr>
              <w:spacing w:line="360" w:lineRule="auto"/>
              <w:jc w:val="center"/>
              <w:rPr>
                <w:color w:val="000000"/>
                <w:sz w:val="28"/>
                <w:szCs w:val="28"/>
              </w:rPr>
            </w:pPr>
            <w:r>
              <w:rPr>
                <w:color w:val="000000"/>
                <w:sz w:val="28"/>
                <w:szCs w:val="28"/>
              </w:rPr>
              <w:t>2</w:t>
            </w:r>
          </w:p>
        </w:tc>
        <w:tc>
          <w:tcPr>
            <w:tcW w:w="1010" w:type="dxa"/>
          </w:tcPr>
          <w:p w14:paraId="27773776" w14:textId="77777777" w:rsidR="008C1268" w:rsidRPr="00053066" w:rsidRDefault="008C1268" w:rsidP="007F0025">
            <w:pPr>
              <w:spacing w:line="360" w:lineRule="auto"/>
              <w:jc w:val="center"/>
              <w:rPr>
                <w:color w:val="000000"/>
                <w:sz w:val="28"/>
                <w:szCs w:val="28"/>
              </w:rPr>
            </w:pPr>
            <w:r w:rsidRPr="00053066">
              <w:rPr>
                <w:color w:val="000000"/>
                <w:sz w:val="28"/>
                <w:szCs w:val="28"/>
              </w:rPr>
              <w:t>2</w:t>
            </w:r>
          </w:p>
        </w:tc>
      </w:tr>
      <w:tr w:rsidR="008C1268" w:rsidRPr="00053066" w14:paraId="742AF272" w14:textId="77777777" w:rsidTr="007F0025">
        <w:trPr>
          <w:cantSplit/>
        </w:trPr>
        <w:tc>
          <w:tcPr>
            <w:tcW w:w="1080" w:type="dxa"/>
          </w:tcPr>
          <w:p w14:paraId="06C706E1" w14:textId="77777777" w:rsidR="008C1268" w:rsidRPr="00053066" w:rsidRDefault="008C1268" w:rsidP="008C1268">
            <w:pPr>
              <w:numPr>
                <w:ilvl w:val="0"/>
                <w:numId w:val="39"/>
              </w:numPr>
              <w:spacing w:line="360" w:lineRule="auto"/>
              <w:jc w:val="center"/>
              <w:rPr>
                <w:color w:val="000000"/>
                <w:sz w:val="28"/>
                <w:szCs w:val="28"/>
              </w:rPr>
            </w:pPr>
          </w:p>
        </w:tc>
        <w:tc>
          <w:tcPr>
            <w:tcW w:w="7386" w:type="dxa"/>
          </w:tcPr>
          <w:p w14:paraId="1C5F8DAD" w14:textId="77777777" w:rsidR="008C1268" w:rsidRPr="00053066" w:rsidRDefault="008C1268" w:rsidP="007F0025">
            <w:pPr>
              <w:spacing w:line="360" w:lineRule="auto"/>
              <w:ind w:left="252" w:right="72"/>
              <w:rPr>
                <w:color w:val="000000"/>
                <w:sz w:val="28"/>
                <w:szCs w:val="28"/>
              </w:rPr>
            </w:pPr>
            <w:r w:rsidRPr="00053066">
              <w:rPr>
                <w:color w:val="000000"/>
                <w:sz w:val="28"/>
                <w:szCs w:val="28"/>
              </w:rPr>
              <w:t>Имя места и времени совершения действия</w:t>
            </w:r>
          </w:p>
        </w:tc>
        <w:tc>
          <w:tcPr>
            <w:tcW w:w="1067" w:type="dxa"/>
          </w:tcPr>
          <w:p w14:paraId="18CAF892" w14:textId="77777777" w:rsidR="008C1268" w:rsidRPr="00053066" w:rsidRDefault="008C1268" w:rsidP="007F0025">
            <w:pPr>
              <w:spacing w:line="360" w:lineRule="auto"/>
              <w:jc w:val="center"/>
              <w:rPr>
                <w:color w:val="000000"/>
                <w:sz w:val="28"/>
                <w:szCs w:val="28"/>
              </w:rPr>
            </w:pPr>
            <w:r>
              <w:rPr>
                <w:color w:val="000000"/>
                <w:sz w:val="28"/>
                <w:szCs w:val="28"/>
              </w:rPr>
              <w:t>2</w:t>
            </w:r>
          </w:p>
        </w:tc>
        <w:tc>
          <w:tcPr>
            <w:tcW w:w="1010" w:type="dxa"/>
          </w:tcPr>
          <w:p w14:paraId="3DAEC0E5" w14:textId="77777777" w:rsidR="008C1268" w:rsidRPr="00053066" w:rsidRDefault="008C1268" w:rsidP="007F0025">
            <w:pPr>
              <w:spacing w:line="360" w:lineRule="auto"/>
              <w:jc w:val="center"/>
              <w:rPr>
                <w:color w:val="000000"/>
                <w:sz w:val="28"/>
                <w:szCs w:val="28"/>
              </w:rPr>
            </w:pPr>
            <w:r w:rsidRPr="00053066">
              <w:rPr>
                <w:color w:val="000000"/>
                <w:sz w:val="28"/>
                <w:szCs w:val="28"/>
              </w:rPr>
              <w:t>2</w:t>
            </w:r>
          </w:p>
        </w:tc>
      </w:tr>
      <w:tr w:rsidR="008C1268" w:rsidRPr="00053066" w14:paraId="37F99B5A" w14:textId="77777777" w:rsidTr="007F0025">
        <w:trPr>
          <w:cantSplit/>
        </w:trPr>
        <w:tc>
          <w:tcPr>
            <w:tcW w:w="1080" w:type="dxa"/>
          </w:tcPr>
          <w:p w14:paraId="2EA3F6C7" w14:textId="77777777" w:rsidR="008C1268" w:rsidRPr="00053066" w:rsidRDefault="008C1268" w:rsidP="008C1268">
            <w:pPr>
              <w:numPr>
                <w:ilvl w:val="0"/>
                <w:numId w:val="39"/>
              </w:numPr>
              <w:spacing w:line="360" w:lineRule="auto"/>
              <w:jc w:val="center"/>
              <w:rPr>
                <w:color w:val="000000"/>
                <w:sz w:val="28"/>
                <w:szCs w:val="28"/>
              </w:rPr>
            </w:pPr>
          </w:p>
        </w:tc>
        <w:tc>
          <w:tcPr>
            <w:tcW w:w="7386" w:type="dxa"/>
          </w:tcPr>
          <w:p w14:paraId="633EF167" w14:textId="77777777" w:rsidR="008C1268" w:rsidRPr="00053066" w:rsidRDefault="008C1268" w:rsidP="007F0025">
            <w:pPr>
              <w:spacing w:line="360" w:lineRule="auto"/>
              <w:ind w:left="252" w:right="72"/>
              <w:rPr>
                <w:color w:val="000000"/>
                <w:sz w:val="28"/>
                <w:szCs w:val="28"/>
              </w:rPr>
            </w:pPr>
            <w:r w:rsidRPr="00053066">
              <w:rPr>
                <w:color w:val="000000"/>
                <w:sz w:val="28"/>
                <w:szCs w:val="28"/>
              </w:rPr>
              <w:t>Прилагательное, уподобленное причастию.</w:t>
            </w:r>
          </w:p>
        </w:tc>
        <w:tc>
          <w:tcPr>
            <w:tcW w:w="1067" w:type="dxa"/>
          </w:tcPr>
          <w:p w14:paraId="00BFF6B5" w14:textId="77777777" w:rsidR="008C1268" w:rsidRPr="00053066" w:rsidRDefault="008C1268" w:rsidP="007F0025">
            <w:pPr>
              <w:spacing w:line="360" w:lineRule="auto"/>
              <w:jc w:val="center"/>
              <w:rPr>
                <w:color w:val="000000"/>
                <w:sz w:val="28"/>
                <w:szCs w:val="28"/>
              </w:rPr>
            </w:pPr>
            <w:r>
              <w:rPr>
                <w:color w:val="000000"/>
                <w:sz w:val="28"/>
                <w:szCs w:val="28"/>
              </w:rPr>
              <w:t>2</w:t>
            </w:r>
          </w:p>
        </w:tc>
        <w:tc>
          <w:tcPr>
            <w:tcW w:w="1010" w:type="dxa"/>
          </w:tcPr>
          <w:p w14:paraId="5F681BA6" w14:textId="77777777" w:rsidR="008C1268" w:rsidRPr="00053066" w:rsidRDefault="008C1268" w:rsidP="007F0025">
            <w:pPr>
              <w:spacing w:line="360" w:lineRule="auto"/>
              <w:jc w:val="center"/>
              <w:rPr>
                <w:color w:val="000000"/>
                <w:sz w:val="28"/>
                <w:szCs w:val="28"/>
              </w:rPr>
            </w:pPr>
            <w:r w:rsidRPr="00053066">
              <w:rPr>
                <w:color w:val="000000"/>
                <w:sz w:val="28"/>
                <w:szCs w:val="28"/>
              </w:rPr>
              <w:t>2</w:t>
            </w:r>
          </w:p>
        </w:tc>
      </w:tr>
      <w:tr w:rsidR="008C1268" w:rsidRPr="00053066" w14:paraId="29B5BBDF" w14:textId="77777777" w:rsidTr="007F0025">
        <w:trPr>
          <w:cantSplit/>
        </w:trPr>
        <w:tc>
          <w:tcPr>
            <w:tcW w:w="1080" w:type="dxa"/>
          </w:tcPr>
          <w:p w14:paraId="7DC9AE26" w14:textId="77777777" w:rsidR="008C1268" w:rsidRPr="00053066" w:rsidRDefault="008C1268" w:rsidP="008C1268">
            <w:pPr>
              <w:numPr>
                <w:ilvl w:val="0"/>
                <w:numId w:val="39"/>
              </w:numPr>
              <w:spacing w:line="360" w:lineRule="auto"/>
              <w:jc w:val="center"/>
              <w:rPr>
                <w:color w:val="000000"/>
                <w:sz w:val="28"/>
                <w:szCs w:val="28"/>
                <w:lang w:val="tt-RU"/>
              </w:rPr>
            </w:pPr>
          </w:p>
        </w:tc>
        <w:tc>
          <w:tcPr>
            <w:tcW w:w="7386" w:type="dxa"/>
          </w:tcPr>
          <w:p w14:paraId="3D2ADB92" w14:textId="77777777" w:rsidR="008C1268" w:rsidRPr="00053066" w:rsidRDefault="008C1268" w:rsidP="007F0025">
            <w:pPr>
              <w:spacing w:line="360" w:lineRule="auto"/>
              <w:ind w:left="252" w:right="72"/>
              <w:rPr>
                <w:color w:val="000000"/>
                <w:sz w:val="28"/>
                <w:szCs w:val="28"/>
              </w:rPr>
            </w:pPr>
            <w:r w:rsidRPr="00053066">
              <w:rPr>
                <w:color w:val="000000"/>
                <w:sz w:val="28"/>
                <w:szCs w:val="28"/>
              </w:rPr>
              <w:t>Относительные прилагательные.</w:t>
            </w:r>
          </w:p>
        </w:tc>
        <w:tc>
          <w:tcPr>
            <w:tcW w:w="1067" w:type="dxa"/>
          </w:tcPr>
          <w:p w14:paraId="30363BF1" w14:textId="77777777" w:rsidR="008C1268" w:rsidRPr="00053066" w:rsidRDefault="008C1268" w:rsidP="007F0025">
            <w:pPr>
              <w:spacing w:line="360" w:lineRule="auto"/>
              <w:jc w:val="center"/>
              <w:rPr>
                <w:color w:val="000000"/>
                <w:sz w:val="28"/>
                <w:szCs w:val="28"/>
              </w:rPr>
            </w:pPr>
            <w:r>
              <w:rPr>
                <w:color w:val="000000"/>
                <w:sz w:val="28"/>
                <w:szCs w:val="28"/>
              </w:rPr>
              <w:t>2</w:t>
            </w:r>
          </w:p>
        </w:tc>
        <w:tc>
          <w:tcPr>
            <w:tcW w:w="1010" w:type="dxa"/>
          </w:tcPr>
          <w:p w14:paraId="2BA66677" w14:textId="77777777" w:rsidR="008C1268" w:rsidRPr="00053066" w:rsidRDefault="008C1268" w:rsidP="007F0025">
            <w:pPr>
              <w:spacing w:line="360" w:lineRule="auto"/>
              <w:jc w:val="center"/>
              <w:rPr>
                <w:color w:val="000000"/>
                <w:sz w:val="28"/>
                <w:szCs w:val="28"/>
              </w:rPr>
            </w:pPr>
            <w:r w:rsidRPr="00053066">
              <w:rPr>
                <w:color w:val="000000"/>
                <w:sz w:val="28"/>
                <w:szCs w:val="28"/>
              </w:rPr>
              <w:t>2</w:t>
            </w:r>
          </w:p>
        </w:tc>
      </w:tr>
      <w:tr w:rsidR="008C1268" w:rsidRPr="00053066" w14:paraId="7F4D0829" w14:textId="77777777" w:rsidTr="007F0025">
        <w:trPr>
          <w:cantSplit/>
        </w:trPr>
        <w:tc>
          <w:tcPr>
            <w:tcW w:w="1080" w:type="dxa"/>
          </w:tcPr>
          <w:p w14:paraId="3BF52F48" w14:textId="77777777" w:rsidR="008C1268" w:rsidRPr="00053066" w:rsidRDefault="008C1268" w:rsidP="008C1268">
            <w:pPr>
              <w:numPr>
                <w:ilvl w:val="0"/>
                <w:numId w:val="39"/>
              </w:numPr>
              <w:spacing w:line="360" w:lineRule="auto"/>
              <w:jc w:val="center"/>
              <w:rPr>
                <w:color w:val="000000"/>
                <w:sz w:val="28"/>
                <w:szCs w:val="28"/>
                <w:lang w:val="tt-RU"/>
              </w:rPr>
            </w:pPr>
          </w:p>
        </w:tc>
        <w:tc>
          <w:tcPr>
            <w:tcW w:w="7386" w:type="dxa"/>
          </w:tcPr>
          <w:p w14:paraId="4823ABC1" w14:textId="77777777" w:rsidR="008C1268" w:rsidRPr="00053066" w:rsidRDefault="008C1268" w:rsidP="007F0025">
            <w:pPr>
              <w:spacing w:line="360" w:lineRule="auto"/>
              <w:ind w:left="252" w:right="72"/>
              <w:rPr>
                <w:color w:val="000000"/>
                <w:sz w:val="28"/>
                <w:szCs w:val="28"/>
              </w:rPr>
            </w:pPr>
            <w:r w:rsidRPr="00053066">
              <w:rPr>
                <w:color w:val="000000"/>
                <w:sz w:val="28"/>
                <w:szCs w:val="28"/>
              </w:rPr>
              <w:t>Итого</w:t>
            </w:r>
          </w:p>
        </w:tc>
        <w:tc>
          <w:tcPr>
            <w:tcW w:w="1067" w:type="dxa"/>
          </w:tcPr>
          <w:p w14:paraId="1B80F9B6" w14:textId="77777777" w:rsidR="008C1268" w:rsidRPr="00053066" w:rsidRDefault="008C1268" w:rsidP="007F0025">
            <w:pPr>
              <w:spacing w:line="360" w:lineRule="auto"/>
              <w:jc w:val="center"/>
              <w:rPr>
                <w:color w:val="000000"/>
                <w:sz w:val="28"/>
                <w:szCs w:val="28"/>
              </w:rPr>
            </w:pPr>
            <w:r w:rsidRPr="00053066">
              <w:rPr>
                <w:color w:val="000000"/>
                <w:sz w:val="28"/>
                <w:szCs w:val="28"/>
              </w:rPr>
              <w:t>34</w:t>
            </w:r>
          </w:p>
        </w:tc>
        <w:tc>
          <w:tcPr>
            <w:tcW w:w="1010" w:type="dxa"/>
          </w:tcPr>
          <w:p w14:paraId="3DF8727D" w14:textId="77777777" w:rsidR="008C1268" w:rsidRPr="00053066" w:rsidRDefault="008C1268" w:rsidP="007F0025">
            <w:pPr>
              <w:spacing w:line="360" w:lineRule="auto"/>
              <w:jc w:val="center"/>
              <w:rPr>
                <w:color w:val="000000"/>
                <w:sz w:val="28"/>
                <w:szCs w:val="28"/>
              </w:rPr>
            </w:pPr>
            <w:r>
              <w:rPr>
                <w:color w:val="000000"/>
                <w:sz w:val="28"/>
                <w:szCs w:val="28"/>
              </w:rPr>
              <w:t>68</w:t>
            </w:r>
          </w:p>
        </w:tc>
      </w:tr>
    </w:tbl>
    <w:p w14:paraId="493F1C88" w14:textId="0108540E" w:rsidR="00B53811" w:rsidRPr="00BE7DA9" w:rsidRDefault="00B53811" w:rsidP="00BE7DA9">
      <w:pPr>
        <w:pStyle w:val="6"/>
        <w:pageBreakBefore/>
        <w:spacing w:line="360" w:lineRule="auto"/>
        <w:rPr>
          <w:bCs w:val="0"/>
          <w:color w:val="000000"/>
          <w:sz w:val="28"/>
          <w:szCs w:val="28"/>
          <w:u w:val="single"/>
          <w:lang w:val="tt-RU"/>
        </w:rPr>
      </w:pPr>
      <w:r w:rsidRPr="00BE7DA9">
        <w:rPr>
          <w:bCs w:val="0"/>
          <w:color w:val="000000"/>
          <w:sz w:val="28"/>
          <w:szCs w:val="28"/>
          <w:u w:val="single"/>
          <w:lang w:val="tt-RU"/>
        </w:rPr>
        <w:lastRenderedPageBreak/>
        <w:t>Методические рекомендации для преподавателя</w:t>
      </w:r>
    </w:p>
    <w:p w14:paraId="15366F31" w14:textId="77777777" w:rsidR="00B53811" w:rsidRPr="00053066" w:rsidRDefault="00B53811" w:rsidP="00DA34EB">
      <w:pPr>
        <w:pStyle w:val="a3"/>
        <w:spacing w:line="360" w:lineRule="auto"/>
        <w:ind w:left="0" w:firstLine="0"/>
        <w:jc w:val="both"/>
        <w:rPr>
          <w:i w:val="0"/>
          <w:sz w:val="28"/>
          <w:szCs w:val="28"/>
          <w:lang w:val="tt-RU"/>
        </w:rPr>
      </w:pPr>
      <w:r w:rsidRPr="00053066">
        <w:rPr>
          <w:i w:val="0"/>
          <w:color w:val="000000"/>
          <w:sz w:val="28"/>
          <w:szCs w:val="28"/>
          <w:lang w:val="tt-RU"/>
        </w:rPr>
        <w:t xml:space="preserve">   </w:t>
      </w:r>
      <w:r w:rsidRPr="00053066">
        <w:rPr>
          <w:i w:val="0"/>
          <w:sz w:val="28"/>
          <w:szCs w:val="28"/>
        </w:rPr>
        <w:t xml:space="preserve">Учебный процесс базируется на коммуникативной основе. Это предполагает устное и письменное выполнение многочисленных речевых упражнений, направленных на практическое освоение грамматических конструкций арабского языка. Все обучение носит практический характер. Грамматический материал на занятии дается на основе арабской лингвистической традиции с широким применением сравнительно-сопоставительного метода, а также </w:t>
      </w:r>
      <w:r w:rsidRPr="00053066">
        <w:rPr>
          <w:i w:val="0"/>
          <w:sz w:val="28"/>
          <w:szCs w:val="28"/>
          <w:lang w:val="tt-RU"/>
        </w:rPr>
        <w:t>объяснительно-иллюстративнного метода, для введения нового материала. Наглядные пособия, таблицы могут быть использованы для введения и объяснения глагольных форм, пород  и видов глаголов, причастий, отглагольных форм.</w:t>
      </w:r>
    </w:p>
    <w:p w14:paraId="64545FD9" w14:textId="71FB90E6" w:rsidR="00B53811" w:rsidRDefault="00B53811" w:rsidP="00DA34EB">
      <w:pPr>
        <w:tabs>
          <w:tab w:val="left" w:pos="720"/>
        </w:tabs>
        <w:spacing w:line="360" w:lineRule="auto"/>
        <w:jc w:val="both"/>
        <w:rPr>
          <w:sz w:val="28"/>
          <w:szCs w:val="28"/>
          <w:lang w:val="tt-RU"/>
        </w:rPr>
      </w:pPr>
      <w:r w:rsidRPr="00053066">
        <w:rPr>
          <w:sz w:val="28"/>
          <w:szCs w:val="28"/>
          <w:lang w:val="tt-RU"/>
        </w:rPr>
        <w:t xml:space="preserve">   Во время обучения необходимо использовать методы стимулирующие и мотивирующие учебную деятельность (метод проектов). Так, метод проектов представляет собой самостоятельную подготовку сообщения студентом по выбранной тематике. Метод дискуссий используется при обсуждении прочитанных текстов. Преподователю необходимо целенаправленно создать проблемную ситуацию, которую учащийся должен самостоятельно разрешить и выразить свое субъективное отношение к происходящему.</w:t>
      </w:r>
    </w:p>
    <w:p w14:paraId="2AAD5FDA" w14:textId="77777777" w:rsidR="00BE7DA9" w:rsidRPr="007B519B" w:rsidRDefault="00BE7DA9" w:rsidP="00BE7DA9">
      <w:pPr>
        <w:ind w:firstLine="567"/>
        <w:jc w:val="both"/>
        <w:rPr>
          <w:b/>
          <w:bCs/>
          <w:iCs/>
          <w:sz w:val="28"/>
          <w:szCs w:val="28"/>
          <w:u w:val="single"/>
        </w:rPr>
      </w:pPr>
      <w:r w:rsidRPr="00C54AD7">
        <w:rPr>
          <w:b/>
          <w:bCs/>
          <w:iCs/>
          <w:sz w:val="28"/>
          <w:szCs w:val="28"/>
          <w:u w:val="single"/>
        </w:rPr>
        <w:t>Методические указания для обучающихся по освоению дисциплины:</w:t>
      </w:r>
    </w:p>
    <w:p w14:paraId="5842F72D" w14:textId="77777777" w:rsidR="00BE7DA9" w:rsidRPr="00053066" w:rsidRDefault="00BE7DA9" w:rsidP="00BE7DA9">
      <w:pPr>
        <w:spacing w:line="360" w:lineRule="auto"/>
        <w:ind w:firstLine="720"/>
        <w:jc w:val="both"/>
        <w:rPr>
          <w:color w:val="000000"/>
          <w:sz w:val="28"/>
          <w:szCs w:val="28"/>
          <w:lang w:val="tt-RU"/>
        </w:rPr>
      </w:pPr>
      <w:r w:rsidRPr="00053066">
        <w:rPr>
          <w:color w:val="000000"/>
          <w:sz w:val="28"/>
          <w:szCs w:val="28"/>
          <w:lang w:val="tt-RU"/>
        </w:rPr>
        <w:t xml:space="preserve">Обучение дисциплине реализуется в виде коллективной формы, в рамках практических занятий. На занятиях по арабскому языку происходит введение, закрепление и активизация учебной информации. </w:t>
      </w:r>
      <w:r w:rsidRPr="00B32CE6">
        <w:rPr>
          <w:sz w:val="28"/>
          <w:szCs w:val="28"/>
        </w:rPr>
        <w:t>Студентам на первом занятии необходимо ознакомиться с Рабочей программой дисциплины, где прописаны цели, задачи и трудоемкость дисциплины.</w:t>
      </w:r>
      <w:r>
        <w:rPr>
          <w:sz w:val="28"/>
          <w:szCs w:val="28"/>
        </w:rPr>
        <w:t xml:space="preserve"> Также с</w:t>
      </w:r>
      <w:r w:rsidRPr="00B32CE6">
        <w:rPr>
          <w:sz w:val="28"/>
          <w:szCs w:val="28"/>
        </w:rPr>
        <w:t>тудент должен внимате</w:t>
      </w:r>
      <w:r>
        <w:rPr>
          <w:sz w:val="28"/>
          <w:szCs w:val="28"/>
        </w:rPr>
        <w:t>льно изучить перечень основной и дополнительной</w:t>
      </w:r>
      <w:r w:rsidRPr="00B32CE6">
        <w:rPr>
          <w:sz w:val="28"/>
          <w:szCs w:val="28"/>
        </w:rPr>
        <w:t xml:space="preserve"> литературы и взять необходимые учебники в библиотеке.</w:t>
      </w:r>
      <w:r>
        <w:rPr>
          <w:sz w:val="28"/>
          <w:szCs w:val="28"/>
        </w:rPr>
        <w:t xml:space="preserve"> </w:t>
      </w:r>
      <w:r w:rsidRPr="00053066">
        <w:rPr>
          <w:color w:val="000000"/>
          <w:sz w:val="28"/>
          <w:szCs w:val="28"/>
          <w:lang w:val="tt-RU"/>
        </w:rPr>
        <w:t xml:space="preserve">Для студента необходимо посещение всех практических занятий и выполнение указаний преподавателя, так как незначительное отставание в языковых знаниях по </w:t>
      </w:r>
      <w:r w:rsidRPr="00053066">
        <w:rPr>
          <w:color w:val="000000"/>
          <w:sz w:val="28"/>
          <w:szCs w:val="28"/>
          <w:lang w:val="tt-RU"/>
        </w:rPr>
        <w:lastRenderedPageBreak/>
        <w:t>причине непосещаемости занятий может привести к непониманию последующего материала и снижению заинтересованности к изучению языка.</w:t>
      </w:r>
    </w:p>
    <w:p w14:paraId="1C11500B" w14:textId="77777777" w:rsidR="00BE7DA9" w:rsidRPr="00053066" w:rsidRDefault="00BE7DA9" w:rsidP="00BE7DA9">
      <w:pPr>
        <w:spacing w:line="360" w:lineRule="auto"/>
        <w:ind w:firstLine="720"/>
        <w:jc w:val="both"/>
        <w:rPr>
          <w:color w:val="000000"/>
          <w:sz w:val="28"/>
          <w:szCs w:val="28"/>
          <w:lang w:val="tt-RU"/>
        </w:rPr>
      </w:pPr>
      <w:r w:rsidRPr="00053066">
        <w:rPr>
          <w:color w:val="000000"/>
          <w:sz w:val="28"/>
          <w:szCs w:val="28"/>
        </w:rPr>
        <w:t xml:space="preserve">При изучении грамматических правил арабского языка необходимо выполнение все упражнений. Грамматику арабского языка следует изучать на </w:t>
      </w:r>
      <w:r w:rsidRPr="009D0161">
        <w:rPr>
          <w:color w:val="000000"/>
          <w:sz w:val="28"/>
          <w:szCs w:val="28"/>
        </w:rPr>
        <w:t>основе родного языка.</w:t>
      </w:r>
      <w:r w:rsidRPr="00053066">
        <w:rPr>
          <w:color w:val="000000"/>
          <w:sz w:val="28"/>
          <w:szCs w:val="28"/>
        </w:rPr>
        <w:t xml:space="preserve"> Все это позволяет овладеть правилами арабского языка с наибольшей эффективностью.</w:t>
      </w:r>
    </w:p>
    <w:p w14:paraId="5F386F8A" w14:textId="77777777" w:rsidR="00BE7DA9" w:rsidRPr="00B32CE6" w:rsidRDefault="00BE7DA9" w:rsidP="00BE7DA9">
      <w:pPr>
        <w:widowControl w:val="0"/>
        <w:spacing w:line="360" w:lineRule="auto"/>
        <w:ind w:firstLine="709"/>
        <w:jc w:val="both"/>
        <w:rPr>
          <w:sz w:val="28"/>
          <w:szCs w:val="28"/>
        </w:rPr>
      </w:pPr>
      <w:r w:rsidRPr="00053066">
        <w:rPr>
          <w:color w:val="000000"/>
          <w:sz w:val="28"/>
          <w:szCs w:val="28"/>
          <w:lang w:val="tt-RU"/>
        </w:rPr>
        <w:t>Самостоятельная работа является важным звеном обучения языку</w:t>
      </w:r>
      <w:r>
        <w:rPr>
          <w:color w:val="000000"/>
          <w:sz w:val="28"/>
          <w:szCs w:val="28"/>
          <w:lang w:val="tt-RU"/>
        </w:rPr>
        <w:t xml:space="preserve">. </w:t>
      </w:r>
      <w:r w:rsidRPr="00B32CE6">
        <w:rPr>
          <w:sz w:val="28"/>
          <w:szCs w:val="28"/>
        </w:rPr>
        <w:t>Основными задачами</w:t>
      </w:r>
      <w:r w:rsidRPr="00B32CE6">
        <w:rPr>
          <w:iCs/>
          <w:sz w:val="28"/>
          <w:szCs w:val="28"/>
        </w:rPr>
        <w:t xml:space="preserve"> самостоятельной работы студента, являются</w:t>
      </w:r>
      <w:r w:rsidRPr="00B32CE6">
        <w:rPr>
          <w:spacing w:val="-1"/>
          <w:sz w:val="28"/>
          <w:szCs w:val="28"/>
        </w:rPr>
        <w:t>:</w:t>
      </w:r>
    </w:p>
    <w:p w14:paraId="131BEE28" w14:textId="77777777" w:rsidR="00BE7DA9" w:rsidRPr="00B32CE6" w:rsidRDefault="00BE7DA9" w:rsidP="00BE7DA9">
      <w:pPr>
        <w:widowControl w:val="0"/>
        <w:spacing w:line="360" w:lineRule="auto"/>
        <w:ind w:firstLine="709"/>
        <w:jc w:val="both"/>
        <w:rPr>
          <w:sz w:val="28"/>
          <w:szCs w:val="28"/>
        </w:rPr>
      </w:pPr>
      <w:r w:rsidRPr="00B32CE6">
        <w:rPr>
          <w:spacing w:val="2"/>
          <w:sz w:val="28"/>
          <w:szCs w:val="28"/>
        </w:rPr>
        <w:t>- углубление и повторение ранее приобре</w:t>
      </w:r>
      <w:r w:rsidRPr="00B32CE6">
        <w:rPr>
          <w:sz w:val="28"/>
          <w:szCs w:val="28"/>
        </w:rPr>
        <w:t>тенных знаний с целью их обобщения и систематизации;</w:t>
      </w:r>
    </w:p>
    <w:p w14:paraId="318C3306" w14:textId="77777777" w:rsidR="00BE7DA9" w:rsidRPr="00B32CE6" w:rsidRDefault="00BE7DA9" w:rsidP="00BE7DA9">
      <w:pPr>
        <w:widowControl w:val="0"/>
        <w:shd w:val="clear" w:color="auto" w:fill="FFFFFF"/>
        <w:tabs>
          <w:tab w:val="left" w:pos="950"/>
        </w:tabs>
        <w:spacing w:line="360" w:lineRule="auto"/>
        <w:ind w:firstLine="709"/>
        <w:jc w:val="both"/>
        <w:rPr>
          <w:sz w:val="28"/>
          <w:szCs w:val="28"/>
        </w:rPr>
      </w:pPr>
      <w:r w:rsidRPr="00B32CE6">
        <w:rPr>
          <w:spacing w:val="1"/>
          <w:sz w:val="28"/>
          <w:szCs w:val="28"/>
        </w:rPr>
        <w:t>- формирование необходимых компетенций, профессиональных</w:t>
      </w:r>
      <w:r w:rsidRPr="00B32CE6">
        <w:rPr>
          <w:sz w:val="28"/>
          <w:szCs w:val="28"/>
        </w:rPr>
        <w:t xml:space="preserve"> умений и навыков по направлению подготовки.</w:t>
      </w:r>
    </w:p>
    <w:p w14:paraId="6A8E3363" w14:textId="77777777" w:rsidR="00BE7DA9" w:rsidRPr="00B32CE6" w:rsidRDefault="00BE7DA9" w:rsidP="00BE7DA9">
      <w:pPr>
        <w:widowControl w:val="0"/>
        <w:shd w:val="clear" w:color="auto" w:fill="FFFFFF"/>
        <w:tabs>
          <w:tab w:val="left" w:pos="950"/>
        </w:tabs>
        <w:spacing w:line="360" w:lineRule="auto"/>
        <w:ind w:firstLine="709"/>
        <w:jc w:val="both"/>
        <w:rPr>
          <w:sz w:val="28"/>
          <w:szCs w:val="28"/>
        </w:rPr>
      </w:pPr>
      <w:r w:rsidRPr="00B32CE6">
        <w:rPr>
          <w:sz w:val="28"/>
          <w:szCs w:val="28"/>
        </w:rPr>
        <w:t>- применение полученных компетенций, знаний, умений, навыков на практике.</w:t>
      </w:r>
    </w:p>
    <w:p w14:paraId="6C563E5F" w14:textId="77777777" w:rsidR="00BE7DA9" w:rsidRPr="00053066" w:rsidRDefault="00BE7DA9" w:rsidP="00BE7DA9">
      <w:pPr>
        <w:spacing w:line="360" w:lineRule="auto"/>
        <w:ind w:firstLine="540"/>
        <w:jc w:val="both"/>
        <w:rPr>
          <w:color w:val="000000"/>
          <w:sz w:val="28"/>
          <w:szCs w:val="28"/>
          <w:lang w:val="tt-RU"/>
        </w:rPr>
      </w:pPr>
      <w:r w:rsidRPr="00053066">
        <w:rPr>
          <w:color w:val="000000"/>
          <w:sz w:val="28"/>
          <w:szCs w:val="28"/>
          <w:lang w:val="tt-RU"/>
        </w:rPr>
        <w:t xml:space="preserve"> Самостоятельная работа</w:t>
      </w:r>
      <w:r>
        <w:rPr>
          <w:color w:val="000000"/>
          <w:sz w:val="28"/>
          <w:szCs w:val="28"/>
          <w:lang w:val="tt-RU"/>
        </w:rPr>
        <w:t xml:space="preserve"> по дисциплине “Морфология арабского языка”</w:t>
      </w:r>
      <w:r w:rsidRPr="00053066">
        <w:rPr>
          <w:color w:val="000000"/>
          <w:sz w:val="28"/>
          <w:szCs w:val="28"/>
          <w:lang w:val="tt-RU"/>
        </w:rPr>
        <w:t xml:space="preserve"> включает в себя следующее: </w:t>
      </w:r>
    </w:p>
    <w:p w14:paraId="43A3A172" w14:textId="77777777" w:rsidR="00BE7DA9" w:rsidRDefault="00BE7DA9" w:rsidP="00BE7DA9">
      <w:pPr>
        <w:spacing w:line="360" w:lineRule="auto"/>
        <w:ind w:firstLine="567"/>
        <w:jc w:val="both"/>
        <w:rPr>
          <w:color w:val="000000"/>
          <w:sz w:val="28"/>
          <w:szCs w:val="28"/>
        </w:rPr>
      </w:pPr>
      <w:r>
        <w:rPr>
          <w:color w:val="000000"/>
          <w:sz w:val="28"/>
          <w:szCs w:val="28"/>
        </w:rPr>
        <w:t>- повторение пройденных тем;</w:t>
      </w:r>
    </w:p>
    <w:p w14:paraId="777571A5" w14:textId="77777777" w:rsidR="00BE7DA9" w:rsidRPr="00744490" w:rsidRDefault="00BE7DA9" w:rsidP="00BE7DA9">
      <w:pPr>
        <w:spacing w:line="360" w:lineRule="auto"/>
        <w:ind w:firstLine="567"/>
        <w:jc w:val="both"/>
        <w:rPr>
          <w:color w:val="000000"/>
          <w:sz w:val="28"/>
          <w:szCs w:val="28"/>
        </w:rPr>
      </w:pPr>
      <w:r w:rsidRPr="00744490">
        <w:rPr>
          <w:color w:val="000000"/>
          <w:sz w:val="28"/>
          <w:szCs w:val="28"/>
        </w:rPr>
        <w:t xml:space="preserve">- </w:t>
      </w:r>
      <w:r>
        <w:rPr>
          <w:color w:val="000000"/>
          <w:sz w:val="28"/>
          <w:szCs w:val="28"/>
        </w:rPr>
        <w:t>у</w:t>
      </w:r>
      <w:r w:rsidRPr="00744490">
        <w:rPr>
          <w:color w:val="000000"/>
          <w:sz w:val="28"/>
          <w:szCs w:val="28"/>
        </w:rPr>
        <w:t>стное и письменное выполнение грамматических упражнений</w:t>
      </w:r>
      <w:r>
        <w:rPr>
          <w:color w:val="000000"/>
          <w:sz w:val="28"/>
          <w:szCs w:val="28"/>
        </w:rPr>
        <w:t>;</w:t>
      </w:r>
    </w:p>
    <w:p w14:paraId="6F95C1F9" w14:textId="77777777" w:rsidR="00BE7DA9" w:rsidRDefault="00BE7DA9" w:rsidP="00BE7DA9">
      <w:pPr>
        <w:spacing w:line="360" w:lineRule="auto"/>
        <w:ind w:firstLine="567"/>
        <w:jc w:val="both"/>
        <w:rPr>
          <w:iCs/>
          <w:sz w:val="28"/>
          <w:szCs w:val="28"/>
        </w:rPr>
      </w:pPr>
      <w:r w:rsidRPr="00744490">
        <w:rPr>
          <w:iCs/>
          <w:sz w:val="28"/>
          <w:szCs w:val="28"/>
        </w:rPr>
        <w:t xml:space="preserve">- </w:t>
      </w:r>
      <w:r>
        <w:rPr>
          <w:iCs/>
          <w:sz w:val="28"/>
          <w:szCs w:val="28"/>
        </w:rPr>
        <w:t>р</w:t>
      </w:r>
      <w:r w:rsidRPr="00744490">
        <w:rPr>
          <w:iCs/>
          <w:sz w:val="28"/>
          <w:szCs w:val="28"/>
        </w:rPr>
        <w:t>абота с кораническими текстами</w:t>
      </w:r>
      <w:r>
        <w:rPr>
          <w:iCs/>
          <w:sz w:val="28"/>
          <w:szCs w:val="28"/>
        </w:rPr>
        <w:t>: определение заданных частей речи;</w:t>
      </w:r>
    </w:p>
    <w:p w14:paraId="5F3F512F" w14:textId="77777777" w:rsidR="00BE7DA9" w:rsidRPr="00744490" w:rsidRDefault="00BE7DA9" w:rsidP="00BE7DA9">
      <w:pPr>
        <w:spacing w:line="360" w:lineRule="auto"/>
        <w:ind w:firstLine="567"/>
        <w:jc w:val="both"/>
        <w:rPr>
          <w:b/>
          <w:bCs/>
          <w:iCs/>
          <w:sz w:val="28"/>
          <w:szCs w:val="28"/>
        </w:rPr>
      </w:pPr>
      <w:r>
        <w:rPr>
          <w:iCs/>
          <w:sz w:val="28"/>
          <w:szCs w:val="28"/>
        </w:rPr>
        <w:t>- подготовка презентаций по темам 3 семестра.</w:t>
      </w:r>
    </w:p>
    <w:p w14:paraId="1B1A6F4A" w14:textId="77777777" w:rsidR="00BE7DA9" w:rsidRDefault="00BE7DA9" w:rsidP="00BE7DA9">
      <w:pPr>
        <w:ind w:firstLine="567"/>
        <w:jc w:val="both"/>
        <w:rPr>
          <w:rFonts w:eastAsia="Calibri"/>
          <w:b/>
          <w:sz w:val="28"/>
          <w:szCs w:val="28"/>
          <w:u w:val="single"/>
          <w:lang w:eastAsia="en-US"/>
        </w:rPr>
      </w:pPr>
    </w:p>
    <w:p w14:paraId="602C1CFB" w14:textId="77777777" w:rsidR="00BE7DA9" w:rsidRPr="00F01B18" w:rsidRDefault="00BE7DA9" w:rsidP="00BE7DA9">
      <w:pPr>
        <w:ind w:firstLine="567"/>
        <w:jc w:val="both"/>
        <w:rPr>
          <w:rFonts w:eastAsia="Calibri"/>
          <w:b/>
          <w:sz w:val="28"/>
          <w:szCs w:val="28"/>
          <w:u w:val="single"/>
          <w:lang w:eastAsia="en-US"/>
        </w:rPr>
      </w:pPr>
      <w:r w:rsidRPr="00F01B18">
        <w:rPr>
          <w:rFonts w:eastAsia="Calibri"/>
          <w:b/>
          <w:sz w:val="28"/>
          <w:szCs w:val="28"/>
          <w:u w:val="single"/>
          <w:lang w:eastAsia="en-US"/>
        </w:rPr>
        <w:t xml:space="preserve">Перечень основной и дополнительной учебной литературы, необходимой </w:t>
      </w:r>
      <w:r>
        <w:rPr>
          <w:rFonts w:eastAsia="Calibri"/>
          <w:b/>
          <w:sz w:val="28"/>
          <w:szCs w:val="28"/>
          <w:u w:val="single"/>
          <w:lang w:eastAsia="en-US"/>
        </w:rPr>
        <w:t xml:space="preserve">для освоения дисциплины </w:t>
      </w:r>
    </w:p>
    <w:p w14:paraId="1760C4BE" w14:textId="77777777" w:rsidR="00BE7DA9" w:rsidRPr="00E26595" w:rsidRDefault="00BE7DA9" w:rsidP="00BE7DA9">
      <w:pPr>
        <w:spacing w:line="360" w:lineRule="auto"/>
        <w:ind w:left="284"/>
        <w:jc w:val="both"/>
        <w:rPr>
          <w:sz w:val="28"/>
          <w:szCs w:val="28"/>
          <w:u w:val="single"/>
        </w:rPr>
      </w:pPr>
      <w:r w:rsidRPr="00E26595">
        <w:rPr>
          <w:b/>
          <w:bCs/>
          <w:sz w:val="28"/>
          <w:szCs w:val="28"/>
          <w:u w:val="single"/>
        </w:rPr>
        <w:t>Основная литература:</w:t>
      </w:r>
      <w:r w:rsidRPr="00E26595">
        <w:rPr>
          <w:sz w:val="28"/>
          <w:szCs w:val="28"/>
          <w:u w:val="single"/>
        </w:rPr>
        <w:t xml:space="preserve"> </w:t>
      </w:r>
    </w:p>
    <w:p w14:paraId="766874A7" w14:textId="77777777" w:rsidR="00BE7DA9" w:rsidRDefault="00BE7DA9" w:rsidP="00BE7DA9">
      <w:pPr>
        <w:numPr>
          <w:ilvl w:val="0"/>
          <w:numId w:val="38"/>
        </w:numPr>
        <w:spacing w:line="360" w:lineRule="auto"/>
        <w:ind w:left="709"/>
        <w:jc w:val="both"/>
        <w:rPr>
          <w:sz w:val="28"/>
          <w:szCs w:val="28"/>
        </w:rPr>
      </w:pPr>
      <w:r w:rsidRPr="003F62AD">
        <w:rPr>
          <w:sz w:val="28"/>
          <w:szCs w:val="28"/>
        </w:rPr>
        <w:t xml:space="preserve">Грамматика арабского языка: морфология. Часть 2 / Набережные Челны: </w:t>
      </w:r>
      <w:r>
        <w:rPr>
          <w:sz w:val="28"/>
          <w:szCs w:val="28"/>
        </w:rPr>
        <w:t>«</w:t>
      </w:r>
      <w:r w:rsidRPr="003F62AD">
        <w:rPr>
          <w:sz w:val="28"/>
          <w:szCs w:val="28"/>
        </w:rPr>
        <w:t xml:space="preserve">Ислам </w:t>
      </w:r>
      <w:proofErr w:type="spellStart"/>
      <w:r w:rsidRPr="003F62AD">
        <w:rPr>
          <w:sz w:val="28"/>
          <w:szCs w:val="28"/>
        </w:rPr>
        <w:t>нуры</w:t>
      </w:r>
      <w:proofErr w:type="spellEnd"/>
      <w:r>
        <w:rPr>
          <w:sz w:val="28"/>
          <w:szCs w:val="28"/>
        </w:rPr>
        <w:t xml:space="preserve">», </w:t>
      </w:r>
      <w:r w:rsidRPr="009C0AE4">
        <w:rPr>
          <w:sz w:val="28"/>
          <w:szCs w:val="28"/>
        </w:rPr>
        <w:t>[</w:t>
      </w:r>
      <w:r>
        <w:rPr>
          <w:sz w:val="28"/>
          <w:szCs w:val="28"/>
        </w:rPr>
        <w:t>б. г.</w:t>
      </w:r>
      <w:r w:rsidRPr="009C0AE4">
        <w:rPr>
          <w:sz w:val="28"/>
          <w:szCs w:val="28"/>
        </w:rPr>
        <w:t>]</w:t>
      </w:r>
      <w:r>
        <w:rPr>
          <w:sz w:val="28"/>
          <w:szCs w:val="28"/>
        </w:rPr>
        <w:t xml:space="preserve">. </w:t>
      </w:r>
      <w:r w:rsidRPr="003F62AD">
        <w:rPr>
          <w:sz w:val="28"/>
          <w:szCs w:val="28"/>
        </w:rPr>
        <w:t>- 234 с.</w:t>
      </w:r>
    </w:p>
    <w:p w14:paraId="20501D63" w14:textId="77777777" w:rsidR="00BE7DA9" w:rsidRPr="00101846" w:rsidRDefault="00BE7DA9" w:rsidP="00BE7DA9">
      <w:pPr>
        <w:numPr>
          <w:ilvl w:val="0"/>
          <w:numId w:val="38"/>
        </w:numPr>
        <w:ind w:left="709"/>
        <w:jc w:val="both"/>
        <w:rPr>
          <w:sz w:val="28"/>
          <w:szCs w:val="28"/>
        </w:rPr>
      </w:pPr>
      <w:r w:rsidRPr="00101846">
        <w:rPr>
          <w:sz w:val="28"/>
          <w:szCs w:val="28"/>
        </w:rPr>
        <w:t xml:space="preserve">Грамматика арабского языка: морфология. Часть 3 / Набережные Челны: «Ислам </w:t>
      </w:r>
      <w:proofErr w:type="spellStart"/>
      <w:r w:rsidRPr="00101846">
        <w:rPr>
          <w:sz w:val="28"/>
          <w:szCs w:val="28"/>
        </w:rPr>
        <w:t>нуры</w:t>
      </w:r>
      <w:proofErr w:type="spellEnd"/>
      <w:r w:rsidRPr="00101846">
        <w:rPr>
          <w:sz w:val="28"/>
          <w:szCs w:val="28"/>
        </w:rPr>
        <w:t>», [б. г.].  - 150 с.</w:t>
      </w:r>
    </w:p>
    <w:p w14:paraId="3C84160A" w14:textId="77777777" w:rsidR="00BE7DA9" w:rsidRPr="00101846" w:rsidRDefault="00BE7DA9" w:rsidP="00BE7DA9">
      <w:pPr>
        <w:pStyle w:val="af7"/>
        <w:tabs>
          <w:tab w:val="left" w:pos="240"/>
        </w:tabs>
        <w:ind w:left="284"/>
        <w:jc w:val="left"/>
        <w:rPr>
          <w:rFonts w:ascii="Times New Roman" w:hAnsi="Times New Roman"/>
          <w:b/>
          <w:bCs/>
          <w:szCs w:val="28"/>
          <w:u w:val="single"/>
        </w:rPr>
      </w:pPr>
      <w:r w:rsidRPr="00101846">
        <w:rPr>
          <w:rFonts w:ascii="Times New Roman" w:hAnsi="Times New Roman"/>
          <w:b/>
          <w:bCs/>
          <w:szCs w:val="28"/>
          <w:u w:val="single"/>
        </w:rPr>
        <w:t>Дополнительная литература:</w:t>
      </w:r>
    </w:p>
    <w:p w14:paraId="324E4484" w14:textId="7A5D79DD" w:rsidR="00BE7DA9" w:rsidRPr="00101846" w:rsidRDefault="00BE7DA9" w:rsidP="00BE7DA9">
      <w:pPr>
        <w:numPr>
          <w:ilvl w:val="0"/>
          <w:numId w:val="37"/>
        </w:numPr>
        <w:rPr>
          <w:sz w:val="40"/>
          <w:szCs w:val="40"/>
          <w:shd w:val="clear" w:color="auto" w:fill="FFFFFF"/>
        </w:rPr>
      </w:pPr>
      <w:proofErr w:type="spellStart"/>
      <w:r w:rsidRPr="00101846">
        <w:rPr>
          <w:sz w:val="28"/>
          <w:szCs w:val="28"/>
          <w:shd w:val="clear" w:color="auto" w:fill="FFFFFF"/>
        </w:rPr>
        <w:t>Аброров</w:t>
      </w:r>
      <w:proofErr w:type="spellEnd"/>
      <w:r w:rsidRPr="00101846">
        <w:rPr>
          <w:sz w:val="28"/>
          <w:szCs w:val="28"/>
          <w:shd w:val="clear" w:color="auto" w:fill="FFFFFF"/>
        </w:rPr>
        <w:t xml:space="preserve">, И. М. Практикум по морфологии: </w:t>
      </w:r>
      <w:proofErr w:type="gramStart"/>
      <w:r w:rsidRPr="00101846">
        <w:rPr>
          <w:sz w:val="28"/>
          <w:szCs w:val="28"/>
          <w:shd w:val="clear" w:color="auto" w:fill="FFFFFF"/>
        </w:rPr>
        <w:t>практикум :</w:t>
      </w:r>
      <w:proofErr w:type="gramEnd"/>
      <w:r w:rsidRPr="00101846">
        <w:rPr>
          <w:sz w:val="28"/>
          <w:szCs w:val="28"/>
          <w:shd w:val="clear" w:color="auto" w:fill="FFFFFF"/>
        </w:rPr>
        <w:t xml:space="preserve"> учебное пособие / И. М. </w:t>
      </w:r>
      <w:proofErr w:type="spellStart"/>
      <w:r w:rsidRPr="00101846">
        <w:rPr>
          <w:sz w:val="28"/>
          <w:szCs w:val="28"/>
          <w:shd w:val="clear" w:color="auto" w:fill="FFFFFF"/>
        </w:rPr>
        <w:t>Аброров</w:t>
      </w:r>
      <w:proofErr w:type="spellEnd"/>
      <w:r w:rsidRPr="00101846">
        <w:rPr>
          <w:sz w:val="28"/>
          <w:szCs w:val="28"/>
          <w:shd w:val="clear" w:color="auto" w:fill="FFFFFF"/>
        </w:rPr>
        <w:t xml:space="preserve">. - </w:t>
      </w:r>
      <w:proofErr w:type="gramStart"/>
      <w:r w:rsidRPr="00101846">
        <w:rPr>
          <w:sz w:val="28"/>
          <w:szCs w:val="28"/>
          <w:shd w:val="clear" w:color="auto" w:fill="FFFFFF"/>
        </w:rPr>
        <w:t>Казань :</w:t>
      </w:r>
      <w:proofErr w:type="gramEnd"/>
      <w:r w:rsidRPr="00101846">
        <w:rPr>
          <w:sz w:val="28"/>
          <w:szCs w:val="28"/>
          <w:shd w:val="clear" w:color="auto" w:fill="FFFFFF"/>
        </w:rPr>
        <w:t xml:space="preserve"> РИИ, 2015. - 168 с. - </w:t>
      </w:r>
      <w:proofErr w:type="gramStart"/>
      <w:r w:rsidRPr="00101846">
        <w:rPr>
          <w:sz w:val="28"/>
          <w:szCs w:val="28"/>
          <w:shd w:val="clear" w:color="auto" w:fill="FFFFFF"/>
        </w:rPr>
        <w:t>Текст :</w:t>
      </w:r>
      <w:proofErr w:type="gramEnd"/>
      <w:r w:rsidRPr="00101846">
        <w:rPr>
          <w:sz w:val="28"/>
          <w:szCs w:val="28"/>
          <w:shd w:val="clear" w:color="auto" w:fill="FFFFFF"/>
        </w:rPr>
        <w:t xml:space="preserve"> электронный. - URL: </w:t>
      </w:r>
      <w:hyperlink r:id="rId5" w:history="1">
        <w:r w:rsidR="00715385" w:rsidRPr="000F0267">
          <w:rPr>
            <w:rStyle w:val="af1"/>
            <w:sz w:val="28"/>
            <w:szCs w:val="28"/>
            <w:shd w:val="clear" w:color="auto" w:fill="FFFFFF"/>
          </w:rPr>
          <w:t>https://znanium.com/catalog/pro</w:t>
        </w:r>
        <w:r w:rsidR="00715385" w:rsidRPr="000F0267">
          <w:rPr>
            <w:rStyle w:val="af1"/>
            <w:sz w:val="28"/>
            <w:szCs w:val="28"/>
            <w:shd w:val="clear" w:color="auto" w:fill="FFFFFF"/>
          </w:rPr>
          <w:t>d</w:t>
        </w:r>
        <w:r w:rsidR="00715385" w:rsidRPr="000F0267">
          <w:rPr>
            <w:rStyle w:val="af1"/>
            <w:sz w:val="28"/>
            <w:szCs w:val="28"/>
            <w:shd w:val="clear" w:color="auto" w:fill="FFFFFF"/>
          </w:rPr>
          <w:t>uct/1215748</w:t>
        </w:r>
      </w:hyperlink>
      <w:r w:rsidR="00715385">
        <w:rPr>
          <w:sz w:val="28"/>
          <w:szCs w:val="28"/>
          <w:shd w:val="clear" w:color="auto" w:fill="FFFFFF"/>
        </w:rPr>
        <w:t xml:space="preserve"> </w:t>
      </w:r>
    </w:p>
    <w:p w14:paraId="2B5669F8" w14:textId="77777777" w:rsidR="00E21095" w:rsidRPr="00101846" w:rsidRDefault="00BE7DA9" w:rsidP="00E21095">
      <w:pPr>
        <w:ind w:firstLine="567"/>
        <w:jc w:val="both"/>
        <w:rPr>
          <w:rFonts w:eastAsia="Calibri"/>
          <w:b/>
          <w:sz w:val="28"/>
          <w:szCs w:val="28"/>
          <w:u w:val="single"/>
          <w:lang w:eastAsia="en-US"/>
        </w:rPr>
      </w:pPr>
      <w:r w:rsidRPr="00101846">
        <w:rPr>
          <w:rFonts w:eastAsia="Calibri"/>
          <w:b/>
          <w:sz w:val="28"/>
          <w:szCs w:val="28"/>
          <w:u w:val="single"/>
          <w:lang w:eastAsia="en-US"/>
        </w:rPr>
        <w:lastRenderedPageBreak/>
        <w:t>Перечень учебно-методического обеспечения для самостоятельной работы обучающихся по дисциплине</w:t>
      </w:r>
    </w:p>
    <w:p w14:paraId="1F3C7A1D" w14:textId="14C3B75A" w:rsidR="005946B5" w:rsidRDefault="00E21095" w:rsidP="00E21095">
      <w:pPr>
        <w:ind w:firstLine="567"/>
        <w:jc w:val="both"/>
        <w:rPr>
          <w:rFonts w:eastAsia="Calibri"/>
          <w:sz w:val="28"/>
          <w:szCs w:val="28"/>
          <w:shd w:val="clear" w:color="auto" w:fill="FFFFFF"/>
          <w:rtl/>
        </w:rPr>
      </w:pPr>
      <w:r w:rsidRPr="008533EB">
        <w:rPr>
          <w:sz w:val="28"/>
          <w:szCs w:val="28"/>
          <w:shd w:val="clear" w:color="auto" w:fill="FFFFFF"/>
        </w:rPr>
        <w:t xml:space="preserve">Маликов, О. Х. Грамматический разбор в арабском </w:t>
      </w:r>
      <w:proofErr w:type="gramStart"/>
      <w:r w:rsidRPr="008533EB">
        <w:rPr>
          <w:sz w:val="28"/>
          <w:szCs w:val="28"/>
          <w:shd w:val="clear" w:color="auto" w:fill="FFFFFF"/>
        </w:rPr>
        <w:t>языке :</w:t>
      </w:r>
      <w:proofErr w:type="gramEnd"/>
      <w:r w:rsidRPr="008533EB">
        <w:rPr>
          <w:sz w:val="28"/>
          <w:szCs w:val="28"/>
          <w:shd w:val="clear" w:color="auto" w:fill="FFFFFF"/>
        </w:rPr>
        <w:t xml:space="preserve"> практикум / О. Х. Маликов. - </w:t>
      </w:r>
      <w:proofErr w:type="gramStart"/>
      <w:r w:rsidRPr="008533EB">
        <w:rPr>
          <w:sz w:val="28"/>
          <w:szCs w:val="28"/>
          <w:shd w:val="clear" w:color="auto" w:fill="FFFFFF"/>
        </w:rPr>
        <w:t>Казань :</w:t>
      </w:r>
      <w:proofErr w:type="gramEnd"/>
      <w:r w:rsidRPr="008533EB">
        <w:rPr>
          <w:sz w:val="28"/>
          <w:szCs w:val="28"/>
          <w:shd w:val="clear" w:color="auto" w:fill="FFFFFF"/>
        </w:rPr>
        <w:t xml:space="preserve"> РИИ, 2020. - 51 с. - </w:t>
      </w:r>
      <w:proofErr w:type="gramStart"/>
      <w:r w:rsidRPr="008533EB">
        <w:rPr>
          <w:sz w:val="28"/>
          <w:szCs w:val="28"/>
          <w:shd w:val="clear" w:color="auto" w:fill="FFFFFF"/>
        </w:rPr>
        <w:t>Текст :</w:t>
      </w:r>
      <w:proofErr w:type="gramEnd"/>
      <w:r w:rsidRPr="008533EB">
        <w:rPr>
          <w:sz w:val="28"/>
          <w:szCs w:val="28"/>
          <w:shd w:val="clear" w:color="auto" w:fill="FFFFFF"/>
        </w:rPr>
        <w:t xml:space="preserve"> электронный. - URL: </w:t>
      </w:r>
      <w:hyperlink r:id="rId6" w:history="1">
        <w:r w:rsidRPr="000F0267">
          <w:rPr>
            <w:rStyle w:val="af1"/>
            <w:sz w:val="28"/>
            <w:szCs w:val="28"/>
            <w:shd w:val="clear" w:color="auto" w:fill="FFFFFF"/>
          </w:rPr>
          <w:t>https://znanium.com/catalog/prod</w:t>
        </w:r>
        <w:r w:rsidRPr="000F0267">
          <w:rPr>
            <w:rStyle w:val="af1"/>
            <w:sz w:val="28"/>
            <w:szCs w:val="28"/>
            <w:shd w:val="clear" w:color="auto" w:fill="FFFFFF"/>
          </w:rPr>
          <w:t>u</w:t>
        </w:r>
        <w:r w:rsidRPr="000F0267">
          <w:rPr>
            <w:rStyle w:val="af1"/>
            <w:sz w:val="28"/>
            <w:szCs w:val="28"/>
            <w:shd w:val="clear" w:color="auto" w:fill="FFFFFF"/>
          </w:rPr>
          <w:t>ct/1215783</w:t>
        </w:r>
      </w:hyperlink>
      <w:r>
        <w:rPr>
          <w:sz w:val="28"/>
          <w:szCs w:val="28"/>
          <w:shd w:val="clear" w:color="auto" w:fill="FFFFFF"/>
        </w:rPr>
        <w:t xml:space="preserve"> </w:t>
      </w:r>
      <w:r w:rsidR="005946B5" w:rsidRPr="005946B5">
        <w:rPr>
          <w:rFonts w:eastAsia="Calibri"/>
          <w:sz w:val="28"/>
          <w:szCs w:val="28"/>
          <w:shd w:val="clear" w:color="auto" w:fill="FFFFFF"/>
        </w:rPr>
        <w:t xml:space="preserve"> </w:t>
      </w:r>
    </w:p>
    <w:p w14:paraId="085B35AB" w14:textId="5E8E96CF" w:rsidR="00BE7DA9" w:rsidRPr="00F01B18" w:rsidRDefault="00BE7DA9" w:rsidP="00BE7DA9">
      <w:pPr>
        <w:ind w:firstLine="567"/>
        <w:jc w:val="both"/>
        <w:rPr>
          <w:rFonts w:eastAsia="Calibri"/>
          <w:b/>
          <w:sz w:val="28"/>
          <w:szCs w:val="28"/>
          <w:u w:val="single"/>
          <w:lang w:eastAsia="en-US"/>
        </w:rPr>
      </w:pPr>
      <w:r w:rsidRPr="00F01B18">
        <w:rPr>
          <w:rFonts w:eastAsia="Calibri"/>
          <w:b/>
          <w:sz w:val="28"/>
          <w:szCs w:val="28"/>
          <w:u w:val="single"/>
          <w:lang w:eastAsia="en-US"/>
        </w:rPr>
        <w:t xml:space="preserve">Перечень ресурсов информационно-телекоммуникационной сети "Интернет" (далее - сеть "Интернет"), необходимых для освоения дисциплины </w:t>
      </w:r>
    </w:p>
    <w:p w14:paraId="2E268F21" w14:textId="1C96534E" w:rsidR="00BE7DA9" w:rsidRPr="00854CED" w:rsidRDefault="00E56FB6" w:rsidP="00E56FB6">
      <w:pPr>
        <w:ind w:firstLine="567"/>
        <w:jc w:val="both"/>
        <w:rPr>
          <w:rFonts w:eastAsia="Calibri"/>
          <w:b/>
          <w:sz w:val="28"/>
          <w:szCs w:val="28"/>
          <w:u w:val="single"/>
          <w:lang w:eastAsia="en-US"/>
        </w:rPr>
      </w:pPr>
      <w:r w:rsidRPr="00295367">
        <w:rPr>
          <w:sz w:val="28"/>
          <w:szCs w:val="28"/>
        </w:rPr>
        <w:t>https://znanium.com</w:t>
      </w:r>
    </w:p>
    <w:p w14:paraId="184DACB3" w14:textId="77777777" w:rsidR="00BE7DA9" w:rsidRPr="00F01B18" w:rsidRDefault="00BE7DA9" w:rsidP="00BE7DA9">
      <w:pPr>
        <w:ind w:firstLine="567"/>
        <w:jc w:val="both"/>
        <w:rPr>
          <w:rFonts w:eastAsia="Calibri"/>
          <w:b/>
          <w:sz w:val="28"/>
          <w:szCs w:val="28"/>
          <w:u w:val="single"/>
          <w:lang w:eastAsia="en-US"/>
        </w:rPr>
      </w:pPr>
      <w:r w:rsidRPr="00F01B18">
        <w:rPr>
          <w:rFonts w:eastAsia="Calibri"/>
          <w:b/>
          <w:sz w:val="28"/>
          <w:szCs w:val="28"/>
          <w:u w:val="single"/>
          <w:lang w:eastAsia="en-US"/>
        </w:rPr>
        <w:t xml:space="preserve">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 </w:t>
      </w:r>
    </w:p>
    <w:p w14:paraId="76E6FBFB" w14:textId="77777777" w:rsidR="00BE7DA9" w:rsidRPr="00F01B18" w:rsidRDefault="00BE7DA9" w:rsidP="00BE7DA9">
      <w:pPr>
        <w:ind w:firstLine="567"/>
        <w:jc w:val="both"/>
        <w:rPr>
          <w:rFonts w:eastAsia="Calibri"/>
          <w:i/>
          <w:sz w:val="28"/>
          <w:szCs w:val="28"/>
          <w:lang w:eastAsia="en-US"/>
        </w:rPr>
      </w:pPr>
      <w:r>
        <w:rPr>
          <w:rFonts w:eastAsia="Calibri"/>
          <w:i/>
          <w:sz w:val="28"/>
          <w:szCs w:val="28"/>
          <w:lang w:eastAsia="en-US"/>
        </w:rPr>
        <w:t>-</w:t>
      </w:r>
    </w:p>
    <w:p w14:paraId="165DCBCA" w14:textId="77777777" w:rsidR="00BE7DA9" w:rsidRPr="00F01B18" w:rsidRDefault="00BE7DA9" w:rsidP="00BE7DA9">
      <w:pPr>
        <w:ind w:firstLine="567"/>
        <w:jc w:val="both"/>
        <w:rPr>
          <w:rFonts w:eastAsia="Calibri"/>
          <w:sz w:val="28"/>
          <w:szCs w:val="28"/>
          <w:lang w:eastAsia="en-US"/>
        </w:rPr>
      </w:pPr>
      <w:r w:rsidRPr="00F01B18">
        <w:rPr>
          <w:rFonts w:eastAsia="Calibri"/>
          <w:b/>
          <w:sz w:val="28"/>
          <w:szCs w:val="28"/>
          <w:u w:val="single"/>
          <w:lang w:eastAsia="en-US"/>
        </w:rPr>
        <w:t xml:space="preserve">Материально-техническая база, необходимая для осуществления образовательного процесса по дисциплине </w:t>
      </w:r>
      <w:r w:rsidRPr="00F01B18">
        <w:rPr>
          <w:rFonts w:eastAsia="Calibri"/>
          <w:sz w:val="28"/>
          <w:szCs w:val="28"/>
          <w:lang w:eastAsia="en-US"/>
        </w:rPr>
        <w:t xml:space="preserve"> </w:t>
      </w:r>
    </w:p>
    <w:p w14:paraId="275FC4C0" w14:textId="77777777" w:rsidR="00BE7DA9" w:rsidRPr="00C64770" w:rsidRDefault="00BE7DA9" w:rsidP="00BE7DA9">
      <w:pPr>
        <w:ind w:firstLine="567"/>
        <w:jc w:val="both"/>
        <w:rPr>
          <w:rFonts w:eastAsia="Calibri"/>
          <w:b/>
          <w:i/>
          <w:sz w:val="28"/>
          <w:szCs w:val="28"/>
          <w:u w:val="single"/>
          <w:lang w:eastAsia="en-US"/>
        </w:rPr>
      </w:pPr>
      <w:r w:rsidRPr="00C64770">
        <w:rPr>
          <w:rFonts w:eastAsia="Calibri"/>
          <w:i/>
          <w:sz w:val="28"/>
          <w:szCs w:val="28"/>
          <w:lang w:eastAsia="en-US"/>
        </w:rPr>
        <w:t xml:space="preserve">проектор </w:t>
      </w:r>
    </w:p>
    <w:p w14:paraId="200BAE5A" w14:textId="77777777" w:rsidR="00BE7DA9" w:rsidRDefault="00BE7DA9" w:rsidP="00BE7DA9">
      <w:pPr>
        <w:ind w:firstLine="567"/>
        <w:jc w:val="both"/>
        <w:rPr>
          <w:rFonts w:eastAsia="Calibri"/>
          <w:b/>
          <w:sz w:val="28"/>
          <w:szCs w:val="28"/>
          <w:u w:val="single"/>
          <w:lang w:eastAsia="en-US"/>
        </w:rPr>
      </w:pPr>
    </w:p>
    <w:p w14:paraId="7B2C79CD" w14:textId="77777777" w:rsidR="00BE7DA9" w:rsidRDefault="00BE7DA9" w:rsidP="00BE7DA9">
      <w:pPr>
        <w:ind w:firstLine="567"/>
        <w:jc w:val="both"/>
        <w:rPr>
          <w:rFonts w:eastAsia="Calibri"/>
          <w:b/>
          <w:sz w:val="28"/>
          <w:szCs w:val="28"/>
          <w:u w:val="single"/>
          <w:lang w:eastAsia="en-US"/>
        </w:rPr>
      </w:pPr>
    </w:p>
    <w:p w14:paraId="5AF2AB95" w14:textId="28F2DF63" w:rsidR="00BE7DA9" w:rsidRDefault="00BE7DA9" w:rsidP="00BE7DA9">
      <w:pPr>
        <w:tabs>
          <w:tab w:val="left" w:pos="720"/>
        </w:tabs>
        <w:spacing w:line="360" w:lineRule="auto"/>
        <w:jc w:val="center"/>
        <w:rPr>
          <w:rFonts w:eastAsia="Calibri"/>
          <w:b/>
          <w:sz w:val="28"/>
          <w:szCs w:val="28"/>
          <w:u w:val="single"/>
          <w:lang w:eastAsia="en-US"/>
        </w:rPr>
      </w:pPr>
      <w:r w:rsidRPr="00F01B18">
        <w:rPr>
          <w:rFonts w:eastAsia="Calibri"/>
          <w:b/>
          <w:sz w:val="28"/>
          <w:szCs w:val="28"/>
          <w:u w:val="single"/>
          <w:lang w:eastAsia="en-US"/>
        </w:rPr>
        <w:t xml:space="preserve">Фонд оценочных средств для проведения </w:t>
      </w:r>
      <w:r>
        <w:rPr>
          <w:rFonts w:eastAsia="Calibri"/>
          <w:b/>
          <w:sz w:val="28"/>
          <w:szCs w:val="28"/>
          <w:u w:val="single"/>
          <w:lang w:eastAsia="en-US"/>
        </w:rPr>
        <w:t xml:space="preserve">текущего контроля и </w:t>
      </w:r>
      <w:r w:rsidRPr="00F01B18">
        <w:rPr>
          <w:rFonts w:eastAsia="Calibri"/>
          <w:b/>
          <w:sz w:val="28"/>
          <w:szCs w:val="28"/>
          <w:u w:val="single"/>
          <w:lang w:eastAsia="en-US"/>
        </w:rPr>
        <w:t>промежуточной аттестации обучающихся по дисциплине</w:t>
      </w:r>
    </w:p>
    <w:p w14:paraId="63DF1928" w14:textId="77777777" w:rsidR="00BE7DA9" w:rsidRDefault="00BE7DA9" w:rsidP="00BE7DA9">
      <w:pPr>
        <w:ind w:firstLine="567"/>
        <w:jc w:val="center"/>
        <w:rPr>
          <w:rFonts w:eastAsia="Calibri"/>
          <w:b/>
          <w:sz w:val="28"/>
          <w:szCs w:val="28"/>
          <w:lang w:eastAsia="en-US"/>
        </w:rPr>
      </w:pPr>
      <w:r w:rsidRPr="00F01B18">
        <w:rPr>
          <w:rFonts w:eastAsia="Calibri"/>
          <w:b/>
          <w:sz w:val="28"/>
          <w:szCs w:val="28"/>
          <w:lang w:eastAsia="en-US"/>
        </w:rPr>
        <w:t>Оценочные средства текущего контроля</w:t>
      </w:r>
    </w:p>
    <w:p w14:paraId="00D4FE88" w14:textId="77777777" w:rsidR="00BE7DA9" w:rsidRDefault="00BE7DA9" w:rsidP="00BE7DA9">
      <w:pPr>
        <w:ind w:firstLine="567"/>
        <w:jc w:val="center"/>
        <w:rPr>
          <w:rFonts w:eastAsia="Calibri"/>
          <w:b/>
          <w:sz w:val="28"/>
          <w:szCs w:val="28"/>
          <w:lang w:eastAsia="en-US"/>
        </w:rPr>
      </w:pPr>
    </w:p>
    <w:p w14:paraId="4A1FC86D" w14:textId="77777777" w:rsidR="00BE7DA9" w:rsidRPr="00C0378D" w:rsidRDefault="00BE7DA9" w:rsidP="00BE7DA9">
      <w:pPr>
        <w:ind w:firstLine="567"/>
        <w:jc w:val="both"/>
        <w:rPr>
          <w:rFonts w:eastAsia="Calibri"/>
          <w:b/>
          <w:i/>
          <w:iCs/>
          <w:sz w:val="28"/>
          <w:szCs w:val="28"/>
          <w:u w:val="single"/>
          <w:lang w:eastAsia="en-US"/>
        </w:rPr>
      </w:pPr>
    </w:p>
    <w:p w14:paraId="4058E063" w14:textId="77777777" w:rsidR="00BE7DA9" w:rsidRPr="008A3636" w:rsidRDefault="00BE7DA9" w:rsidP="00BE7DA9">
      <w:pPr>
        <w:numPr>
          <w:ilvl w:val="0"/>
          <w:numId w:val="41"/>
        </w:numPr>
        <w:rPr>
          <w:sz w:val="28"/>
          <w:szCs w:val="28"/>
        </w:rPr>
      </w:pPr>
      <w:r w:rsidRPr="008A3636">
        <w:rPr>
          <w:sz w:val="28"/>
          <w:szCs w:val="28"/>
        </w:rPr>
        <w:t>Поставь глагол, данный в скобке, в предложение в нужной форме:</w:t>
      </w:r>
    </w:p>
    <w:p w14:paraId="2CA507F0" w14:textId="77777777" w:rsidR="00BE7DA9" w:rsidRDefault="00BE7DA9" w:rsidP="00BE7DA9">
      <w:pPr>
        <w:ind w:left="355"/>
        <w:rPr>
          <w:sz w:val="28"/>
          <w:szCs w:val="28"/>
          <w:rtl/>
        </w:rPr>
      </w:pPr>
      <w:r>
        <w:rPr>
          <w:rFonts w:hint="cs"/>
          <w:sz w:val="28"/>
          <w:szCs w:val="28"/>
          <w:rtl/>
        </w:rPr>
        <w:t xml:space="preserve">   </w:t>
      </w:r>
      <w:r>
        <w:rPr>
          <w:sz w:val="28"/>
          <w:szCs w:val="28"/>
        </w:rPr>
        <w:t>а) в прошедшем времени</w:t>
      </w:r>
      <w:r>
        <w:rPr>
          <w:rFonts w:cs="Traditional Arabic"/>
          <w:sz w:val="28"/>
          <w:szCs w:val="28"/>
        </w:rPr>
        <w:t xml:space="preserve"> </w:t>
      </w:r>
    </w:p>
    <w:p w14:paraId="522E5116" w14:textId="77777777" w:rsidR="00BE7DA9" w:rsidRDefault="00BE7DA9" w:rsidP="00BE7DA9">
      <w:pPr>
        <w:bidi/>
        <w:ind w:left="-5"/>
        <w:rPr>
          <w:rFonts w:ascii="Simplified Arabic" w:hAnsi="Simplified Arabic" w:cs="Simplified Arabic"/>
          <w:sz w:val="32"/>
          <w:szCs w:val="32"/>
          <w:rtl/>
        </w:rPr>
      </w:pPr>
      <w:r w:rsidRPr="004553D2">
        <w:rPr>
          <w:rFonts w:ascii="Simplified Arabic" w:hAnsi="Simplified Arabic" w:cs="Simplified Arabic"/>
          <w:sz w:val="32"/>
          <w:szCs w:val="32"/>
          <w:rtl/>
        </w:rPr>
        <w:t>- ( مَرِضَ ) عَائِشَةُ ..........</w:t>
      </w:r>
      <w:r>
        <w:rPr>
          <w:rFonts w:cs="Simplified Arabic"/>
          <w:sz w:val="32"/>
          <w:szCs w:val="32"/>
        </w:rPr>
        <w:t>.............................</w:t>
      </w:r>
      <w:r w:rsidRPr="004553D2">
        <w:rPr>
          <w:rFonts w:ascii="Simplified Arabic" w:hAnsi="Simplified Arabic" w:cs="Simplified Arabic"/>
          <w:sz w:val="32"/>
          <w:szCs w:val="32"/>
          <w:rtl/>
        </w:rPr>
        <w:t>... أمْسِ.</w:t>
      </w:r>
    </w:p>
    <w:p w14:paraId="55E99D18" w14:textId="77777777" w:rsidR="00BE7DA9" w:rsidRPr="004553D2" w:rsidRDefault="00BE7DA9" w:rsidP="00BE7DA9">
      <w:pPr>
        <w:bidi/>
        <w:ind w:left="-5"/>
        <w:rPr>
          <w:rFonts w:ascii="Simplified Arabic" w:hAnsi="Simplified Arabic" w:cs="Simplified Arabic"/>
          <w:sz w:val="32"/>
          <w:szCs w:val="32"/>
          <w:rtl/>
        </w:rPr>
      </w:pPr>
      <w:r w:rsidRPr="004553D2">
        <w:rPr>
          <w:rFonts w:ascii="Simplified Arabic" w:hAnsi="Simplified Arabic" w:cs="Simplified Arabic"/>
          <w:sz w:val="32"/>
          <w:szCs w:val="32"/>
          <w:rtl/>
        </w:rPr>
        <w:t xml:space="preserve"> - ( ذَكَرَ ) الطُّلابُ .........</w:t>
      </w:r>
      <w:r>
        <w:rPr>
          <w:rFonts w:cs="Simplified Arabic"/>
          <w:sz w:val="32"/>
          <w:szCs w:val="32"/>
        </w:rPr>
        <w:t>................</w:t>
      </w:r>
      <w:r w:rsidRPr="004553D2">
        <w:rPr>
          <w:rFonts w:ascii="Simplified Arabic" w:hAnsi="Simplified Arabic" w:cs="Simplified Arabic"/>
          <w:sz w:val="32"/>
          <w:szCs w:val="32"/>
          <w:rtl/>
        </w:rPr>
        <w:t>..... أنْواعَ الأفْعال الماضي</w:t>
      </w:r>
    </w:p>
    <w:p w14:paraId="7E3C9554" w14:textId="77777777" w:rsidR="00BE7DA9" w:rsidRPr="004553D2" w:rsidRDefault="00BE7DA9" w:rsidP="00BE7DA9">
      <w:pPr>
        <w:bidi/>
        <w:ind w:left="-5"/>
        <w:rPr>
          <w:rFonts w:ascii="Simplified Arabic" w:hAnsi="Simplified Arabic" w:cs="Simplified Arabic"/>
          <w:sz w:val="32"/>
          <w:szCs w:val="32"/>
          <w:rtl/>
        </w:rPr>
      </w:pPr>
      <w:r w:rsidRPr="004553D2">
        <w:rPr>
          <w:rFonts w:ascii="Simplified Arabic" w:hAnsi="Simplified Arabic" w:cs="Simplified Arabic"/>
          <w:sz w:val="32"/>
          <w:szCs w:val="32"/>
          <w:rtl/>
        </w:rPr>
        <w:t xml:space="preserve">- ( رَبِحَ ) يَاأحْمَدُ وعَلِيٌّ, هَلْ </w:t>
      </w:r>
      <w:r>
        <w:rPr>
          <w:rFonts w:ascii="Simplified Arabic" w:hAnsi="Simplified Arabic" w:cs="Simplified Arabic" w:hint="cs"/>
          <w:sz w:val="32"/>
          <w:szCs w:val="32"/>
          <w:rtl/>
        </w:rPr>
        <w:t>…</w:t>
      </w:r>
      <w:r>
        <w:rPr>
          <w:rFonts w:cs="Simplified Arabic"/>
          <w:sz w:val="32"/>
          <w:szCs w:val="32"/>
        </w:rPr>
        <w:t>……….</w:t>
      </w:r>
      <w:r w:rsidRPr="004553D2">
        <w:rPr>
          <w:rFonts w:ascii="Simplified Arabic" w:hAnsi="Simplified Arabic" w:cs="Simplified Arabic"/>
          <w:sz w:val="32"/>
          <w:szCs w:val="32"/>
          <w:rtl/>
        </w:rPr>
        <w:t>.......... فِي السَّنَةِ الماضِيَّةِ</w:t>
      </w:r>
    </w:p>
    <w:p w14:paraId="7539C221" w14:textId="77777777" w:rsidR="00BE7DA9" w:rsidRDefault="00BE7DA9" w:rsidP="00BE7DA9">
      <w:pPr>
        <w:ind w:left="355"/>
        <w:rPr>
          <w:rFonts w:cs="Traditional Arabic"/>
          <w:sz w:val="28"/>
          <w:szCs w:val="28"/>
        </w:rPr>
      </w:pPr>
      <w:r>
        <w:rPr>
          <w:rFonts w:cs="Traditional Arabic" w:hint="cs"/>
          <w:sz w:val="28"/>
          <w:szCs w:val="28"/>
          <w:rtl/>
        </w:rPr>
        <w:t xml:space="preserve">  </w:t>
      </w:r>
      <w:r>
        <w:rPr>
          <w:rFonts w:cs="Traditional Arabic"/>
          <w:sz w:val="28"/>
          <w:szCs w:val="28"/>
        </w:rPr>
        <w:t>б) в настоящем времени</w:t>
      </w:r>
    </w:p>
    <w:p w14:paraId="43D96DB0" w14:textId="77777777" w:rsidR="00BE7DA9" w:rsidRDefault="00BE7DA9" w:rsidP="00BE7DA9">
      <w:pPr>
        <w:bidi/>
        <w:ind w:left="-5"/>
        <w:rPr>
          <w:rFonts w:ascii="Simplified Arabic" w:hAnsi="Simplified Arabic" w:cs="Simplified Arabic"/>
          <w:sz w:val="32"/>
          <w:szCs w:val="32"/>
          <w:rtl/>
        </w:rPr>
      </w:pPr>
      <w:r w:rsidRPr="004553D2">
        <w:rPr>
          <w:rFonts w:ascii="Simplified Arabic" w:hAnsi="Simplified Arabic" w:cs="Simplified Arabic"/>
          <w:sz w:val="32"/>
          <w:szCs w:val="32"/>
          <w:rtl/>
        </w:rPr>
        <w:t xml:space="preserve">- ( </w:t>
      </w:r>
      <w:r>
        <w:rPr>
          <w:rFonts w:ascii="Simplified Arabic" w:hAnsi="Simplified Arabic" w:cs="Simplified Arabic" w:hint="cs"/>
          <w:sz w:val="32"/>
          <w:szCs w:val="32"/>
          <w:rtl/>
        </w:rPr>
        <w:t>رَجَعَ</w:t>
      </w:r>
      <w:r w:rsidRPr="004553D2">
        <w:rPr>
          <w:rFonts w:ascii="Simplified Arabic" w:hAnsi="Simplified Arabic" w:cs="Simplified Arabic"/>
          <w:sz w:val="32"/>
          <w:szCs w:val="32"/>
          <w:rtl/>
        </w:rPr>
        <w:t xml:space="preserve"> (</w:t>
      </w:r>
      <w:r w:rsidRPr="004553D2">
        <w:rPr>
          <w:rFonts w:cs="Simplified Arabic"/>
          <w:sz w:val="32"/>
          <w:szCs w:val="32"/>
        </w:rPr>
        <w:t>и</w:t>
      </w:r>
      <w:r w:rsidRPr="004553D2">
        <w:rPr>
          <w:rFonts w:ascii="Simplified Arabic" w:hAnsi="Simplified Arabic" w:cs="Simplified Arabic"/>
          <w:sz w:val="32"/>
          <w:szCs w:val="32"/>
          <w:rtl/>
        </w:rPr>
        <w:t xml:space="preserve">)) </w:t>
      </w:r>
      <w:r>
        <w:rPr>
          <w:rFonts w:ascii="Simplified Arabic" w:hAnsi="Simplified Arabic" w:cs="Simplified Arabic" w:hint="cs"/>
          <w:sz w:val="32"/>
          <w:szCs w:val="32"/>
          <w:rtl/>
        </w:rPr>
        <w:t>أحْمَدُ</w:t>
      </w:r>
      <w:r w:rsidRPr="004553D2">
        <w:rPr>
          <w:rFonts w:ascii="Simplified Arabic" w:hAnsi="Simplified Arabic" w:cs="Simplified Arabic"/>
          <w:sz w:val="32"/>
          <w:szCs w:val="32"/>
          <w:rtl/>
        </w:rPr>
        <w:t>............</w:t>
      </w:r>
      <w:r>
        <w:rPr>
          <w:rFonts w:cs="Simplified Arabic"/>
          <w:sz w:val="32"/>
          <w:szCs w:val="32"/>
        </w:rPr>
        <w:t>.........</w:t>
      </w:r>
      <w:r w:rsidRPr="004553D2">
        <w:rPr>
          <w:rFonts w:ascii="Simplified Arabic" w:hAnsi="Simplified Arabic" w:cs="Simplified Arabic"/>
          <w:sz w:val="32"/>
          <w:szCs w:val="32"/>
          <w:rtl/>
        </w:rPr>
        <w:t xml:space="preserve">... </w:t>
      </w:r>
      <w:r>
        <w:rPr>
          <w:rFonts w:ascii="Simplified Arabic" w:hAnsi="Simplified Arabic" w:cs="Simplified Arabic" w:hint="cs"/>
          <w:sz w:val="32"/>
          <w:szCs w:val="32"/>
          <w:rtl/>
        </w:rPr>
        <w:t>من المدرسة مَسَاء</w:t>
      </w:r>
      <w:r w:rsidRPr="004553D2">
        <w:rPr>
          <w:rFonts w:ascii="Simplified Arabic" w:hAnsi="Simplified Arabic" w:cs="Simplified Arabic"/>
          <w:sz w:val="32"/>
          <w:szCs w:val="32"/>
          <w:rtl/>
        </w:rPr>
        <w:t>.</w:t>
      </w:r>
    </w:p>
    <w:p w14:paraId="0751E2F7" w14:textId="77777777" w:rsidR="00BE7DA9" w:rsidRPr="004553D2" w:rsidRDefault="00BE7DA9" w:rsidP="00BE7DA9">
      <w:pPr>
        <w:bidi/>
        <w:ind w:left="-5"/>
        <w:rPr>
          <w:rFonts w:ascii="Simplified Arabic" w:hAnsi="Simplified Arabic" w:cs="Simplified Arabic"/>
          <w:sz w:val="32"/>
          <w:szCs w:val="32"/>
          <w:rtl/>
        </w:rPr>
      </w:pPr>
      <w:r w:rsidRPr="004553D2">
        <w:rPr>
          <w:rFonts w:ascii="Simplified Arabic" w:hAnsi="Simplified Arabic" w:cs="Simplified Arabic"/>
          <w:sz w:val="32"/>
          <w:szCs w:val="32"/>
          <w:rtl/>
        </w:rPr>
        <w:t xml:space="preserve"> - ( شَرَحَ (</w:t>
      </w:r>
      <w:r w:rsidRPr="004553D2">
        <w:rPr>
          <w:rFonts w:cs="Simplified Arabic"/>
          <w:sz w:val="32"/>
          <w:szCs w:val="32"/>
        </w:rPr>
        <w:t>а</w:t>
      </w:r>
      <w:r w:rsidRPr="004553D2">
        <w:rPr>
          <w:rFonts w:ascii="Simplified Arabic" w:hAnsi="Simplified Arabic" w:cs="Simplified Arabic"/>
          <w:sz w:val="32"/>
          <w:szCs w:val="32"/>
          <w:rtl/>
        </w:rPr>
        <w:t xml:space="preserve">) ) مَرْيَمُ وَلَيْلَى </w:t>
      </w:r>
      <w:r>
        <w:rPr>
          <w:rFonts w:ascii="Simplified Arabic" w:hAnsi="Simplified Arabic" w:cs="Simplified Arabic" w:hint="cs"/>
          <w:sz w:val="32"/>
          <w:szCs w:val="32"/>
          <w:rtl/>
        </w:rPr>
        <w:t>…</w:t>
      </w:r>
      <w:r>
        <w:rPr>
          <w:rFonts w:cs="Simplified Arabic"/>
          <w:sz w:val="32"/>
          <w:szCs w:val="32"/>
        </w:rPr>
        <w:t>……..</w:t>
      </w:r>
      <w:r w:rsidRPr="004553D2">
        <w:rPr>
          <w:rFonts w:ascii="Simplified Arabic" w:hAnsi="Simplified Arabic" w:cs="Simplified Arabic"/>
          <w:sz w:val="32"/>
          <w:szCs w:val="32"/>
          <w:rtl/>
        </w:rPr>
        <w:t>............. الدَرْسَ.</w:t>
      </w:r>
    </w:p>
    <w:p w14:paraId="6B7CD207" w14:textId="77777777" w:rsidR="00BE7DA9" w:rsidRDefault="00BE7DA9" w:rsidP="00BE7DA9">
      <w:pPr>
        <w:bidi/>
        <w:ind w:left="-5"/>
        <w:rPr>
          <w:rFonts w:ascii="Simplified Arabic" w:hAnsi="Simplified Arabic" w:cs="Simplified Arabic"/>
          <w:sz w:val="32"/>
          <w:szCs w:val="32"/>
          <w:rtl/>
        </w:rPr>
      </w:pPr>
      <w:r w:rsidRPr="004553D2">
        <w:rPr>
          <w:rFonts w:ascii="Simplified Arabic" w:hAnsi="Simplified Arabic" w:cs="Simplified Arabic"/>
          <w:sz w:val="32"/>
          <w:szCs w:val="32"/>
          <w:rtl/>
        </w:rPr>
        <w:t xml:space="preserve">- (كَنَسَ </w:t>
      </w:r>
      <w:r w:rsidRPr="00303243">
        <w:rPr>
          <w:rFonts w:cs="Traditional Arabic" w:hint="cs"/>
          <w:sz w:val="40"/>
          <w:szCs w:val="40"/>
          <w:rtl/>
        </w:rPr>
        <w:t>(</w:t>
      </w:r>
      <w:r w:rsidRPr="00303243">
        <w:rPr>
          <w:sz w:val="28"/>
          <w:szCs w:val="28"/>
        </w:rPr>
        <w:t>у</w:t>
      </w:r>
      <w:r w:rsidRPr="00303243">
        <w:rPr>
          <w:rFonts w:cs="Traditional Arabic" w:hint="cs"/>
          <w:sz w:val="40"/>
          <w:szCs w:val="40"/>
          <w:rtl/>
        </w:rPr>
        <w:t>)</w:t>
      </w:r>
      <w:r w:rsidRPr="004553D2">
        <w:rPr>
          <w:rFonts w:ascii="Simplified Arabic" w:hAnsi="Simplified Arabic" w:cs="Simplified Arabic"/>
          <w:sz w:val="32"/>
          <w:szCs w:val="32"/>
          <w:rtl/>
        </w:rPr>
        <w:t xml:space="preserve"> ) يا فَاطِمَةُ, هَلْ </w:t>
      </w:r>
      <w:r>
        <w:rPr>
          <w:rFonts w:ascii="Simplified Arabic" w:hAnsi="Simplified Arabic" w:cs="Simplified Arabic" w:hint="cs"/>
          <w:sz w:val="32"/>
          <w:szCs w:val="32"/>
          <w:rtl/>
        </w:rPr>
        <w:t>…</w:t>
      </w:r>
      <w:r>
        <w:rPr>
          <w:rFonts w:cs="Simplified Arabic"/>
          <w:sz w:val="32"/>
          <w:szCs w:val="32"/>
        </w:rPr>
        <w:t>..</w:t>
      </w:r>
      <w:r w:rsidRPr="004553D2">
        <w:rPr>
          <w:rFonts w:ascii="Simplified Arabic" w:hAnsi="Simplified Arabic" w:cs="Simplified Arabic"/>
          <w:sz w:val="32"/>
          <w:szCs w:val="32"/>
          <w:rtl/>
        </w:rPr>
        <w:t>............... الغُرْفَةَ.</w:t>
      </w:r>
    </w:p>
    <w:p w14:paraId="2E924E81" w14:textId="77777777" w:rsidR="00BE7DA9" w:rsidRPr="008A3636" w:rsidRDefault="00BE7DA9" w:rsidP="00BE7DA9">
      <w:pPr>
        <w:numPr>
          <w:ilvl w:val="0"/>
          <w:numId w:val="38"/>
        </w:numPr>
        <w:ind w:left="426" w:hanging="426"/>
        <w:jc w:val="both"/>
        <w:rPr>
          <w:rFonts w:cs="Simplified Arabic"/>
          <w:sz w:val="28"/>
          <w:szCs w:val="28"/>
          <w:rtl/>
        </w:rPr>
      </w:pPr>
      <w:r>
        <w:rPr>
          <w:rFonts w:cs="Simplified Arabic"/>
          <w:sz w:val="28"/>
          <w:szCs w:val="28"/>
        </w:rPr>
        <w:t>П</w:t>
      </w:r>
      <w:r w:rsidRPr="008A3636">
        <w:rPr>
          <w:rFonts w:cs="Simplified Arabic"/>
          <w:sz w:val="28"/>
          <w:szCs w:val="28"/>
        </w:rPr>
        <w:t xml:space="preserve">реобразуйте подчеркнутые глаголы </w:t>
      </w:r>
      <w:proofErr w:type="spellStart"/>
      <w:r w:rsidRPr="008A3636">
        <w:rPr>
          <w:rFonts w:cs="Simplified Arabic"/>
          <w:sz w:val="28"/>
          <w:szCs w:val="28"/>
        </w:rPr>
        <w:t>прош</w:t>
      </w:r>
      <w:proofErr w:type="spellEnd"/>
      <w:r w:rsidRPr="008A3636">
        <w:rPr>
          <w:rFonts w:cs="Simplified Arabic" w:hint="cs"/>
          <w:sz w:val="28"/>
          <w:szCs w:val="28"/>
          <w:rtl/>
        </w:rPr>
        <w:t>.</w:t>
      </w:r>
      <w:r w:rsidRPr="008A3636">
        <w:rPr>
          <w:rFonts w:cs="Simplified Arabic"/>
          <w:sz w:val="28"/>
          <w:szCs w:val="28"/>
        </w:rPr>
        <w:t xml:space="preserve"> времени в настоящее время</w:t>
      </w:r>
    </w:p>
    <w:p w14:paraId="3DDA7D5C" w14:textId="77777777" w:rsidR="00BE7DA9" w:rsidRPr="00456540" w:rsidRDefault="00BE7DA9" w:rsidP="00BE7DA9">
      <w:pPr>
        <w:numPr>
          <w:ilvl w:val="0"/>
          <w:numId w:val="41"/>
        </w:numPr>
        <w:bidi/>
        <w:rPr>
          <w:rFonts w:ascii="Simplified Arabic" w:hAnsi="Simplified Arabic" w:cs="Simplified Arabic"/>
          <w:sz w:val="32"/>
          <w:szCs w:val="32"/>
          <w:rtl/>
        </w:rPr>
      </w:pPr>
      <w:r w:rsidRPr="00456540">
        <w:rPr>
          <w:rFonts w:ascii="Simplified Arabic" w:hAnsi="Simplified Arabic" w:cs="Simplified Arabic"/>
          <w:sz w:val="32"/>
          <w:szCs w:val="32"/>
          <w:rtl/>
        </w:rPr>
        <w:t xml:space="preserve">مُحَمَّدُ وعَبْدُ الله </w:t>
      </w:r>
      <w:r w:rsidRPr="00456540">
        <w:rPr>
          <w:rFonts w:ascii="Simplified Arabic" w:hAnsi="Simplified Arabic" w:cs="Simplified Arabic"/>
          <w:sz w:val="32"/>
          <w:szCs w:val="32"/>
          <w:u w:val="single"/>
          <w:rtl/>
        </w:rPr>
        <w:t>سَمِعَا (</w:t>
      </w:r>
      <w:r w:rsidRPr="00456540">
        <w:rPr>
          <w:rFonts w:cs="Simplified Arabic"/>
          <w:sz w:val="32"/>
          <w:szCs w:val="32"/>
          <w:u w:val="single"/>
        </w:rPr>
        <w:t>а</w:t>
      </w:r>
      <w:r w:rsidRPr="00456540">
        <w:rPr>
          <w:rFonts w:ascii="Simplified Arabic" w:hAnsi="Simplified Arabic" w:cs="Simplified Arabic"/>
          <w:sz w:val="32"/>
          <w:szCs w:val="32"/>
          <w:u w:val="single"/>
          <w:rtl/>
        </w:rPr>
        <w:t>)</w:t>
      </w:r>
      <w:r w:rsidRPr="00456540">
        <w:rPr>
          <w:rFonts w:ascii="Simplified Arabic" w:hAnsi="Simplified Arabic" w:cs="Simplified Arabic"/>
          <w:sz w:val="32"/>
          <w:szCs w:val="32"/>
          <w:rtl/>
        </w:rPr>
        <w:t xml:space="preserve"> أذانَ الفَجْرِ . .....................................</w:t>
      </w:r>
    </w:p>
    <w:p w14:paraId="02080BBE" w14:textId="77777777" w:rsidR="00BE7DA9" w:rsidRPr="00456540" w:rsidRDefault="00BE7DA9" w:rsidP="00BE7DA9">
      <w:pPr>
        <w:bidi/>
        <w:ind w:left="-5"/>
        <w:rPr>
          <w:rFonts w:ascii="Simplified Arabic" w:hAnsi="Simplified Arabic" w:cs="Simplified Arabic"/>
          <w:sz w:val="32"/>
          <w:szCs w:val="32"/>
          <w:rtl/>
        </w:rPr>
      </w:pPr>
      <w:r w:rsidRPr="00456540">
        <w:rPr>
          <w:rFonts w:ascii="Simplified Arabic" w:hAnsi="Simplified Arabic" w:cs="Simplified Arabic"/>
          <w:sz w:val="32"/>
          <w:szCs w:val="32"/>
          <w:rtl/>
        </w:rPr>
        <w:t>يا إبراهيم</w:t>
      </w:r>
      <w:r w:rsidRPr="004553D2">
        <w:rPr>
          <w:rFonts w:ascii="Simplified Arabic" w:hAnsi="Simplified Arabic" w:cs="Simplified Arabic"/>
          <w:sz w:val="32"/>
          <w:szCs w:val="32"/>
          <w:rtl/>
        </w:rPr>
        <w:t>,</w:t>
      </w:r>
      <w:r w:rsidRPr="00456540">
        <w:rPr>
          <w:rFonts w:ascii="Simplified Arabic" w:hAnsi="Simplified Arabic" w:cs="Simplified Arabic"/>
          <w:sz w:val="32"/>
          <w:szCs w:val="32"/>
          <w:rtl/>
        </w:rPr>
        <w:t xml:space="preserve"> هل </w:t>
      </w:r>
      <w:r w:rsidRPr="00456540">
        <w:rPr>
          <w:rFonts w:ascii="Simplified Arabic" w:hAnsi="Simplified Arabic" w:cs="Simplified Arabic"/>
          <w:sz w:val="32"/>
          <w:szCs w:val="32"/>
          <w:u w:val="single"/>
          <w:rtl/>
        </w:rPr>
        <w:t>كَتَبْتَ</w:t>
      </w:r>
      <w:r w:rsidRPr="00456540">
        <w:rPr>
          <w:rFonts w:ascii="Simplified Arabic" w:hAnsi="Simplified Arabic" w:cs="Simplified Arabic"/>
          <w:sz w:val="32"/>
          <w:szCs w:val="32"/>
          <w:rtl/>
        </w:rPr>
        <w:t xml:space="preserve"> (</w:t>
      </w:r>
      <w:r w:rsidRPr="00456540">
        <w:rPr>
          <w:rFonts w:cs="Simplified Arabic"/>
          <w:sz w:val="32"/>
          <w:szCs w:val="32"/>
        </w:rPr>
        <w:t>у</w:t>
      </w:r>
      <w:r w:rsidRPr="00456540">
        <w:rPr>
          <w:rFonts w:ascii="Simplified Arabic" w:hAnsi="Simplified Arabic" w:cs="Simplified Arabic"/>
          <w:sz w:val="32"/>
          <w:szCs w:val="32"/>
          <w:rtl/>
        </w:rPr>
        <w:t>) الرِّسَالَةَ ؟ ..........................................</w:t>
      </w:r>
    </w:p>
    <w:p w14:paraId="09B718EC" w14:textId="77777777" w:rsidR="00BE7DA9" w:rsidRPr="00456540" w:rsidRDefault="00BE7DA9" w:rsidP="00BE7DA9">
      <w:pPr>
        <w:bidi/>
        <w:ind w:left="-5"/>
        <w:rPr>
          <w:rFonts w:ascii="Simplified Arabic" w:hAnsi="Simplified Arabic" w:cs="Simplified Arabic"/>
          <w:sz w:val="32"/>
          <w:szCs w:val="32"/>
          <w:rtl/>
        </w:rPr>
      </w:pPr>
      <w:r w:rsidRPr="00456540">
        <w:rPr>
          <w:rFonts w:ascii="Simplified Arabic" w:hAnsi="Simplified Arabic" w:cs="Simplified Arabic"/>
          <w:sz w:val="32"/>
          <w:szCs w:val="32"/>
          <w:rtl/>
        </w:rPr>
        <w:t xml:space="preserve">أنا </w:t>
      </w:r>
      <w:r w:rsidRPr="00456540">
        <w:rPr>
          <w:rFonts w:ascii="Simplified Arabic" w:hAnsi="Simplified Arabic" w:cs="Simplified Arabic"/>
          <w:sz w:val="32"/>
          <w:szCs w:val="32"/>
          <w:u w:val="single"/>
          <w:rtl/>
        </w:rPr>
        <w:t>فَحَصْتُ</w:t>
      </w:r>
      <w:r w:rsidRPr="00456540">
        <w:rPr>
          <w:rFonts w:ascii="Simplified Arabic" w:hAnsi="Simplified Arabic" w:cs="Simplified Arabic"/>
          <w:sz w:val="32"/>
          <w:szCs w:val="32"/>
          <w:rtl/>
        </w:rPr>
        <w:t xml:space="preserve"> (</w:t>
      </w:r>
      <w:r w:rsidRPr="00946F19">
        <w:rPr>
          <w:rFonts w:cs="Simplified Arabic"/>
          <w:sz w:val="32"/>
          <w:szCs w:val="32"/>
        </w:rPr>
        <w:t>а</w:t>
      </w:r>
      <w:r w:rsidRPr="00456540">
        <w:rPr>
          <w:rFonts w:ascii="Simplified Arabic" w:hAnsi="Simplified Arabic" w:cs="Simplified Arabic"/>
          <w:sz w:val="32"/>
          <w:szCs w:val="32"/>
          <w:rtl/>
        </w:rPr>
        <w:t>) المَرِيضَ . .................................................</w:t>
      </w:r>
    </w:p>
    <w:p w14:paraId="5043BF3F" w14:textId="77777777" w:rsidR="00BE7DA9" w:rsidRDefault="00BE7DA9" w:rsidP="00BE7DA9">
      <w:pPr>
        <w:bidi/>
        <w:ind w:left="-5"/>
        <w:rPr>
          <w:rFonts w:ascii="Simplified Arabic" w:hAnsi="Simplified Arabic" w:cs="Simplified Arabic"/>
          <w:sz w:val="32"/>
          <w:szCs w:val="32"/>
          <w:rtl/>
        </w:rPr>
      </w:pPr>
      <w:r w:rsidRPr="00456540">
        <w:rPr>
          <w:rFonts w:ascii="Simplified Arabic" w:hAnsi="Simplified Arabic" w:cs="Simplified Arabic"/>
          <w:sz w:val="32"/>
          <w:szCs w:val="32"/>
          <w:rtl/>
        </w:rPr>
        <w:lastRenderedPageBreak/>
        <w:t xml:space="preserve">أيْنَ </w:t>
      </w:r>
      <w:r w:rsidRPr="00456540">
        <w:rPr>
          <w:rFonts w:ascii="Simplified Arabic" w:hAnsi="Simplified Arabic" w:cs="Simplified Arabic"/>
          <w:sz w:val="32"/>
          <w:szCs w:val="32"/>
          <w:u w:val="single"/>
          <w:rtl/>
        </w:rPr>
        <w:t>دَرَسْتُم (</w:t>
      </w:r>
      <w:r w:rsidRPr="00456540">
        <w:rPr>
          <w:rFonts w:cs="Simplified Arabic"/>
          <w:sz w:val="32"/>
          <w:szCs w:val="32"/>
          <w:u w:val="single"/>
        </w:rPr>
        <w:t>у</w:t>
      </w:r>
      <w:r w:rsidRPr="00456540">
        <w:rPr>
          <w:rFonts w:ascii="Simplified Arabic" w:hAnsi="Simplified Arabic" w:cs="Simplified Arabic"/>
          <w:sz w:val="32"/>
          <w:szCs w:val="32"/>
          <w:u w:val="single"/>
          <w:rtl/>
        </w:rPr>
        <w:t>)</w:t>
      </w:r>
      <w:r w:rsidRPr="00456540">
        <w:rPr>
          <w:rFonts w:ascii="Simplified Arabic" w:hAnsi="Simplified Arabic" w:cs="Simplified Arabic"/>
          <w:sz w:val="32"/>
          <w:szCs w:val="32"/>
          <w:rtl/>
        </w:rPr>
        <w:t xml:space="preserve"> اللغة العربية؟..........................................</w:t>
      </w:r>
    </w:p>
    <w:p w14:paraId="520CB67B" w14:textId="77777777" w:rsidR="00BE7DA9" w:rsidRDefault="00BE7DA9" w:rsidP="00BE7DA9">
      <w:pPr>
        <w:numPr>
          <w:ilvl w:val="0"/>
          <w:numId w:val="41"/>
        </w:numPr>
        <w:bidi/>
        <w:jc w:val="right"/>
        <w:rPr>
          <w:rFonts w:cs="Simplified Arabic"/>
          <w:sz w:val="28"/>
          <w:szCs w:val="28"/>
          <w:rtl/>
        </w:rPr>
      </w:pPr>
      <w:r>
        <w:rPr>
          <w:rFonts w:cs="Simplified Arabic"/>
          <w:sz w:val="28"/>
          <w:szCs w:val="28"/>
        </w:rPr>
        <w:t xml:space="preserve">3. </w:t>
      </w:r>
      <w:r w:rsidRPr="00892734">
        <w:rPr>
          <w:rFonts w:cs="Simplified Arabic"/>
          <w:sz w:val="28"/>
          <w:szCs w:val="28"/>
        </w:rPr>
        <w:t>Исправьте следующие глаголы, если они не правильные:</w:t>
      </w:r>
    </w:p>
    <w:p w14:paraId="4CC17F19" w14:textId="77777777" w:rsidR="00BE7DA9" w:rsidRPr="009D55A3" w:rsidRDefault="00BE7DA9" w:rsidP="00BE7DA9">
      <w:pPr>
        <w:bidi/>
        <w:ind w:left="-5"/>
        <w:rPr>
          <w:rFonts w:cs="Simplified Arabic"/>
          <w:sz w:val="32"/>
          <w:szCs w:val="32"/>
        </w:rPr>
      </w:pPr>
      <w:r w:rsidRPr="009D55A3">
        <w:rPr>
          <w:rFonts w:cs="Simplified Arabic" w:hint="cs"/>
          <w:sz w:val="32"/>
          <w:szCs w:val="32"/>
          <w:rtl/>
        </w:rPr>
        <w:t xml:space="preserve">فاطِمة </w:t>
      </w:r>
      <w:r w:rsidRPr="009D55A3">
        <w:rPr>
          <w:rFonts w:cs="Simplified Arabic" w:hint="cs"/>
          <w:sz w:val="32"/>
          <w:szCs w:val="32"/>
          <w:u w:val="single"/>
          <w:rtl/>
        </w:rPr>
        <w:t>يَنامُ</w:t>
      </w:r>
      <w:r w:rsidRPr="009D55A3">
        <w:rPr>
          <w:rFonts w:cs="Simplified Arabic" w:hint="cs"/>
          <w:sz w:val="32"/>
          <w:szCs w:val="32"/>
          <w:rtl/>
        </w:rPr>
        <w:t xml:space="preserve"> مُبَكِّرًا</w:t>
      </w:r>
      <w:r>
        <w:rPr>
          <w:rFonts w:cs="Simplified Arabic" w:hint="cs"/>
          <w:sz w:val="32"/>
          <w:szCs w:val="32"/>
          <w:rtl/>
        </w:rPr>
        <w:t>…</w:t>
      </w:r>
      <w:r>
        <w:rPr>
          <w:rFonts w:cs="Simplified Arabic"/>
          <w:sz w:val="32"/>
          <w:szCs w:val="32"/>
        </w:rPr>
        <w:t>…………………………………………….</w:t>
      </w:r>
    </w:p>
    <w:p w14:paraId="3635C9EF" w14:textId="77777777" w:rsidR="00BE7DA9" w:rsidRPr="009D55A3" w:rsidRDefault="00BE7DA9" w:rsidP="00BE7DA9">
      <w:pPr>
        <w:bidi/>
        <w:ind w:left="-5"/>
        <w:rPr>
          <w:rFonts w:cs="Simplified Arabic"/>
          <w:sz w:val="32"/>
          <w:szCs w:val="32"/>
          <w:rtl/>
        </w:rPr>
      </w:pPr>
      <w:r w:rsidRPr="009D55A3">
        <w:rPr>
          <w:rFonts w:cs="Simplified Arabic"/>
          <w:sz w:val="32"/>
          <w:szCs w:val="32"/>
          <w:rtl/>
        </w:rPr>
        <w:t xml:space="preserve">المُسْلِمَاتُ </w:t>
      </w:r>
      <w:r w:rsidRPr="009D55A3">
        <w:rPr>
          <w:rFonts w:cs="Simplified Arabic"/>
          <w:sz w:val="32"/>
          <w:szCs w:val="32"/>
          <w:u w:val="single"/>
          <w:rtl/>
        </w:rPr>
        <w:t>ذَهَبَ</w:t>
      </w:r>
      <w:r w:rsidRPr="009D55A3">
        <w:rPr>
          <w:rFonts w:cs="Simplified Arabic"/>
          <w:sz w:val="32"/>
          <w:szCs w:val="32"/>
          <w:rtl/>
        </w:rPr>
        <w:t xml:space="preserve"> إلى المَسْجِدِ .</w:t>
      </w:r>
      <w:r w:rsidRPr="009D55A3">
        <w:rPr>
          <w:rFonts w:cs="Simplified Arabic" w:hint="cs"/>
          <w:sz w:val="32"/>
          <w:szCs w:val="32"/>
          <w:rtl/>
        </w:rPr>
        <w:t>..........................................</w:t>
      </w:r>
    </w:p>
    <w:p w14:paraId="4890A639" w14:textId="77777777" w:rsidR="00BE7DA9" w:rsidRDefault="00BE7DA9" w:rsidP="00BE7DA9">
      <w:pPr>
        <w:pStyle w:val="a8"/>
        <w:ind w:left="355"/>
        <w:contextualSpacing/>
        <w:rPr>
          <w:rFonts w:cs="Simplified Arabic"/>
          <w:sz w:val="28"/>
          <w:szCs w:val="28"/>
        </w:rPr>
      </w:pPr>
    </w:p>
    <w:p w14:paraId="7045AEB9" w14:textId="77777777" w:rsidR="00BE7DA9" w:rsidRPr="00D44747" w:rsidRDefault="00BE7DA9" w:rsidP="00BE7DA9">
      <w:pPr>
        <w:pStyle w:val="a8"/>
        <w:numPr>
          <w:ilvl w:val="0"/>
          <w:numId w:val="41"/>
        </w:numPr>
        <w:contextualSpacing/>
        <w:rPr>
          <w:rFonts w:cs="Simplified Arabic"/>
          <w:sz w:val="28"/>
          <w:szCs w:val="28"/>
          <w:rtl/>
        </w:rPr>
      </w:pPr>
      <w:r w:rsidRPr="00D44747">
        <w:rPr>
          <w:rFonts w:cs="Simplified Arabic"/>
          <w:sz w:val="28"/>
          <w:szCs w:val="28"/>
        </w:rPr>
        <w:t xml:space="preserve">Заполните таблицу </w:t>
      </w:r>
    </w:p>
    <w:tbl>
      <w:tblPr>
        <w:bidiVisual/>
        <w:tblW w:w="47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9"/>
        <w:gridCol w:w="1094"/>
        <w:gridCol w:w="1384"/>
        <w:gridCol w:w="1572"/>
        <w:gridCol w:w="1844"/>
        <w:gridCol w:w="976"/>
        <w:gridCol w:w="942"/>
      </w:tblGrid>
      <w:tr w:rsidR="00BE7DA9" w:rsidRPr="00563808" w14:paraId="1EA07734" w14:textId="77777777" w:rsidTr="006E734C">
        <w:trPr>
          <w:trHeight w:val="518"/>
          <w:jc w:val="center"/>
        </w:trPr>
        <w:tc>
          <w:tcPr>
            <w:tcW w:w="1284" w:type="dxa"/>
            <w:tcBorders>
              <w:top w:val="single" w:sz="4" w:space="0" w:color="auto"/>
              <w:left w:val="single" w:sz="4" w:space="0" w:color="auto"/>
              <w:right w:val="single" w:sz="4" w:space="0" w:color="auto"/>
            </w:tcBorders>
            <w:vAlign w:val="center"/>
          </w:tcPr>
          <w:p w14:paraId="3C4CDD21" w14:textId="77777777" w:rsidR="00BE7DA9" w:rsidRPr="00686EE9" w:rsidRDefault="00BE7DA9" w:rsidP="006E734C">
            <w:pPr>
              <w:jc w:val="center"/>
              <w:rPr>
                <w:rFonts w:cs="Simplified Arabic"/>
                <w:sz w:val="32"/>
                <w:szCs w:val="32"/>
                <w:rtl/>
              </w:rPr>
            </w:pPr>
            <w:r w:rsidRPr="00686EE9">
              <w:rPr>
                <w:rFonts w:hint="eastAsia"/>
                <w:sz w:val="32"/>
                <w:szCs w:val="32"/>
                <w:rtl/>
              </w:rPr>
              <w:t>ا</w:t>
            </w:r>
            <w:r w:rsidRPr="00686EE9">
              <w:rPr>
                <w:rFonts w:hint="cs"/>
                <w:sz w:val="32"/>
                <w:szCs w:val="32"/>
                <w:rtl/>
              </w:rPr>
              <w:t>لفِعْلُ</w:t>
            </w:r>
          </w:p>
        </w:tc>
        <w:tc>
          <w:tcPr>
            <w:tcW w:w="1247" w:type="dxa"/>
            <w:tcBorders>
              <w:top w:val="single" w:sz="4" w:space="0" w:color="auto"/>
              <w:left w:val="single" w:sz="4" w:space="0" w:color="auto"/>
              <w:right w:val="single" w:sz="4" w:space="0" w:color="auto"/>
            </w:tcBorders>
            <w:vAlign w:val="center"/>
          </w:tcPr>
          <w:p w14:paraId="6BCC0072" w14:textId="77777777" w:rsidR="00BE7DA9" w:rsidRPr="00686EE9" w:rsidRDefault="00BE7DA9" w:rsidP="006E734C">
            <w:pPr>
              <w:jc w:val="center"/>
              <w:rPr>
                <w:rFonts w:cs="Simplified Arabic"/>
                <w:szCs w:val="28"/>
              </w:rPr>
            </w:pPr>
            <w:r w:rsidRPr="00686EE9">
              <w:rPr>
                <w:rFonts w:cs="Simplified Arabic"/>
                <w:szCs w:val="28"/>
              </w:rPr>
              <w:t>№</w:t>
            </w:r>
          </w:p>
        </w:tc>
        <w:tc>
          <w:tcPr>
            <w:tcW w:w="1541" w:type="dxa"/>
            <w:tcBorders>
              <w:top w:val="single" w:sz="4" w:space="0" w:color="auto"/>
              <w:left w:val="single" w:sz="4" w:space="0" w:color="auto"/>
              <w:right w:val="single" w:sz="4" w:space="0" w:color="auto"/>
            </w:tcBorders>
            <w:vAlign w:val="center"/>
          </w:tcPr>
          <w:p w14:paraId="0C39FDDE" w14:textId="77777777" w:rsidR="00BE7DA9" w:rsidRPr="00686EE9" w:rsidRDefault="00BE7DA9" w:rsidP="006E734C">
            <w:pPr>
              <w:jc w:val="center"/>
              <w:rPr>
                <w:rFonts w:cs="Simplified Arabic"/>
                <w:szCs w:val="28"/>
              </w:rPr>
            </w:pPr>
            <w:r w:rsidRPr="00686EE9">
              <w:rPr>
                <w:rFonts w:cs="Simplified Arabic" w:hint="cs"/>
                <w:sz w:val="32"/>
                <w:szCs w:val="32"/>
                <w:rtl/>
              </w:rPr>
              <w:t>وَزْنُ الفِعْلِ</w:t>
            </w:r>
          </w:p>
        </w:tc>
        <w:tc>
          <w:tcPr>
            <w:tcW w:w="1741" w:type="dxa"/>
            <w:tcBorders>
              <w:top w:val="single" w:sz="4" w:space="0" w:color="auto"/>
              <w:left w:val="single" w:sz="4" w:space="0" w:color="auto"/>
              <w:right w:val="single" w:sz="4" w:space="0" w:color="auto"/>
            </w:tcBorders>
            <w:vAlign w:val="center"/>
          </w:tcPr>
          <w:p w14:paraId="27CCE938" w14:textId="77777777" w:rsidR="00BE7DA9" w:rsidRPr="00686EE9" w:rsidRDefault="00BE7DA9" w:rsidP="006E734C">
            <w:pPr>
              <w:jc w:val="center"/>
              <w:rPr>
                <w:rFonts w:cs="Simplified Arabic"/>
                <w:szCs w:val="28"/>
                <w:rtl/>
              </w:rPr>
            </w:pPr>
            <w:r w:rsidRPr="00686EE9">
              <w:rPr>
                <w:rFonts w:cs="Simplified Arabic" w:hint="cs"/>
                <w:sz w:val="32"/>
                <w:szCs w:val="32"/>
                <w:rtl/>
              </w:rPr>
              <w:t>الفِعْلُ المُجَرَّدُ</w:t>
            </w:r>
          </w:p>
        </w:tc>
        <w:tc>
          <w:tcPr>
            <w:tcW w:w="2056" w:type="dxa"/>
            <w:tcBorders>
              <w:top w:val="single" w:sz="4" w:space="0" w:color="auto"/>
              <w:left w:val="single" w:sz="4" w:space="0" w:color="auto"/>
              <w:right w:val="single" w:sz="4" w:space="0" w:color="auto"/>
            </w:tcBorders>
            <w:vAlign w:val="center"/>
          </w:tcPr>
          <w:p w14:paraId="7B1BCC54" w14:textId="77777777" w:rsidR="00BE7DA9" w:rsidRPr="00686EE9" w:rsidRDefault="00BE7DA9" w:rsidP="006E734C">
            <w:pPr>
              <w:jc w:val="center"/>
              <w:rPr>
                <w:rFonts w:cs="Simplified Arabic"/>
                <w:szCs w:val="28"/>
              </w:rPr>
            </w:pPr>
            <w:r w:rsidRPr="00686EE9">
              <w:rPr>
                <w:rFonts w:cs="Simplified Arabic" w:hint="cs"/>
                <w:sz w:val="32"/>
                <w:szCs w:val="32"/>
                <w:rtl/>
              </w:rPr>
              <w:t>أحْرُوفُ الزيَادَةِ</w:t>
            </w:r>
          </w:p>
        </w:tc>
        <w:tc>
          <w:tcPr>
            <w:tcW w:w="2176" w:type="dxa"/>
            <w:gridSpan w:val="2"/>
            <w:tcBorders>
              <w:top w:val="single" w:sz="4" w:space="0" w:color="auto"/>
              <w:left w:val="single" w:sz="4" w:space="0" w:color="auto"/>
              <w:right w:val="single" w:sz="4" w:space="0" w:color="auto"/>
            </w:tcBorders>
          </w:tcPr>
          <w:p w14:paraId="747A9B30" w14:textId="77777777" w:rsidR="00BE7DA9" w:rsidRPr="00686EE9" w:rsidRDefault="00BE7DA9" w:rsidP="006E734C">
            <w:pPr>
              <w:jc w:val="center"/>
              <w:rPr>
                <w:rFonts w:cs="Simplified Arabic"/>
                <w:sz w:val="32"/>
                <w:szCs w:val="32"/>
              </w:rPr>
            </w:pPr>
            <w:r w:rsidRPr="00686EE9">
              <w:rPr>
                <w:rFonts w:cs="Simplified Arabic" w:hint="cs"/>
                <w:sz w:val="32"/>
                <w:szCs w:val="32"/>
                <w:rtl/>
              </w:rPr>
              <w:t>نَوْعُ الفِعْل ِ</w:t>
            </w:r>
          </w:p>
        </w:tc>
      </w:tr>
      <w:tr w:rsidR="00BE7DA9" w:rsidRPr="00563808" w14:paraId="7FE09DF5" w14:textId="77777777" w:rsidTr="006E734C">
        <w:trPr>
          <w:jc w:val="center"/>
        </w:trPr>
        <w:tc>
          <w:tcPr>
            <w:tcW w:w="1284" w:type="dxa"/>
            <w:tcBorders>
              <w:top w:val="single" w:sz="4" w:space="0" w:color="auto"/>
              <w:left w:val="single" w:sz="4" w:space="0" w:color="auto"/>
              <w:bottom w:val="single" w:sz="4" w:space="0" w:color="auto"/>
              <w:right w:val="single" w:sz="4" w:space="0" w:color="auto"/>
            </w:tcBorders>
            <w:vAlign w:val="center"/>
          </w:tcPr>
          <w:p w14:paraId="0D09B5A0" w14:textId="77777777" w:rsidR="00BE7DA9" w:rsidRPr="00686EE9" w:rsidRDefault="00BE7DA9" w:rsidP="006E734C">
            <w:pPr>
              <w:jc w:val="center"/>
              <w:rPr>
                <w:rFonts w:cs="Simplified Arabic"/>
                <w:sz w:val="32"/>
                <w:szCs w:val="32"/>
                <w:rtl/>
              </w:rPr>
            </w:pPr>
            <w:r w:rsidRPr="00686EE9">
              <w:rPr>
                <w:rFonts w:cs="Simplified Arabic" w:hint="cs"/>
                <w:b/>
                <w:sz w:val="32"/>
                <w:szCs w:val="32"/>
                <w:rtl/>
              </w:rPr>
              <w:t>تَوَضَّأَ</w:t>
            </w:r>
          </w:p>
        </w:tc>
        <w:tc>
          <w:tcPr>
            <w:tcW w:w="1247" w:type="dxa"/>
            <w:tcBorders>
              <w:top w:val="single" w:sz="4" w:space="0" w:color="auto"/>
              <w:left w:val="single" w:sz="4" w:space="0" w:color="auto"/>
              <w:bottom w:val="single" w:sz="4" w:space="0" w:color="auto"/>
              <w:right w:val="single" w:sz="4" w:space="0" w:color="auto"/>
            </w:tcBorders>
            <w:vAlign w:val="center"/>
          </w:tcPr>
          <w:p w14:paraId="48896349" w14:textId="77777777" w:rsidR="00BE7DA9" w:rsidRPr="00686EE9" w:rsidRDefault="00BE7DA9" w:rsidP="006E734C">
            <w:pPr>
              <w:jc w:val="center"/>
              <w:rPr>
                <w:rFonts w:cs="Simplified Arabic"/>
                <w:sz w:val="32"/>
                <w:szCs w:val="32"/>
              </w:rPr>
            </w:pPr>
          </w:p>
        </w:tc>
        <w:tc>
          <w:tcPr>
            <w:tcW w:w="1541" w:type="dxa"/>
            <w:tcBorders>
              <w:top w:val="single" w:sz="4" w:space="0" w:color="auto"/>
              <w:left w:val="single" w:sz="4" w:space="0" w:color="auto"/>
              <w:bottom w:val="single" w:sz="4" w:space="0" w:color="auto"/>
              <w:right w:val="single" w:sz="4" w:space="0" w:color="auto"/>
            </w:tcBorders>
            <w:vAlign w:val="center"/>
          </w:tcPr>
          <w:p w14:paraId="59B2CF25" w14:textId="77777777" w:rsidR="00BE7DA9" w:rsidRPr="00686EE9" w:rsidRDefault="00BE7DA9" w:rsidP="006E734C">
            <w:pPr>
              <w:jc w:val="center"/>
              <w:rPr>
                <w:rFonts w:cs="Simplified Arabic"/>
                <w:sz w:val="32"/>
                <w:szCs w:val="32"/>
              </w:rPr>
            </w:pPr>
          </w:p>
        </w:tc>
        <w:tc>
          <w:tcPr>
            <w:tcW w:w="1741" w:type="dxa"/>
            <w:tcBorders>
              <w:top w:val="single" w:sz="4" w:space="0" w:color="auto"/>
              <w:left w:val="single" w:sz="4" w:space="0" w:color="auto"/>
              <w:bottom w:val="single" w:sz="4" w:space="0" w:color="auto"/>
              <w:right w:val="single" w:sz="4" w:space="0" w:color="auto"/>
            </w:tcBorders>
            <w:vAlign w:val="center"/>
          </w:tcPr>
          <w:p w14:paraId="3BC1A04C" w14:textId="77777777" w:rsidR="00BE7DA9" w:rsidRPr="00686EE9" w:rsidRDefault="00BE7DA9" w:rsidP="006E734C">
            <w:pPr>
              <w:jc w:val="center"/>
              <w:rPr>
                <w:rFonts w:cs="Simplified Arabic"/>
                <w:sz w:val="32"/>
                <w:szCs w:val="32"/>
              </w:rPr>
            </w:pPr>
          </w:p>
        </w:tc>
        <w:tc>
          <w:tcPr>
            <w:tcW w:w="2056" w:type="dxa"/>
            <w:tcBorders>
              <w:top w:val="single" w:sz="4" w:space="0" w:color="auto"/>
              <w:left w:val="single" w:sz="4" w:space="0" w:color="auto"/>
              <w:bottom w:val="single" w:sz="4" w:space="0" w:color="auto"/>
              <w:right w:val="single" w:sz="4" w:space="0" w:color="auto"/>
            </w:tcBorders>
            <w:vAlign w:val="center"/>
          </w:tcPr>
          <w:p w14:paraId="0E2F65FE" w14:textId="77777777" w:rsidR="00BE7DA9" w:rsidRPr="00686EE9" w:rsidRDefault="00BE7DA9" w:rsidP="006E734C">
            <w:pPr>
              <w:jc w:val="center"/>
              <w:rPr>
                <w:rFonts w:cs="Simplified Arabic"/>
                <w:sz w:val="32"/>
                <w:szCs w:val="32"/>
              </w:rPr>
            </w:pPr>
          </w:p>
        </w:tc>
        <w:tc>
          <w:tcPr>
            <w:tcW w:w="1108" w:type="dxa"/>
            <w:tcBorders>
              <w:top w:val="single" w:sz="4" w:space="0" w:color="auto"/>
              <w:left w:val="single" w:sz="4" w:space="0" w:color="auto"/>
              <w:bottom w:val="single" w:sz="4" w:space="0" w:color="auto"/>
              <w:right w:val="single" w:sz="4" w:space="0" w:color="auto"/>
            </w:tcBorders>
          </w:tcPr>
          <w:p w14:paraId="4B6887B5" w14:textId="77777777" w:rsidR="00BE7DA9" w:rsidRPr="00686EE9" w:rsidRDefault="00BE7DA9" w:rsidP="006E734C">
            <w:pPr>
              <w:jc w:val="center"/>
              <w:rPr>
                <w:rFonts w:cs="Simplified Arabic"/>
                <w:sz w:val="32"/>
                <w:szCs w:val="32"/>
              </w:rPr>
            </w:pPr>
          </w:p>
        </w:tc>
        <w:tc>
          <w:tcPr>
            <w:tcW w:w="1068" w:type="dxa"/>
            <w:tcBorders>
              <w:top w:val="single" w:sz="4" w:space="0" w:color="auto"/>
              <w:left w:val="single" w:sz="4" w:space="0" w:color="auto"/>
              <w:bottom w:val="single" w:sz="4" w:space="0" w:color="auto"/>
              <w:right w:val="single" w:sz="4" w:space="0" w:color="auto"/>
            </w:tcBorders>
          </w:tcPr>
          <w:p w14:paraId="042AFAB5" w14:textId="77777777" w:rsidR="00BE7DA9" w:rsidRPr="00686EE9" w:rsidRDefault="00BE7DA9" w:rsidP="006E734C">
            <w:pPr>
              <w:jc w:val="center"/>
              <w:rPr>
                <w:rFonts w:cs="Simplified Arabic"/>
                <w:sz w:val="32"/>
                <w:szCs w:val="32"/>
              </w:rPr>
            </w:pPr>
          </w:p>
        </w:tc>
      </w:tr>
      <w:tr w:rsidR="00BE7DA9" w:rsidRPr="00563808" w14:paraId="3C21244C" w14:textId="77777777" w:rsidTr="006E734C">
        <w:trPr>
          <w:jc w:val="center"/>
        </w:trPr>
        <w:tc>
          <w:tcPr>
            <w:tcW w:w="1284" w:type="dxa"/>
            <w:tcBorders>
              <w:top w:val="single" w:sz="4" w:space="0" w:color="auto"/>
              <w:left w:val="single" w:sz="4" w:space="0" w:color="auto"/>
              <w:bottom w:val="single" w:sz="4" w:space="0" w:color="auto"/>
              <w:right w:val="single" w:sz="4" w:space="0" w:color="auto"/>
            </w:tcBorders>
            <w:vAlign w:val="center"/>
          </w:tcPr>
          <w:p w14:paraId="6718C6A6" w14:textId="77777777" w:rsidR="00BE7DA9" w:rsidRPr="00686EE9" w:rsidRDefault="00BE7DA9" w:rsidP="006E734C">
            <w:pPr>
              <w:jc w:val="center"/>
              <w:rPr>
                <w:rFonts w:cs="Simplified Arabic"/>
                <w:sz w:val="32"/>
                <w:szCs w:val="32"/>
                <w:rtl/>
              </w:rPr>
            </w:pPr>
            <w:r w:rsidRPr="00686EE9">
              <w:rPr>
                <w:rFonts w:cs="Simplified Arabic" w:hint="cs"/>
                <w:b/>
                <w:sz w:val="32"/>
                <w:szCs w:val="32"/>
                <w:rtl/>
              </w:rPr>
              <w:t>أَوْعَى</w:t>
            </w:r>
          </w:p>
        </w:tc>
        <w:tc>
          <w:tcPr>
            <w:tcW w:w="1247" w:type="dxa"/>
            <w:tcBorders>
              <w:top w:val="single" w:sz="4" w:space="0" w:color="auto"/>
              <w:left w:val="single" w:sz="4" w:space="0" w:color="auto"/>
              <w:bottom w:val="single" w:sz="4" w:space="0" w:color="auto"/>
              <w:right w:val="single" w:sz="4" w:space="0" w:color="auto"/>
            </w:tcBorders>
            <w:vAlign w:val="center"/>
          </w:tcPr>
          <w:p w14:paraId="3C89B7E1" w14:textId="77777777" w:rsidR="00BE7DA9" w:rsidRPr="00686EE9" w:rsidRDefault="00BE7DA9" w:rsidP="006E734C">
            <w:pPr>
              <w:jc w:val="center"/>
              <w:rPr>
                <w:rFonts w:cs="Simplified Arabic"/>
                <w:sz w:val="32"/>
                <w:szCs w:val="32"/>
              </w:rPr>
            </w:pPr>
          </w:p>
        </w:tc>
        <w:tc>
          <w:tcPr>
            <w:tcW w:w="1541" w:type="dxa"/>
            <w:tcBorders>
              <w:top w:val="single" w:sz="4" w:space="0" w:color="auto"/>
              <w:left w:val="single" w:sz="4" w:space="0" w:color="auto"/>
              <w:bottom w:val="single" w:sz="4" w:space="0" w:color="auto"/>
              <w:right w:val="single" w:sz="4" w:space="0" w:color="auto"/>
            </w:tcBorders>
            <w:vAlign w:val="center"/>
          </w:tcPr>
          <w:p w14:paraId="0A6009F5" w14:textId="77777777" w:rsidR="00BE7DA9" w:rsidRPr="00686EE9" w:rsidRDefault="00BE7DA9" w:rsidP="006E734C">
            <w:pPr>
              <w:jc w:val="center"/>
              <w:rPr>
                <w:rFonts w:cs="Simplified Arabic"/>
                <w:sz w:val="32"/>
                <w:szCs w:val="32"/>
              </w:rPr>
            </w:pPr>
          </w:p>
        </w:tc>
        <w:tc>
          <w:tcPr>
            <w:tcW w:w="1741" w:type="dxa"/>
            <w:tcBorders>
              <w:top w:val="single" w:sz="4" w:space="0" w:color="auto"/>
              <w:left w:val="single" w:sz="4" w:space="0" w:color="auto"/>
              <w:bottom w:val="single" w:sz="4" w:space="0" w:color="auto"/>
              <w:right w:val="single" w:sz="4" w:space="0" w:color="auto"/>
            </w:tcBorders>
            <w:vAlign w:val="center"/>
          </w:tcPr>
          <w:p w14:paraId="216ABFF7" w14:textId="77777777" w:rsidR="00BE7DA9" w:rsidRPr="00686EE9" w:rsidRDefault="00BE7DA9" w:rsidP="006E734C">
            <w:pPr>
              <w:jc w:val="center"/>
              <w:rPr>
                <w:rFonts w:cs="Simplified Arabic"/>
                <w:sz w:val="32"/>
                <w:szCs w:val="32"/>
              </w:rPr>
            </w:pPr>
          </w:p>
        </w:tc>
        <w:tc>
          <w:tcPr>
            <w:tcW w:w="2056" w:type="dxa"/>
            <w:tcBorders>
              <w:top w:val="single" w:sz="4" w:space="0" w:color="auto"/>
              <w:left w:val="single" w:sz="4" w:space="0" w:color="auto"/>
              <w:bottom w:val="single" w:sz="4" w:space="0" w:color="auto"/>
              <w:right w:val="single" w:sz="4" w:space="0" w:color="auto"/>
            </w:tcBorders>
            <w:vAlign w:val="center"/>
          </w:tcPr>
          <w:p w14:paraId="175336E8" w14:textId="77777777" w:rsidR="00BE7DA9" w:rsidRPr="00686EE9" w:rsidRDefault="00BE7DA9" w:rsidP="006E734C">
            <w:pPr>
              <w:jc w:val="center"/>
              <w:rPr>
                <w:rFonts w:cs="Simplified Arabic"/>
                <w:sz w:val="32"/>
                <w:szCs w:val="32"/>
              </w:rPr>
            </w:pPr>
          </w:p>
        </w:tc>
        <w:tc>
          <w:tcPr>
            <w:tcW w:w="1108" w:type="dxa"/>
            <w:tcBorders>
              <w:top w:val="single" w:sz="4" w:space="0" w:color="auto"/>
              <w:left w:val="single" w:sz="4" w:space="0" w:color="auto"/>
              <w:bottom w:val="single" w:sz="4" w:space="0" w:color="auto"/>
              <w:right w:val="single" w:sz="4" w:space="0" w:color="auto"/>
            </w:tcBorders>
          </w:tcPr>
          <w:p w14:paraId="6E6E2364" w14:textId="77777777" w:rsidR="00BE7DA9" w:rsidRPr="00686EE9" w:rsidRDefault="00BE7DA9" w:rsidP="006E734C">
            <w:pPr>
              <w:jc w:val="center"/>
              <w:rPr>
                <w:rFonts w:cs="Simplified Arabic"/>
                <w:sz w:val="32"/>
                <w:szCs w:val="32"/>
              </w:rPr>
            </w:pPr>
          </w:p>
        </w:tc>
        <w:tc>
          <w:tcPr>
            <w:tcW w:w="1068" w:type="dxa"/>
            <w:tcBorders>
              <w:top w:val="single" w:sz="4" w:space="0" w:color="auto"/>
              <w:left w:val="single" w:sz="4" w:space="0" w:color="auto"/>
              <w:bottom w:val="single" w:sz="4" w:space="0" w:color="auto"/>
              <w:right w:val="single" w:sz="4" w:space="0" w:color="auto"/>
            </w:tcBorders>
          </w:tcPr>
          <w:p w14:paraId="1250AD9D" w14:textId="77777777" w:rsidR="00BE7DA9" w:rsidRPr="00686EE9" w:rsidRDefault="00BE7DA9" w:rsidP="006E734C">
            <w:pPr>
              <w:jc w:val="center"/>
              <w:rPr>
                <w:rFonts w:cs="Simplified Arabic"/>
                <w:sz w:val="32"/>
                <w:szCs w:val="32"/>
              </w:rPr>
            </w:pPr>
          </w:p>
        </w:tc>
      </w:tr>
      <w:tr w:rsidR="00BE7DA9" w:rsidRPr="00563808" w14:paraId="216EF4BB" w14:textId="77777777" w:rsidTr="006E734C">
        <w:trPr>
          <w:jc w:val="center"/>
        </w:trPr>
        <w:tc>
          <w:tcPr>
            <w:tcW w:w="1284" w:type="dxa"/>
            <w:tcBorders>
              <w:top w:val="single" w:sz="4" w:space="0" w:color="auto"/>
              <w:left w:val="single" w:sz="4" w:space="0" w:color="auto"/>
              <w:bottom w:val="single" w:sz="4" w:space="0" w:color="auto"/>
              <w:right w:val="single" w:sz="4" w:space="0" w:color="auto"/>
            </w:tcBorders>
            <w:vAlign w:val="center"/>
          </w:tcPr>
          <w:p w14:paraId="5E7A3D4B" w14:textId="77777777" w:rsidR="00BE7DA9" w:rsidRPr="00686EE9" w:rsidRDefault="00BE7DA9" w:rsidP="006E734C">
            <w:pPr>
              <w:jc w:val="center"/>
              <w:rPr>
                <w:rFonts w:cs="Simplified Arabic"/>
                <w:b/>
                <w:sz w:val="32"/>
                <w:szCs w:val="32"/>
                <w:rtl/>
              </w:rPr>
            </w:pPr>
            <w:r w:rsidRPr="00686EE9">
              <w:rPr>
                <w:rFonts w:cs="Simplified Arabic" w:hint="cs"/>
                <w:sz w:val="32"/>
                <w:szCs w:val="32"/>
                <w:rtl/>
                <w:lang w:val="fr-FR" w:bidi="ar-TN"/>
              </w:rPr>
              <w:t xml:space="preserve">لاحَظَ </w:t>
            </w:r>
          </w:p>
        </w:tc>
        <w:tc>
          <w:tcPr>
            <w:tcW w:w="1247" w:type="dxa"/>
            <w:tcBorders>
              <w:top w:val="single" w:sz="4" w:space="0" w:color="auto"/>
              <w:left w:val="single" w:sz="4" w:space="0" w:color="auto"/>
              <w:bottom w:val="single" w:sz="4" w:space="0" w:color="auto"/>
              <w:right w:val="single" w:sz="4" w:space="0" w:color="auto"/>
            </w:tcBorders>
            <w:vAlign w:val="center"/>
          </w:tcPr>
          <w:p w14:paraId="128E3D3E" w14:textId="77777777" w:rsidR="00BE7DA9" w:rsidRPr="00686EE9" w:rsidRDefault="00BE7DA9" w:rsidP="006E734C">
            <w:pPr>
              <w:jc w:val="center"/>
              <w:rPr>
                <w:rFonts w:cs="Simplified Arabic"/>
                <w:sz w:val="32"/>
                <w:szCs w:val="32"/>
              </w:rPr>
            </w:pPr>
          </w:p>
        </w:tc>
        <w:tc>
          <w:tcPr>
            <w:tcW w:w="1541" w:type="dxa"/>
            <w:tcBorders>
              <w:top w:val="single" w:sz="4" w:space="0" w:color="auto"/>
              <w:left w:val="single" w:sz="4" w:space="0" w:color="auto"/>
              <w:bottom w:val="single" w:sz="4" w:space="0" w:color="auto"/>
              <w:right w:val="single" w:sz="4" w:space="0" w:color="auto"/>
            </w:tcBorders>
            <w:vAlign w:val="center"/>
          </w:tcPr>
          <w:p w14:paraId="75D02293" w14:textId="77777777" w:rsidR="00BE7DA9" w:rsidRPr="00686EE9" w:rsidRDefault="00BE7DA9" w:rsidP="006E734C">
            <w:pPr>
              <w:jc w:val="center"/>
              <w:rPr>
                <w:rFonts w:cs="Simplified Arabic"/>
                <w:sz w:val="32"/>
                <w:szCs w:val="32"/>
              </w:rPr>
            </w:pPr>
          </w:p>
        </w:tc>
        <w:tc>
          <w:tcPr>
            <w:tcW w:w="1741" w:type="dxa"/>
            <w:tcBorders>
              <w:top w:val="single" w:sz="4" w:space="0" w:color="auto"/>
              <w:left w:val="single" w:sz="4" w:space="0" w:color="auto"/>
              <w:bottom w:val="single" w:sz="4" w:space="0" w:color="auto"/>
              <w:right w:val="single" w:sz="4" w:space="0" w:color="auto"/>
            </w:tcBorders>
            <w:vAlign w:val="center"/>
          </w:tcPr>
          <w:p w14:paraId="4CCB644D" w14:textId="77777777" w:rsidR="00BE7DA9" w:rsidRPr="00686EE9" w:rsidRDefault="00BE7DA9" w:rsidP="006E734C">
            <w:pPr>
              <w:jc w:val="center"/>
              <w:rPr>
                <w:rFonts w:cs="Simplified Arabic"/>
                <w:sz w:val="32"/>
                <w:szCs w:val="32"/>
              </w:rPr>
            </w:pPr>
          </w:p>
        </w:tc>
        <w:tc>
          <w:tcPr>
            <w:tcW w:w="2056" w:type="dxa"/>
            <w:tcBorders>
              <w:top w:val="single" w:sz="4" w:space="0" w:color="auto"/>
              <w:left w:val="single" w:sz="4" w:space="0" w:color="auto"/>
              <w:bottom w:val="single" w:sz="4" w:space="0" w:color="auto"/>
              <w:right w:val="single" w:sz="4" w:space="0" w:color="auto"/>
            </w:tcBorders>
            <w:vAlign w:val="center"/>
          </w:tcPr>
          <w:p w14:paraId="31D3C467" w14:textId="77777777" w:rsidR="00BE7DA9" w:rsidRPr="00686EE9" w:rsidRDefault="00BE7DA9" w:rsidP="006E734C">
            <w:pPr>
              <w:jc w:val="center"/>
              <w:rPr>
                <w:rFonts w:cs="Simplified Arabic"/>
                <w:sz w:val="32"/>
                <w:szCs w:val="32"/>
              </w:rPr>
            </w:pPr>
          </w:p>
        </w:tc>
        <w:tc>
          <w:tcPr>
            <w:tcW w:w="1108" w:type="dxa"/>
            <w:tcBorders>
              <w:top w:val="single" w:sz="4" w:space="0" w:color="auto"/>
              <w:left w:val="single" w:sz="4" w:space="0" w:color="auto"/>
              <w:bottom w:val="single" w:sz="4" w:space="0" w:color="auto"/>
              <w:right w:val="single" w:sz="4" w:space="0" w:color="auto"/>
            </w:tcBorders>
          </w:tcPr>
          <w:p w14:paraId="24226282" w14:textId="77777777" w:rsidR="00BE7DA9" w:rsidRPr="00686EE9" w:rsidRDefault="00BE7DA9" w:rsidP="006E734C">
            <w:pPr>
              <w:jc w:val="center"/>
              <w:rPr>
                <w:rFonts w:cs="Simplified Arabic"/>
                <w:sz w:val="32"/>
                <w:szCs w:val="32"/>
              </w:rPr>
            </w:pPr>
          </w:p>
        </w:tc>
        <w:tc>
          <w:tcPr>
            <w:tcW w:w="1068" w:type="dxa"/>
            <w:tcBorders>
              <w:top w:val="single" w:sz="4" w:space="0" w:color="auto"/>
              <w:left w:val="single" w:sz="4" w:space="0" w:color="auto"/>
              <w:bottom w:val="single" w:sz="4" w:space="0" w:color="auto"/>
              <w:right w:val="single" w:sz="4" w:space="0" w:color="auto"/>
            </w:tcBorders>
          </w:tcPr>
          <w:p w14:paraId="5629ECD1" w14:textId="77777777" w:rsidR="00BE7DA9" w:rsidRPr="00686EE9" w:rsidRDefault="00BE7DA9" w:rsidP="006E734C">
            <w:pPr>
              <w:jc w:val="center"/>
              <w:rPr>
                <w:rFonts w:cs="Simplified Arabic"/>
                <w:sz w:val="32"/>
                <w:szCs w:val="32"/>
              </w:rPr>
            </w:pPr>
          </w:p>
        </w:tc>
      </w:tr>
      <w:tr w:rsidR="00BE7DA9" w:rsidRPr="00563808" w14:paraId="4E48F174" w14:textId="77777777" w:rsidTr="006E734C">
        <w:trPr>
          <w:jc w:val="center"/>
        </w:trPr>
        <w:tc>
          <w:tcPr>
            <w:tcW w:w="1284" w:type="dxa"/>
            <w:tcBorders>
              <w:top w:val="single" w:sz="4" w:space="0" w:color="auto"/>
              <w:left w:val="single" w:sz="4" w:space="0" w:color="auto"/>
              <w:bottom w:val="single" w:sz="4" w:space="0" w:color="auto"/>
              <w:right w:val="single" w:sz="4" w:space="0" w:color="auto"/>
            </w:tcBorders>
            <w:vAlign w:val="center"/>
          </w:tcPr>
          <w:p w14:paraId="38AF6581" w14:textId="77777777" w:rsidR="00BE7DA9" w:rsidRPr="00686EE9" w:rsidRDefault="00BE7DA9" w:rsidP="006E734C">
            <w:pPr>
              <w:jc w:val="center"/>
              <w:rPr>
                <w:rFonts w:cs="Simplified Arabic"/>
                <w:b/>
                <w:sz w:val="32"/>
                <w:szCs w:val="32"/>
                <w:rtl/>
              </w:rPr>
            </w:pPr>
            <w:r w:rsidRPr="00686EE9">
              <w:rPr>
                <w:rFonts w:cs="Simplified Arabic" w:hint="cs"/>
                <w:sz w:val="32"/>
                <w:szCs w:val="32"/>
                <w:rtl/>
                <w:lang w:val="fr-FR" w:bidi="ar-TN"/>
              </w:rPr>
              <w:t>اِهْتَدَى</w:t>
            </w:r>
          </w:p>
        </w:tc>
        <w:tc>
          <w:tcPr>
            <w:tcW w:w="1247" w:type="dxa"/>
            <w:tcBorders>
              <w:top w:val="single" w:sz="4" w:space="0" w:color="auto"/>
              <w:left w:val="single" w:sz="4" w:space="0" w:color="auto"/>
              <w:bottom w:val="single" w:sz="4" w:space="0" w:color="auto"/>
              <w:right w:val="single" w:sz="4" w:space="0" w:color="auto"/>
            </w:tcBorders>
            <w:vAlign w:val="center"/>
          </w:tcPr>
          <w:p w14:paraId="3BD5C8DA" w14:textId="77777777" w:rsidR="00BE7DA9" w:rsidRPr="00686EE9" w:rsidRDefault="00BE7DA9" w:rsidP="006E734C">
            <w:pPr>
              <w:jc w:val="center"/>
              <w:rPr>
                <w:rFonts w:cs="Simplified Arabic"/>
                <w:sz w:val="32"/>
                <w:szCs w:val="32"/>
              </w:rPr>
            </w:pPr>
          </w:p>
        </w:tc>
        <w:tc>
          <w:tcPr>
            <w:tcW w:w="1541" w:type="dxa"/>
            <w:tcBorders>
              <w:top w:val="single" w:sz="4" w:space="0" w:color="auto"/>
              <w:left w:val="single" w:sz="4" w:space="0" w:color="auto"/>
              <w:bottom w:val="single" w:sz="4" w:space="0" w:color="auto"/>
              <w:right w:val="single" w:sz="4" w:space="0" w:color="auto"/>
            </w:tcBorders>
            <w:vAlign w:val="center"/>
          </w:tcPr>
          <w:p w14:paraId="13871583" w14:textId="77777777" w:rsidR="00BE7DA9" w:rsidRPr="00686EE9" w:rsidRDefault="00BE7DA9" w:rsidP="006E734C">
            <w:pPr>
              <w:jc w:val="center"/>
              <w:rPr>
                <w:rFonts w:cs="Simplified Arabic"/>
                <w:sz w:val="32"/>
                <w:szCs w:val="32"/>
              </w:rPr>
            </w:pPr>
          </w:p>
        </w:tc>
        <w:tc>
          <w:tcPr>
            <w:tcW w:w="1741" w:type="dxa"/>
            <w:tcBorders>
              <w:top w:val="single" w:sz="4" w:space="0" w:color="auto"/>
              <w:left w:val="single" w:sz="4" w:space="0" w:color="auto"/>
              <w:bottom w:val="single" w:sz="4" w:space="0" w:color="auto"/>
              <w:right w:val="single" w:sz="4" w:space="0" w:color="auto"/>
            </w:tcBorders>
            <w:vAlign w:val="center"/>
          </w:tcPr>
          <w:p w14:paraId="4050EC8D" w14:textId="77777777" w:rsidR="00BE7DA9" w:rsidRPr="00686EE9" w:rsidRDefault="00BE7DA9" w:rsidP="006E734C">
            <w:pPr>
              <w:jc w:val="center"/>
              <w:rPr>
                <w:rFonts w:cs="Simplified Arabic"/>
                <w:sz w:val="32"/>
                <w:szCs w:val="32"/>
              </w:rPr>
            </w:pPr>
          </w:p>
        </w:tc>
        <w:tc>
          <w:tcPr>
            <w:tcW w:w="2056" w:type="dxa"/>
            <w:tcBorders>
              <w:top w:val="single" w:sz="4" w:space="0" w:color="auto"/>
              <w:left w:val="single" w:sz="4" w:space="0" w:color="auto"/>
              <w:bottom w:val="single" w:sz="4" w:space="0" w:color="auto"/>
              <w:right w:val="single" w:sz="4" w:space="0" w:color="auto"/>
            </w:tcBorders>
            <w:vAlign w:val="center"/>
          </w:tcPr>
          <w:p w14:paraId="7B8FAC45" w14:textId="77777777" w:rsidR="00BE7DA9" w:rsidRPr="00686EE9" w:rsidRDefault="00BE7DA9" w:rsidP="006E734C">
            <w:pPr>
              <w:jc w:val="center"/>
              <w:rPr>
                <w:rFonts w:cs="Simplified Arabic"/>
                <w:sz w:val="32"/>
                <w:szCs w:val="32"/>
              </w:rPr>
            </w:pPr>
          </w:p>
        </w:tc>
        <w:tc>
          <w:tcPr>
            <w:tcW w:w="1108" w:type="dxa"/>
            <w:tcBorders>
              <w:top w:val="single" w:sz="4" w:space="0" w:color="auto"/>
              <w:left w:val="single" w:sz="4" w:space="0" w:color="auto"/>
              <w:bottom w:val="single" w:sz="4" w:space="0" w:color="auto"/>
              <w:right w:val="single" w:sz="4" w:space="0" w:color="auto"/>
            </w:tcBorders>
          </w:tcPr>
          <w:p w14:paraId="51D0C51B" w14:textId="77777777" w:rsidR="00BE7DA9" w:rsidRPr="00686EE9" w:rsidRDefault="00BE7DA9" w:rsidP="006E734C">
            <w:pPr>
              <w:jc w:val="center"/>
              <w:rPr>
                <w:rFonts w:cs="Simplified Arabic"/>
                <w:sz w:val="32"/>
                <w:szCs w:val="32"/>
              </w:rPr>
            </w:pPr>
          </w:p>
        </w:tc>
        <w:tc>
          <w:tcPr>
            <w:tcW w:w="1068" w:type="dxa"/>
            <w:tcBorders>
              <w:top w:val="single" w:sz="4" w:space="0" w:color="auto"/>
              <w:left w:val="single" w:sz="4" w:space="0" w:color="auto"/>
              <w:bottom w:val="single" w:sz="4" w:space="0" w:color="auto"/>
              <w:right w:val="single" w:sz="4" w:space="0" w:color="auto"/>
            </w:tcBorders>
          </w:tcPr>
          <w:p w14:paraId="51268854" w14:textId="77777777" w:rsidR="00BE7DA9" w:rsidRPr="00686EE9" w:rsidRDefault="00BE7DA9" w:rsidP="006E734C">
            <w:pPr>
              <w:jc w:val="center"/>
              <w:rPr>
                <w:rFonts w:cs="Simplified Arabic"/>
                <w:sz w:val="32"/>
                <w:szCs w:val="32"/>
              </w:rPr>
            </w:pPr>
          </w:p>
        </w:tc>
      </w:tr>
      <w:tr w:rsidR="00BE7DA9" w:rsidRPr="00563808" w14:paraId="3E9B5401" w14:textId="77777777" w:rsidTr="006E734C">
        <w:trPr>
          <w:jc w:val="center"/>
        </w:trPr>
        <w:tc>
          <w:tcPr>
            <w:tcW w:w="1284" w:type="dxa"/>
            <w:tcBorders>
              <w:top w:val="single" w:sz="4" w:space="0" w:color="auto"/>
              <w:left w:val="single" w:sz="4" w:space="0" w:color="auto"/>
              <w:bottom w:val="single" w:sz="4" w:space="0" w:color="auto"/>
              <w:right w:val="single" w:sz="4" w:space="0" w:color="auto"/>
            </w:tcBorders>
            <w:vAlign w:val="center"/>
          </w:tcPr>
          <w:p w14:paraId="5F63E168" w14:textId="77777777" w:rsidR="00BE7DA9" w:rsidRPr="00686EE9" w:rsidRDefault="00BE7DA9" w:rsidP="006E734C">
            <w:pPr>
              <w:jc w:val="center"/>
              <w:rPr>
                <w:rFonts w:cs="Simplified Arabic"/>
                <w:sz w:val="32"/>
                <w:szCs w:val="32"/>
                <w:rtl/>
              </w:rPr>
            </w:pPr>
            <w:r w:rsidRPr="00686EE9">
              <w:rPr>
                <w:rFonts w:cs="Simplified Arabic" w:hint="cs"/>
                <w:sz w:val="32"/>
                <w:szCs w:val="32"/>
                <w:rtl/>
              </w:rPr>
              <w:t>أمَدَّ</w:t>
            </w:r>
          </w:p>
        </w:tc>
        <w:tc>
          <w:tcPr>
            <w:tcW w:w="1247" w:type="dxa"/>
            <w:tcBorders>
              <w:top w:val="single" w:sz="4" w:space="0" w:color="auto"/>
              <w:left w:val="single" w:sz="4" w:space="0" w:color="auto"/>
              <w:bottom w:val="single" w:sz="4" w:space="0" w:color="auto"/>
              <w:right w:val="single" w:sz="4" w:space="0" w:color="auto"/>
            </w:tcBorders>
            <w:vAlign w:val="center"/>
          </w:tcPr>
          <w:p w14:paraId="15CB2CB3" w14:textId="77777777" w:rsidR="00BE7DA9" w:rsidRPr="00686EE9" w:rsidRDefault="00BE7DA9" w:rsidP="006E734C">
            <w:pPr>
              <w:jc w:val="center"/>
              <w:rPr>
                <w:rFonts w:cs="Simplified Arabic"/>
                <w:sz w:val="32"/>
                <w:szCs w:val="32"/>
              </w:rPr>
            </w:pPr>
          </w:p>
        </w:tc>
        <w:tc>
          <w:tcPr>
            <w:tcW w:w="1541" w:type="dxa"/>
            <w:tcBorders>
              <w:top w:val="single" w:sz="4" w:space="0" w:color="auto"/>
              <w:left w:val="single" w:sz="4" w:space="0" w:color="auto"/>
              <w:bottom w:val="single" w:sz="4" w:space="0" w:color="auto"/>
              <w:right w:val="single" w:sz="4" w:space="0" w:color="auto"/>
            </w:tcBorders>
            <w:vAlign w:val="center"/>
          </w:tcPr>
          <w:p w14:paraId="2E7E814E" w14:textId="77777777" w:rsidR="00BE7DA9" w:rsidRPr="00686EE9" w:rsidRDefault="00BE7DA9" w:rsidP="006E734C">
            <w:pPr>
              <w:jc w:val="center"/>
              <w:rPr>
                <w:rFonts w:cs="Simplified Arabic"/>
                <w:sz w:val="32"/>
                <w:szCs w:val="32"/>
              </w:rPr>
            </w:pPr>
          </w:p>
        </w:tc>
        <w:tc>
          <w:tcPr>
            <w:tcW w:w="1741" w:type="dxa"/>
            <w:tcBorders>
              <w:top w:val="single" w:sz="4" w:space="0" w:color="auto"/>
              <w:left w:val="single" w:sz="4" w:space="0" w:color="auto"/>
              <w:bottom w:val="single" w:sz="4" w:space="0" w:color="auto"/>
              <w:right w:val="single" w:sz="4" w:space="0" w:color="auto"/>
            </w:tcBorders>
            <w:vAlign w:val="center"/>
          </w:tcPr>
          <w:p w14:paraId="4633629B" w14:textId="77777777" w:rsidR="00BE7DA9" w:rsidRPr="00686EE9" w:rsidRDefault="00BE7DA9" w:rsidP="006E734C">
            <w:pPr>
              <w:jc w:val="center"/>
              <w:rPr>
                <w:rFonts w:cs="Simplified Arabic"/>
                <w:sz w:val="32"/>
                <w:szCs w:val="32"/>
              </w:rPr>
            </w:pPr>
          </w:p>
        </w:tc>
        <w:tc>
          <w:tcPr>
            <w:tcW w:w="2056" w:type="dxa"/>
            <w:tcBorders>
              <w:top w:val="single" w:sz="4" w:space="0" w:color="auto"/>
              <w:left w:val="single" w:sz="4" w:space="0" w:color="auto"/>
              <w:bottom w:val="single" w:sz="4" w:space="0" w:color="auto"/>
              <w:right w:val="single" w:sz="4" w:space="0" w:color="auto"/>
            </w:tcBorders>
            <w:vAlign w:val="center"/>
          </w:tcPr>
          <w:p w14:paraId="3C5AA2E9" w14:textId="77777777" w:rsidR="00BE7DA9" w:rsidRPr="00686EE9" w:rsidRDefault="00BE7DA9" w:rsidP="006E734C">
            <w:pPr>
              <w:jc w:val="center"/>
              <w:rPr>
                <w:rFonts w:cs="Simplified Arabic"/>
                <w:sz w:val="32"/>
                <w:szCs w:val="32"/>
              </w:rPr>
            </w:pPr>
          </w:p>
        </w:tc>
        <w:tc>
          <w:tcPr>
            <w:tcW w:w="1108" w:type="dxa"/>
            <w:tcBorders>
              <w:top w:val="single" w:sz="4" w:space="0" w:color="auto"/>
              <w:left w:val="single" w:sz="4" w:space="0" w:color="auto"/>
              <w:bottom w:val="single" w:sz="4" w:space="0" w:color="auto"/>
              <w:right w:val="single" w:sz="4" w:space="0" w:color="auto"/>
            </w:tcBorders>
          </w:tcPr>
          <w:p w14:paraId="7C288CDF" w14:textId="77777777" w:rsidR="00BE7DA9" w:rsidRPr="00686EE9" w:rsidRDefault="00BE7DA9" w:rsidP="006E734C">
            <w:pPr>
              <w:jc w:val="center"/>
              <w:rPr>
                <w:rFonts w:cs="Simplified Arabic"/>
                <w:sz w:val="32"/>
                <w:szCs w:val="32"/>
              </w:rPr>
            </w:pPr>
          </w:p>
        </w:tc>
        <w:tc>
          <w:tcPr>
            <w:tcW w:w="1068" w:type="dxa"/>
            <w:tcBorders>
              <w:top w:val="single" w:sz="4" w:space="0" w:color="auto"/>
              <w:left w:val="single" w:sz="4" w:space="0" w:color="auto"/>
              <w:bottom w:val="single" w:sz="4" w:space="0" w:color="auto"/>
              <w:right w:val="single" w:sz="4" w:space="0" w:color="auto"/>
            </w:tcBorders>
          </w:tcPr>
          <w:p w14:paraId="3AB14B1C" w14:textId="77777777" w:rsidR="00BE7DA9" w:rsidRPr="00686EE9" w:rsidRDefault="00BE7DA9" w:rsidP="006E734C">
            <w:pPr>
              <w:jc w:val="center"/>
              <w:rPr>
                <w:rFonts w:cs="Simplified Arabic"/>
                <w:sz w:val="32"/>
                <w:szCs w:val="32"/>
              </w:rPr>
            </w:pPr>
          </w:p>
        </w:tc>
      </w:tr>
      <w:tr w:rsidR="00BE7DA9" w:rsidRPr="00563808" w14:paraId="0E2304D6" w14:textId="77777777" w:rsidTr="006E734C">
        <w:trPr>
          <w:jc w:val="center"/>
        </w:trPr>
        <w:tc>
          <w:tcPr>
            <w:tcW w:w="1284" w:type="dxa"/>
            <w:tcBorders>
              <w:top w:val="single" w:sz="4" w:space="0" w:color="auto"/>
              <w:left w:val="single" w:sz="4" w:space="0" w:color="auto"/>
              <w:bottom w:val="single" w:sz="4" w:space="0" w:color="auto"/>
              <w:right w:val="single" w:sz="4" w:space="0" w:color="auto"/>
            </w:tcBorders>
            <w:vAlign w:val="center"/>
          </w:tcPr>
          <w:p w14:paraId="67F2743E" w14:textId="77777777" w:rsidR="00BE7DA9" w:rsidRPr="00686EE9" w:rsidRDefault="00BE7DA9" w:rsidP="006E734C">
            <w:pPr>
              <w:jc w:val="center"/>
              <w:rPr>
                <w:rFonts w:cs="Simplified Arabic"/>
                <w:b/>
                <w:bCs/>
                <w:sz w:val="32"/>
                <w:szCs w:val="32"/>
                <w:rtl/>
              </w:rPr>
            </w:pPr>
            <w:r w:rsidRPr="00686EE9">
              <w:rPr>
                <w:rFonts w:cs="Simplified Arabic" w:hint="cs"/>
                <w:sz w:val="32"/>
                <w:szCs w:val="32"/>
                <w:rtl/>
              </w:rPr>
              <w:t>اِمْتازَ</w:t>
            </w:r>
          </w:p>
        </w:tc>
        <w:tc>
          <w:tcPr>
            <w:tcW w:w="1247" w:type="dxa"/>
            <w:tcBorders>
              <w:top w:val="single" w:sz="4" w:space="0" w:color="auto"/>
              <w:left w:val="single" w:sz="4" w:space="0" w:color="auto"/>
              <w:bottom w:val="single" w:sz="4" w:space="0" w:color="auto"/>
              <w:right w:val="single" w:sz="4" w:space="0" w:color="auto"/>
            </w:tcBorders>
            <w:vAlign w:val="center"/>
          </w:tcPr>
          <w:p w14:paraId="5B624C1C" w14:textId="77777777" w:rsidR="00BE7DA9" w:rsidRPr="00686EE9" w:rsidRDefault="00BE7DA9" w:rsidP="006E734C">
            <w:pPr>
              <w:jc w:val="center"/>
              <w:rPr>
                <w:rFonts w:cs="Simplified Arabic"/>
                <w:sz w:val="32"/>
                <w:szCs w:val="32"/>
              </w:rPr>
            </w:pPr>
          </w:p>
        </w:tc>
        <w:tc>
          <w:tcPr>
            <w:tcW w:w="1541" w:type="dxa"/>
            <w:tcBorders>
              <w:top w:val="single" w:sz="4" w:space="0" w:color="auto"/>
              <w:left w:val="single" w:sz="4" w:space="0" w:color="auto"/>
              <w:bottom w:val="single" w:sz="4" w:space="0" w:color="auto"/>
              <w:right w:val="single" w:sz="4" w:space="0" w:color="auto"/>
            </w:tcBorders>
            <w:vAlign w:val="center"/>
          </w:tcPr>
          <w:p w14:paraId="650EA2FD" w14:textId="77777777" w:rsidR="00BE7DA9" w:rsidRPr="00686EE9" w:rsidRDefault="00BE7DA9" w:rsidP="006E734C">
            <w:pPr>
              <w:jc w:val="center"/>
              <w:rPr>
                <w:rFonts w:cs="Simplified Arabic"/>
                <w:sz w:val="32"/>
                <w:szCs w:val="32"/>
              </w:rPr>
            </w:pPr>
          </w:p>
        </w:tc>
        <w:tc>
          <w:tcPr>
            <w:tcW w:w="1741" w:type="dxa"/>
            <w:tcBorders>
              <w:top w:val="single" w:sz="4" w:space="0" w:color="auto"/>
              <w:left w:val="single" w:sz="4" w:space="0" w:color="auto"/>
              <w:bottom w:val="single" w:sz="4" w:space="0" w:color="auto"/>
              <w:right w:val="single" w:sz="4" w:space="0" w:color="auto"/>
            </w:tcBorders>
            <w:vAlign w:val="center"/>
          </w:tcPr>
          <w:p w14:paraId="7D8FB56C" w14:textId="77777777" w:rsidR="00BE7DA9" w:rsidRPr="00686EE9" w:rsidRDefault="00BE7DA9" w:rsidP="006E734C">
            <w:pPr>
              <w:jc w:val="center"/>
              <w:rPr>
                <w:rFonts w:cs="Simplified Arabic"/>
                <w:sz w:val="32"/>
                <w:szCs w:val="32"/>
              </w:rPr>
            </w:pPr>
          </w:p>
        </w:tc>
        <w:tc>
          <w:tcPr>
            <w:tcW w:w="2056" w:type="dxa"/>
            <w:tcBorders>
              <w:top w:val="single" w:sz="4" w:space="0" w:color="auto"/>
              <w:left w:val="single" w:sz="4" w:space="0" w:color="auto"/>
              <w:bottom w:val="single" w:sz="4" w:space="0" w:color="auto"/>
              <w:right w:val="single" w:sz="4" w:space="0" w:color="auto"/>
            </w:tcBorders>
            <w:vAlign w:val="center"/>
          </w:tcPr>
          <w:p w14:paraId="0D2FF78F" w14:textId="77777777" w:rsidR="00BE7DA9" w:rsidRPr="00686EE9" w:rsidRDefault="00BE7DA9" w:rsidP="006E734C">
            <w:pPr>
              <w:jc w:val="center"/>
              <w:rPr>
                <w:rFonts w:cs="Simplified Arabic"/>
                <w:sz w:val="32"/>
                <w:szCs w:val="32"/>
              </w:rPr>
            </w:pPr>
          </w:p>
        </w:tc>
        <w:tc>
          <w:tcPr>
            <w:tcW w:w="1108" w:type="dxa"/>
            <w:tcBorders>
              <w:top w:val="single" w:sz="4" w:space="0" w:color="auto"/>
              <w:left w:val="single" w:sz="4" w:space="0" w:color="auto"/>
              <w:bottom w:val="single" w:sz="4" w:space="0" w:color="auto"/>
              <w:right w:val="single" w:sz="4" w:space="0" w:color="auto"/>
            </w:tcBorders>
          </w:tcPr>
          <w:p w14:paraId="0438DE3A" w14:textId="77777777" w:rsidR="00BE7DA9" w:rsidRPr="00686EE9" w:rsidRDefault="00BE7DA9" w:rsidP="006E734C">
            <w:pPr>
              <w:jc w:val="center"/>
              <w:rPr>
                <w:rFonts w:cs="Simplified Arabic"/>
                <w:sz w:val="32"/>
                <w:szCs w:val="32"/>
              </w:rPr>
            </w:pPr>
          </w:p>
        </w:tc>
        <w:tc>
          <w:tcPr>
            <w:tcW w:w="1068" w:type="dxa"/>
            <w:tcBorders>
              <w:top w:val="single" w:sz="4" w:space="0" w:color="auto"/>
              <w:left w:val="single" w:sz="4" w:space="0" w:color="auto"/>
              <w:bottom w:val="single" w:sz="4" w:space="0" w:color="auto"/>
              <w:right w:val="single" w:sz="4" w:space="0" w:color="auto"/>
            </w:tcBorders>
          </w:tcPr>
          <w:p w14:paraId="14B2102B" w14:textId="77777777" w:rsidR="00BE7DA9" w:rsidRPr="00686EE9" w:rsidRDefault="00BE7DA9" w:rsidP="006E734C">
            <w:pPr>
              <w:jc w:val="center"/>
              <w:rPr>
                <w:rFonts w:cs="Simplified Arabic"/>
                <w:sz w:val="32"/>
                <w:szCs w:val="32"/>
              </w:rPr>
            </w:pPr>
          </w:p>
        </w:tc>
      </w:tr>
      <w:tr w:rsidR="00BE7DA9" w:rsidRPr="00563808" w14:paraId="521FC599" w14:textId="77777777" w:rsidTr="006E734C">
        <w:trPr>
          <w:jc w:val="center"/>
        </w:trPr>
        <w:tc>
          <w:tcPr>
            <w:tcW w:w="1284" w:type="dxa"/>
            <w:tcBorders>
              <w:top w:val="single" w:sz="4" w:space="0" w:color="auto"/>
              <w:left w:val="single" w:sz="4" w:space="0" w:color="auto"/>
              <w:bottom w:val="single" w:sz="4" w:space="0" w:color="auto"/>
              <w:right w:val="single" w:sz="4" w:space="0" w:color="auto"/>
            </w:tcBorders>
            <w:vAlign w:val="center"/>
          </w:tcPr>
          <w:p w14:paraId="707D3698" w14:textId="77777777" w:rsidR="00BE7DA9" w:rsidRPr="00686EE9" w:rsidRDefault="00BE7DA9" w:rsidP="006E734C">
            <w:pPr>
              <w:jc w:val="center"/>
              <w:rPr>
                <w:rFonts w:cs="Simplified Arabic"/>
                <w:sz w:val="32"/>
                <w:szCs w:val="32"/>
                <w:rtl/>
              </w:rPr>
            </w:pPr>
            <w:r w:rsidRPr="00686EE9">
              <w:rPr>
                <w:rFonts w:cs="Simplified Arabic" w:hint="cs"/>
                <w:sz w:val="32"/>
                <w:szCs w:val="32"/>
                <w:rtl/>
              </w:rPr>
              <w:t>أشَارَ</w:t>
            </w:r>
          </w:p>
        </w:tc>
        <w:tc>
          <w:tcPr>
            <w:tcW w:w="1247" w:type="dxa"/>
            <w:tcBorders>
              <w:top w:val="single" w:sz="4" w:space="0" w:color="auto"/>
              <w:left w:val="single" w:sz="4" w:space="0" w:color="auto"/>
              <w:bottom w:val="single" w:sz="4" w:space="0" w:color="auto"/>
              <w:right w:val="single" w:sz="4" w:space="0" w:color="auto"/>
            </w:tcBorders>
            <w:vAlign w:val="center"/>
          </w:tcPr>
          <w:p w14:paraId="0EA44F8C" w14:textId="77777777" w:rsidR="00BE7DA9" w:rsidRPr="00686EE9" w:rsidRDefault="00BE7DA9" w:rsidP="006E734C">
            <w:pPr>
              <w:jc w:val="center"/>
              <w:rPr>
                <w:rFonts w:cs="Simplified Arabic"/>
                <w:sz w:val="32"/>
                <w:szCs w:val="32"/>
              </w:rPr>
            </w:pPr>
          </w:p>
        </w:tc>
        <w:tc>
          <w:tcPr>
            <w:tcW w:w="1541" w:type="dxa"/>
            <w:tcBorders>
              <w:top w:val="single" w:sz="4" w:space="0" w:color="auto"/>
              <w:left w:val="single" w:sz="4" w:space="0" w:color="auto"/>
              <w:bottom w:val="single" w:sz="4" w:space="0" w:color="auto"/>
              <w:right w:val="single" w:sz="4" w:space="0" w:color="auto"/>
            </w:tcBorders>
            <w:vAlign w:val="center"/>
          </w:tcPr>
          <w:p w14:paraId="508C57BE" w14:textId="77777777" w:rsidR="00BE7DA9" w:rsidRPr="00686EE9" w:rsidRDefault="00BE7DA9" w:rsidP="006E734C">
            <w:pPr>
              <w:jc w:val="center"/>
              <w:rPr>
                <w:rFonts w:cs="Simplified Arabic"/>
                <w:sz w:val="32"/>
                <w:szCs w:val="32"/>
              </w:rPr>
            </w:pPr>
          </w:p>
        </w:tc>
        <w:tc>
          <w:tcPr>
            <w:tcW w:w="1741" w:type="dxa"/>
            <w:tcBorders>
              <w:top w:val="single" w:sz="4" w:space="0" w:color="auto"/>
              <w:left w:val="single" w:sz="4" w:space="0" w:color="auto"/>
              <w:bottom w:val="single" w:sz="4" w:space="0" w:color="auto"/>
              <w:right w:val="single" w:sz="4" w:space="0" w:color="auto"/>
            </w:tcBorders>
            <w:vAlign w:val="center"/>
          </w:tcPr>
          <w:p w14:paraId="330F0278" w14:textId="77777777" w:rsidR="00BE7DA9" w:rsidRPr="00686EE9" w:rsidRDefault="00BE7DA9" w:rsidP="006E734C">
            <w:pPr>
              <w:jc w:val="center"/>
              <w:rPr>
                <w:rFonts w:cs="Simplified Arabic"/>
                <w:sz w:val="32"/>
                <w:szCs w:val="32"/>
              </w:rPr>
            </w:pPr>
          </w:p>
        </w:tc>
        <w:tc>
          <w:tcPr>
            <w:tcW w:w="2056" w:type="dxa"/>
            <w:tcBorders>
              <w:top w:val="single" w:sz="4" w:space="0" w:color="auto"/>
              <w:left w:val="single" w:sz="4" w:space="0" w:color="auto"/>
              <w:bottom w:val="single" w:sz="4" w:space="0" w:color="auto"/>
              <w:right w:val="single" w:sz="4" w:space="0" w:color="auto"/>
            </w:tcBorders>
            <w:vAlign w:val="center"/>
          </w:tcPr>
          <w:p w14:paraId="61DE8564" w14:textId="77777777" w:rsidR="00BE7DA9" w:rsidRPr="00686EE9" w:rsidRDefault="00BE7DA9" w:rsidP="006E734C">
            <w:pPr>
              <w:jc w:val="center"/>
              <w:rPr>
                <w:rFonts w:cs="Simplified Arabic"/>
                <w:sz w:val="32"/>
                <w:szCs w:val="32"/>
              </w:rPr>
            </w:pPr>
          </w:p>
        </w:tc>
        <w:tc>
          <w:tcPr>
            <w:tcW w:w="1108" w:type="dxa"/>
            <w:tcBorders>
              <w:top w:val="single" w:sz="4" w:space="0" w:color="auto"/>
              <w:left w:val="single" w:sz="4" w:space="0" w:color="auto"/>
              <w:bottom w:val="single" w:sz="4" w:space="0" w:color="auto"/>
              <w:right w:val="single" w:sz="4" w:space="0" w:color="auto"/>
            </w:tcBorders>
          </w:tcPr>
          <w:p w14:paraId="30B03854" w14:textId="77777777" w:rsidR="00BE7DA9" w:rsidRPr="00686EE9" w:rsidRDefault="00BE7DA9" w:rsidP="006E734C">
            <w:pPr>
              <w:jc w:val="center"/>
              <w:rPr>
                <w:rFonts w:cs="Simplified Arabic"/>
                <w:sz w:val="32"/>
                <w:szCs w:val="32"/>
              </w:rPr>
            </w:pPr>
          </w:p>
        </w:tc>
        <w:tc>
          <w:tcPr>
            <w:tcW w:w="1068" w:type="dxa"/>
            <w:tcBorders>
              <w:top w:val="single" w:sz="4" w:space="0" w:color="auto"/>
              <w:left w:val="single" w:sz="4" w:space="0" w:color="auto"/>
              <w:bottom w:val="single" w:sz="4" w:space="0" w:color="auto"/>
              <w:right w:val="single" w:sz="4" w:space="0" w:color="auto"/>
            </w:tcBorders>
          </w:tcPr>
          <w:p w14:paraId="736DB0AD" w14:textId="77777777" w:rsidR="00BE7DA9" w:rsidRPr="00686EE9" w:rsidRDefault="00BE7DA9" w:rsidP="006E734C">
            <w:pPr>
              <w:jc w:val="center"/>
              <w:rPr>
                <w:rFonts w:cs="Simplified Arabic"/>
                <w:sz w:val="32"/>
                <w:szCs w:val="32"/>
              </w:rPr>
            </w:pPr>
          </w:p>
        </w:tc>
      </w:tr>
      <w:tr w:rsidR="00BE7DA9" w:rsidRPr="00563808" w14:paraId="2FA724BA" w14:textId="77777777" w:rsidTr="006E734C">
        <w:trPr>
          <w:jc w:val="center"/>
        </w:trPr>
        <w:tc>
          <w:tcPr>
            <w:tcW w:w="1284" w:type="dxa"/>
            <w:tcBorders>
              <w:top w:val="single" w:sz="4" w:space="0" w:color="auto"/>
              <w:left w:val="single" w:sz="4" w:space="0" w:color="auto"/>
              <w:bottom w:val="single" w:sz="4" w:space="0" w:color="auto"/>
              <w:right w:val="single" w:sz="4" w:space="0" w:color="auto"/>
            </w:tcBorders>
            <w:vAlign w:val="center"/>
          </w:tcPr>
          <w:p w14:paraId="27EC5606" w14:textId="77777777" w:rsidR="00BE7DA9" w:rsidRPr="00686EE9" w:rsidRDefault="00BE7DA9" w:rsidP="006E734C">
            <w:pPr>
              <w:jc w:val="center"/>
              <w:rPr>
                <w:rFonts w:cs="Simplified Arabic"/>
                <w:sz w:val="32"/>
                <w:szCs w:val="32"/>
                <w:rtl/>
              </w:rPr>
            </w:pPr>
            <w:r w:rsidRPr="00686EE9">
              <w:rPr>
                <w:rFonts w:cs="Simplified Arabic" w:hint="cs"/>
                <w:sz w:val="32"/>
                <w:szCs w:val="32"/>
                <w:rtl/>
              </w:rPr>
              <w:t>تَتَلْمَذَ</w:t>
            </w:r>
          </w:p>
        </w:tc>
        <w:tc>
          <w:tcPr>
            <w:tcW w:w="1247" w:type="dxa"/>
            <w:tcBorders>
              <w:top w:val="single" w:sz="4" w:space="0" w:color="auto"/>
              <w:left w:val="single" w:sz="4" w:space="0" w:color="auto"/>
              <w:bottom w:val="single" w:sz="4" w:space="0" w:color="auto"/>
              <w:right w:val="single" w:sz="4" w:space="0" w:color="auto"/>
            </w:tcBorders>
            <w:vAlign w:val="center"/>
          </w:tcPr>
          <w:p w14:paraId="30ACFD0C" w14:textId="77777777" w:rsidR="00BE7DA9" w:rsidRPr="00686EE9" w:rsidRDefault="00BE7DA9" w:rsidP="006E734C">
            <w:pPr>
              <w:jc w:val="center"/>
              <w:rPr>
                <w:rFonts w:cs="Simplified Arabic"/>
                <w:sz w:val="32"/>
                <w:szCs w:val="32"/>
              </w:rPr>
            </w:pPr>
          </w:p>
        </w:tc>
        <w:tc>
          <w:tcPr>
            <w:tcW w:w="1541" w:type="dxa"/>
            <w:tcBorders>
              <w:top w:val="single" w:sz="4" w:space="0" w:color="auto"/>
              <w:left w:val="single" w:sz="4" w:space="0" w:color="auto"/>
              <w:bottom w:val="single" w:sz="4" w:space="0" w:color="auto"/>
              <w:right w:val="single" w:sz="4" w:space="0" w:color="auto"/>
            </w:tcBorders>
            <w:vAlign w:val="center"/>
          </w:tcPr>
          <w:p w14:paraId="7774792B" w14:textId="77777777" w:rsidR="00BE7DA9" w:rsidRPr="00686EE9" w:rsidRDefault="00BE7DA9" w:rsidP="006E734C">
            <w:pPr>
              <w:jc w:val="center"/>
              <w:rPr>
                <w:rFonts w:cs="Simplified Arabic"/>
                <w:sz w:val="32"/>
                <w:szCs w:val="32"/>
              </w:rPr>
            </w:pPr>
          </w:p>
        </w:tc>
        <w:tc>
          <w:tcPr>
            <w:tcW w:w="1741" w:type="dxa"/>
            <w:tcBorders>
              <w:top w:val="single" w:sz="4" w:space="0" w:color="auto"/>
              <w:left w:val="single" w:sz="4" w:space="0" w:color="auto"/>
              <w:bottom w:val="single" w:sz="4" w:space="0" w:color="auto"/>
              <w:right w:val="single" w:sz="4" w:space="0" w:color="auto"/>
            </w:tcBorders>
            <w:vAlign w:val="center"/>
          </w:tcPr>
          <w:p w14:paraId="4A594F38" w14:textId="77777777" w:rsidR="00BE7DA9" w:rsidRPr="00686EE9" w:rsidRDefault="00BE7DA9" w:rsidP="006E734C">
            <w:pPr>
              <w:jc w:val="center"/>
              <w:rPr>
                <w:rFonts w:cs="Simplified Arabic"/>
                <w:sz w:val="32"/>
                <w:szCs w:val="32"/>
              </w:rPr>
            </w:pPr>
          </w:p>
        </w:tc>
        <w:tc>
          <w:tcPr>
            <w:tcW w:w="2056" w:type="dxa"/>
            <w:tcBorders>
              <w:top w:val="single" w:sz="4" w:space="0" w:color="auto"/>
              <w:left w:val="single" w:sz="4" w:space="0" w:color="auto"/>
              <w:bottom w:val="single" w:sz="4" w:space="0" w:color="auto"/>
              <w:right w:val="single" w:sz="4" w:space="0" w:color="auto"/>
            </w:tcBorders>
            <w:vAlign w:val="center"/>
          </w:tcPr>
          <w:p w14:paraId="5F41070F" w14:textId="77777777" w:rsidR="00BE7DA9" w:rsidRPr="00686EE9" w:rsidRDefault="00BE7DA9" w:rsidP="006E734C">
            <w:pPr>
              <w:jc w:val="center"/>
              <w:rPr>
                <w:rFonts w:cs="Simplified Arabic"/>
                <w:sz w:val="32"/>
                <w:szCs w:val="32"/>
              </w:rPr>
            </w:pPr>
          </w:p>
        </w:tc>
        <w:tc>
          <w:tcPr>
            <w:tcW w:w="1108" w:type="dxa"/>
            <w:tcBorders>
              <w:top w:val="single" w:sz="4" w:space="0" w:color="auto"/>
              <w:left w:val="single" w:sz="4" w:space="0" w:color="auto"/>
              <w:bottom w:val="single" w:sz="4" w:space="0" w:color="auto"/>
              <w:right w:val="single" w:sz="4" w:space="0" w:color="auto"/>
            </w:tcBorders>
          </w:tcPr>
          <w:p w14:paraId="5CB8C3FB" w14:textId="77777777" w:rsidR="00BE7DA9" w:rsidRPr="00686EE9" w:rsidRDefault="00BE7DA9" w:rsidP="006E734C">
            <w:pPr>
              <w:jc w:val="center"/>
              <w:rPr>
                <w:rFonts w:cs="Simplified Arabic"/>
                <w:sz w:val="32"/>
                <w:szCs w:val="32"/>
              </w:rPr>
            </w:pPr>
          </w:p>
        </w:tc>
        <w:tc>
          <w:tcPr>
            <w:tcW w:w="1068" w:type="dxa"/>
            <w:tcBorders>
              <w:top w:val="single" w:sz="4" w:space="0" w:color="auto"/>
              <w:left w:val="single" w:sz="4" w:space="0" w:color="auto"/>
              <w:bottom w:val="single" w:sz="4" w:space="0" w:color="auto"/>
              <w:right w:val="single" w:sz="4" w:space="0" w:color="auto"/>
            </w:tcBorders>
          </w:tcPr>
          <w:p w14:paraId="374365DA" w14:textId="77777777" w:rsidR="00BE7DA9" w:rsidRPr="00686EE9" w:rsidRDefault="00BE7DA9" w:rsidP="006E734C">
            <w:pPr>
              <w:jc w:val="center"/>
              <w:rPr>
                <w:rFonts w:cs="Simplified Arabic"/>
                <w:sz w:val="32"/>
                <w:szCs w:val="32"/>
              </w:rPr>
            </w:pPr>
          </w:p>
        </w:tc>
      </w:tr>
    </w:tbl>
    <w:p w14:paraId="3A38C6D1" w14:textId="77777777" w:rsidR="00BE7DA9" w:rsidRPr="00143D66" w:rsidRDefault="00BE7DA9" w:rsidP="00BE7DA9">
      <w:pPr>
        <w:pStyle w:val="a8"/>
        <w:bidi/>
        <w:ind w:left="355"/>
      </w:pPr>
    </w:p>
    <w:p w14:paraId="2F301233" w14:textId="77777777" w:rsidR="00BE7DA9" w:rsidRPr="00D44747" w:rsidRDefault="00BE7DA9" w:rsidP="00BE7DA9">
      <w:pPr>
        <w:pStyle w:val="a8"/>
        <w:numPr>
          <w:ilvl w:val="0"/>
          <w:numId w:val="41"/>
        </w:numPr>
        <w:contextualSpacing/>
        <w:rPr>
          <w:rFonts w:cs="Simplified Arabic"/>
          <w:sz w:val="28"/>
          <w:szCs w:val="28"/>
        </w:rPr>
      </w:pPr>
      <w:r w:rsidRPr="00D44747">
        <w:rPr>
          <w:rFonts w:cs="Simplified Arabic"/>
          <w:sz w:val="28"/>
          <w:szCs w:val="28"/>
        </w:rPr>
        <w:t>Заполните таблицу</w:t>
      </w:r>
    </w:p>
    <w:tbl>
      <w:tblPr>
        <w:tblpPr w:leftFromText="180" w:rightFromText="180" w:vertAnchor="text" w:horzAnchor="margin" w:tblpY="214"/>
        <w:tblOverlap w:val="never"/>
        <w:tblW w:w="4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6"/>
        <w:gridCol w:w="2521"/>
        <w:gridCol w:w="2519"/>
      </w:tblGrid>
      <w:tr w:rsidR="00BE7DA9" w:rsidRPr="008C3A02" w14:paraId="5E023B85" w14:textId="77777777" w:rsidTr="006E734C">
        <w:tc>
          <w:tcPr>
            <w:tcW w:w="1713" w:type="pct"/>
            <w:tcBorders>
              <w:top w:val="single" w:sz="4" w:space="0" w:color="auto"/>
              <w:left w:val="single" w:sz="4" w:space="0" w:color="auto"/>
              <w:bottom w:val="single" w:sz="4" w:space="0" w:color="auto"/>
              <w:right w:val="single" w:sz="4" w:space="0" w:color="auto"/>
            </w:tcBorders>
            <w:vAlign w:val="center"/>
          </w:tcPr>
          <w:p w14:paraId="6236F2EF" w14:textId="77777777" w:rsidR="00BE7DA9" w:rsidRPr="00686EE9" w:rsidRDefault="00BE7DA9" w:rsidP="006E734C">
            <w:pPr>
              <w:bidi/>
              <w:jc w:val="center"/>
              <w:rPr>
                <w:rFonts w:cs="Simplified Arabic"/>
                <w:sz w:val="32"/>
                <w:szCs w:val="32"/>
              </w:rPr>
            </w:pPr>
            <w:r w:rsidRPr="00686EE9">
              <w:rPr>
                <w:rFonts w:cs="Simplified Arabic" w:hint="cs"/>
                <w:sz w:val="32"/>
                <w:szCs w:val="32"/>
                <w:rtl/>
              </w:rPr>
              <w:t>أمر</w:t>
            </w:r>
          </w:p>
        </w:tc>
        <w:tc>
          <w:tcPr>
            <w:tcW w:w="1644" w:type="pct"/>
            <w:tcBorders>
              <w:top w:val="single" w:sz="4" w:space="0" w:color="auto"/>
              <w:left w:val="single" w:sz="4" w:space="0" w:color="auto"/>
              <w:bottom w:val="single" w:sz="4" w:space="0" w:color="auto"/>
              <w:right w:val="single" w:sz="4" w:space="0" w:color="auto"/>
            </w:tcBorders>
            <w:vAlign w:val="center"/>
          </w:tcPr>
          <w:p w14:paraId="7112B4CE" w14:textId="77777777" w:rsidR="00BE7DA9" w:rsidRPr="00686EE9" w:rsidRDefault="00BE7DA9" w:rsidP="006E734C">
            <w:pPr>
              <w:bidi/>
              <w:jc w:val="center"/>
              <w:rPr>
                <w:rFonts w:cs="Simplified Arabic"/>
                <w:sz w:val="32"/>
                <w:szCs w:val="32"/>
              </w:rPr>
            </w:pPr>
            <w:r w:rsidRPr="00686EE9">
              <w:rPr>
                <w:rFonts w:cs="Simplified Arabic" w:hint="cs"/>
                <w:sz w:val="32"/>
                <w:szCs w:val="32"/>
                <w:rtl/>
              </w:rPr>
              <w:t>مُضَارع</w:t>
            </w:r>
          </w:p>
        </w:tc>
        <w:tc>
          <w:tcPr>
            <w:tcW w:w="1643" w:type="pct"/>
            <w:tcBorders>
              <w:top w:val="single" w:sz="4" w:space="0" w:color="auto"/>
              <w:left w:val="single" w:sz="4" w:space="0" w:color="auto"/>
              <w:bottom w:val="single" w:sz="4" w:space="0" w:color="auto"/>
              <w:right w:val="single" w:sz="4" w:space="0" w:color="auto"/>
            </w:tcBorders>
            <w:vAlign w:val="center"/>
          </w:tcPr>
          <w:p w14:paraId="75AF37F2" w14:textId="77777777" w:rsidR="00BE7DA9" w:rsidRPr="00686EE9" w:rsidRDefault="00BE7DA9" w:rsidP="006E734C">
            <w:pPr>
              <w:bidi/>
              <w:jc w:val="center"/>
              <w:rPr>
                <w:rFonts w:cs="Simplified Arabic"/>
                <w:sz w:val="32"/>
                <w:szCs w:val="32"/>
              </w:rPr>
            </w:pPr>
            <w:r w:rsidRPr="00686EE9">
              <w:rPr>
                <w:rFonts w:cs="Simplified Arabic" w:hint="cs"/>
                <w:sz w:val="32"/>
                <w:szCs w:val="32"/>
                <w:rtl/>
              </w:rPr>
              <w:t>مَاض</w:t>
            </w:r>
          </w:p>
        </w:tc>
      </w:tr>
      <w:tr w:rsidR="00BE7DA9" w:rsidRPr="008C3A02" w14:paraId="4F72D6AE" w14:textId="77777777" w:rsidTr="006E734C">
        <w:tc>
          <w:tcPr>
            <w:tcW w:w="1713" w:type="pct"/>
          </w:tcPr>
          <w:p w14:paraId="16B239DB" w14:textId="77777777" w:rsidR="00BE7DA9" w:rsidRPr="00686EE9" w:rsidRDefault="00BE7DA9" w:rsidP="006E734C">
            <w:pPr>
              <w:bidi/>
              <w:jc w:val="center"/>
              <w:rPr>
                <w:rFonts w:cs="Simplified Arabic"/>
                <w:sz w:val="32"/>
                <w:szCs w:val="32"/>
              </w:rPr>
            </w:pPr>
          </w:p>
        </w:tc>
        <w:tc>
          <w:tcPr>
            <w:tcW w:w="1644" w:type="pct"/>
          </w:tcPr>
          <w:p w14:paraId="4E62468C" w14:textId="77777777" w:rsidR="00BE7DA9" w:rsidRPr="00686EE9" w:rsidRDefault="00BE7DA9" w:rsidP="006E734C">
            <w:pPr>
              <w:bidi/>
              <w:jc w:val="center"/>
              <w:rPr>
                <w:rFonts w:cs="Simplified Arabic"/>
                <w:sz w:val="32"/>
                <w:szCs w:val="32"/>
              </w:rPr>
            </w:pPr>
          </w:p>
        </w:tc>
        <w:tc>
          <w:tcPr>
            <w:tcW w:w="1643" w:type="pct"/>
          </w:tcPr>
          <w:p w14:paraId="2B394758" w14:textId="77777777" w:rsidR="00BE7DA9" w:rsidRPr="00686EE9" w:rsidRDefault="00BE7DA9" w:rsidP="006E734C">
            <w:pPr>
              <w:bidi/>
              <w:jc w:val="center"/>
              <w:rPr>
                <w:rFonts w:cs="Simplified Arabic"/>
                <w:sz w:val="32"/>
                <w:szCs w:val="32"/>
              </w:rPr>
            </w:pPr>
            <w:r w:rsidRPr="00686EE9">
              <w:rPr>
                <w:rFonts w:cs="Simplified Arabic" w:hint="cs"/>
                <w:sz w:val="32"/>
                <w:szCs w:val="32"/>
                <w:rtl/>
                <w:lang w:bidi="ar-TN"/>
              </w:rPr>
              <w:t>أَكْمَلَ</w:t>
            </w:r>
          </w:p>
        </w:tc>
      </w:tr>
      <w:tr w:rsidR="00BE7DA9" w:rsidRPr="008C3A02" w14:paraId="3FC85CEB" w14:textId="77777777" w:rsidTr="006E734C">
        <w:tc>
          <w:tcPr>
            <w:tcW w:w="1713" w:type="pct"/>
          </w:tcPr>
          <w:p w14:paraId="03A2B7A4" w14:textId="77777777" w:rsidR="00BE7DA9" w:rsidRPr="00686EE9" w:rsidRDefault="00BE7DA9" w:rsidP="006E734C">
            <w:pPr>
              <w:bidi/>
              <w:jc w:val="center"/>
              <w:rPr>
                <w:rFonts w:cs="Simplified Arabic"/>
                <w:sz w:val="32"/>
                <w:szCs w:val="32"/>
              </w:rPr>
            </w:pPr>
          </w:p>
        </w:tc>
        <w:tc>
          <w:tcPr>
            <w:tcW w:w="1644" w:type="pct"/>
          </w:tcPr>
          <w:p w14:paraId="146BCDAC" w14:textId="77777777" w:rsidR="00BE7DA9" w:rsidRPr="00686EE9" w:rsidRDefault="00BE7DA9" w:rsidP="006E734C">
            <w:pPr>
              <w:bidi/>
              <w:jc w:val="center"/>
              <w:rPr>
                <w:rFonts w:cs="Simplified Arabic"/>
                <w:sz w:val="32"/>
                <w:szCs w:val="32"/>
              </w:rPr>
            </w:pPr>
          </w:p>
        </w:tc>
        <w:tc>
          <w:tcPr>
            <w:tcW w:w="1643" w:type="pct"/>
          </w:tcPr>
          <w:p w14:paraId="06BDF0B7" w14:textId="77777777" w:rsidR="00BE7DA9" w:rsidRPr="00686EE9" w:rsidRDefault="00BE7DA9" w:rsidP="006E734C">
            <w:pPr>
              <w:bidi/>
              <w:jc w:val="center"/>
              <w:rPr>
                <w:rFonts w:cs="Simplified Arabic"/>
                <w:sz w:val="32"/>
                <w:szCs w:val="32"/>
              </w:rPr>
            </w:pPr>
            <w:r w:rsidRPr="00686EE9">
              <w:rPr>
                <w:rFonts w:cs="Simplified Arabic" w:hint="cs"/>
                <w:sz w:val="32"/>
                <w:szCs w:val="32"/>
                <w:rtl/>
              </w:rPr>
              <w:t>عَرَّفَ</w:t>
            </w:r>
          </w:p>
        </w:tc>
      </w:tr>
      <w:tr w:rsidR="00BE7DA9" w:rsidRPr="008C3A02" w14:paraId="36DAB38E" w14:textId="77777777" w:rsidTr="006E734C">
        <w:tc>
          <w:tcPr>
            <w:tcW w:w="1713" w:type="pct"/>
          </w:tcPr>
          <w:p w14:paraId="04A1854E" w14:textId="77777777" w:rsidR="00BE7DA9" w:rsidRPr="00686EE9" w:rsidRDefault="00BE7DA9" w:rsidP="006E734C">
            <w:pPr>
              <w:bidi/>
              <w:jc w:val="center"/>
              <w:rPr>
                <w:rFonts w:cs="Simplified Arabic"/>
                <w:sz w:val="32"/>
                <w:szCs w:val="32"/>
              </w:rPr>
            </w:pPr>
          </w:p>
        </w:tc>
        <w:tc>
          <w:tcPr>
            <w:tcW w:w="1644" w:type="pct"/>
          </w:tcPr>
          <w:p w14:paraId="4383C452" w14:textId="77777777" w:rsidR="00BE7DA9" w:rsidRPr="00686EE9" w:rsidRDefault="00BE7DA9" w:rsidP="006E734C">
            <w:pPr>
              <w:bidi/>
              <w:jc w:val="center"/>
              <w:rPr>
                <w:rFonts w:cs="Simplified Arabic"/>
                <w:sz w:val="32"/>
                <w:szCs w:val="32"/>
              </w:rPr>
            </w:pPr>
          </w:p>
        </w:tc>
        <w:tc>
          <w:tcPr>
            <w:tcW w:w="1643" w:type="pct"/>
          </w:tcPr>
          <w:p w14:paraId="310F6677" w14:textId="77777777" w:rsidR="00BE7DA9" w:rsidRPr="00686EE9" w:rsidRDefault="00BE7DA9" w:rsidP="006E734C">
            <w:pPr>
              <w:bidi/>
              <w:jc w:val="center"/>
              <w:rPr>
                <w:rFonts w:cs="Simplified Arabic"/>
                <w:sz w:val="32"/>
                <w:szCs w:val="32"/>
                <w:rtl/>
              </w:rPr>
            </w:pPr>
            <w:r w:rsidRPr="00686EE9">
              <w:rPr>
                <w:rFonts w:cs="Simplified Arabic" w:hint="cs"/>
                <w:sz w:val="32"/>
                <w:szCs w:val="32"/>
                <w:rtl/>
              </w:rPr>
              <w:t>تَكَلَّمَ</w:t>
            </w:r>
          </w:p>
        </w:tc>
      </w:tr>
      <w:tr w:rsidR="00BE7DA9" w:rsidRPr="008C3A02" w14:paraId="7C75D045" w14:textId="77777777" w:rsidTr="006E734C">
        <w:tc>
          <w:tcPr>
            <w:tcW w:w="1713" w:type="pct"/>
          </w:tcPr>
          <w:p w14:paraId="7F271DA2" w14:textId="77777777" w:rsidR="00BE7DA9" w:rsidRPr="00686EE9" w:rsidRDefault="00BE7DA9" w:rsidP="006E734C">
            <w:pPr>
              <w:bidi/>
              <w:jc w:val="center"/>
              <w:rPr>
                <w:rFonts w:cs="Simplified Arabic"/>
                <w:sz w:val="32"/>
                <w:szCs w:val="32"/>
              </w:rPr>
            </w:pPr>
          </w:p>
        </w:tc>
        <w:tc>
          <w:tcPr>
            <w:tcW w:w="1644" w:type="pct"/>
          </w:tcPr>
          <w:p w14:paraId="1AA8C1E5" w14:textId="77777777" w:rsidR="00BE7DA9" w:rsidRPr="00686EE9" w:rsidRDefault="00BE7DA9" w:rsidP="006E734C">
            <w:pPr>
              <w:bidi/>
              <w:jc w:val="center"/>
              <w:rPr>
                <w:rFonts w:cs="Simplified Arabic"/>
                <w:sz w:val="32"/>
                <w:szCs w:val="32"/>
              </w:rPr>
            </w:pPr>
          </w:p>
        </w:tc>
        <w:tc>
          <w:tcPr>
            <w:tcW w:w="1643" w:type="pct"/>
          </w:tcPr>
          <w:p w14:paraId="57233359" w14:textId="77777777" w:rsidR="00BE7DA9" w:rsidRPr="00686EE9" w:rsidRDefault="00BE7DA9" w:rsidP="006E734C">
            <w:pPr>
              <w:bidi/>
              <w:jc w:val="center"/>
              <w:rPr>
                <w:rFonts w:cs="Simplified Arabic"/>
                <w:sz w:val="32"/>
                <w:szCs w:val="32"/>
                <w:rtl/>
              </w:rPr>
            </w:pPr>
            <w:r w:rsidRPr="00686EE9">
              <w:rPr>
                <w:rFonts w:cs="Simplified Arabic" w:hint="cs"/>
                <w:sz w:val="32"/>
                <w:szCs w:val="32"/>
                <w:rtl/>
              </w:rPr>
              <w:t>اِنْصَرَفَ</w:t>
            </w:r>
          </w:p>
        </w:tc>
      </w:tr>
      <w:tr w:rsidR="00BE7DA9" w:rsidRPr="008C3A02" w14:paraId="4F61CC20" w14:textId="77777777" w:rsidTr="006E734C">
        <w:tc>
          <w:tcPr>
            <w:tcW w:w="1713" w:type="pct"/>
          </w:tcPr>
          <w:p w14:paraId="4EC3D955" w14:textId="77777777" w:rsidR="00BE7DA9" w:rsidRPr="00686EE9" w:rsidRDefault="00BE7DA9" w:rsidP="006E734C">
            <w:pPr>
              <w:bidi/>
              <w:jc w:val="center"/>
              <w:rPr>
                <w:rFonts w:cs="Simplified Arabic"/>
                <w:sz w:val="32"/>
                <w:szCs w:val="32"/>
              </w:rPr>
            </w:pPr>
          </w:p>
        </w:tc>
        <w:tc>
          <w:tcPr>
            <w:tcW w:w="1644" w:type="pct"/>
          </w:tcPr>
          <w:p w14:paraId="4A756BDE" w14:textId="77777777" w:rsidR="00BE7DA9" w:rsidRPr="00686EE9" w:rsidRDefault="00BE7DA9" w:rsidP="006E734C">
            <w:pPr>
              <w:bidi/>
              <w:jc w:val="center"/>
              <w:rPr>
                <w:rFonts w:cs="Simplified Arabic"/>
                <w:sz w:val="32"/>
                <w:szCs w:val="32"/>
              </w:rPr>
            </w:pPr>
          </w:p>
        </w:tc>
        <w:tc>
          <w:tcPr>
            <w:tcW w:w="1643" w:type="pct"/>
          </w:tcPr>
          <w:p w14:paraId="15B80343" w14:textId="77777777" w:rsidR="00BE7DA9" w:rsidRPr="00686EE9" w:rsidRDefault="00BE7DA9" w:rsidP="006E734C">
            <w:pPr>
              <w:bidi/>
              <w:jc w:val="center"/>
              <w:rPr>
                <w:rFonts w:cs="Simplified Arabic"/>
                <w:sz w:val="32"/>
                <w:szCs w:val="32"/>
                <w:rtl/>
              </w:rPr>
            </w:pPr>
            <w:r w:rsidRPr="00686EE9">
              <w:rPr>
                <w:rFonts w:cs="Simplified Arabic" w:hint="cs"/>
                <w:sz w:val="32"/>
                <w:szCs w:val="32"/>
                <w:rtl/>
              </w:rPr>
              <w:t>تَرْجَمَ</w:t>
            </w:r>
          </w:p>
        </w:tc>
      </w:tr>
    </w:tbl>
    <w:p w14:paraId="75E0B699" w14:textId="77777777" w:rsidR="00BE7DA9" w:rsidRDefault="00BE7DA9" w:rsidP="00BE7DA9">
      <w:pPr>
        <w:tabs>
          <w:tab w:val="left" w:pos="7048"/>
        </w:tabs>
        <w:bidi/>
        <w:rPr>
          <w:rFonts w:cs="Simplified Arabic"/>
          <w:sz w:val="32"/>
          <w:szCs w:val="32"/>
          <w:rtl/>
        </w:rPr>
      </w:pPr>
    </w:p>
    <w:p w14:paraId="48C9F6A8" w14:textId="77777777" w:rsidR="00BE7DA9" w:rsidRDefault="00BE7DA9" w:rsidP="00BE7DA9">
      <w:pPr>
        <w:tabs>
          <w:tab w:val="left" w:pos="7048"/>
        </w:tabs>
        <w:bidi/>
        <w:rPr>
          <w:rFonts w:cs="Simplified Arabic"/>
          <w:sz w:val="32"/>
          <w:szCs w:val="32"/>
          <w:rtl/>
        </w:rPr>
      </w:pPr>
    </w:p>
    <w:p w14:paraId="0708543D" w14:textId="77777777" w:rsidR="00BE7DA9" w:rsidRDefault="00BE7DA9" w:rsidP="00BE7DA9">
      <w:pPr>
        <w:tabs>
          <w:tab w:val="left" w:pos="7048"/>
        </w:tabs>
        <w:ind w:left="360"/>
        <w:jc w:val="both"/>
        <w:rPr>
          <w:rFonts w:cs="Simplified Arabic"/>
          <w:sz w:val="32"/>
          <w:szCs w:val="32"/>
          <w:rtl/>
        </w:rPr>
      </w:pPr>
    </w:p>
    <w:p w14:paraId="65946D64" w14:textId="77777777" w:rsidR="00BE7DA9" w:rsidRDefault="00BE7DA9" w:rsidP="00BE7DA9">
      <w:pPr>
        <w:tabs>
          <w:tab w:val="left" w:pos="7048"/>
        </w:tabs>
        <w:ind w:left="360"/>
        <w:jc w:val="both"/>
        <w:rPr>
          <w:rFonts w:cs="Simplified Arabic"/>
          <w:sz w:val="32"/>
          <w:szCs w:val="32"/>
          <w:rtl/>
        </w:rPr>
      </w:pPr>
    </w:p>
    <w:p w14:paraId="0A358F3D" w14:textId="77777777" w:rsidR="00BE7DA9" w:rsidRDefault="00BE7DA9" w:rsidP="00BE7DA9">
      <w:pPr>
        <w:tabs>
          <w:tab w:val="left" w:pos="7048"/>
        </w:tabs>
        <w:ind w:left="360"/>
        <w:jc w:val="both"/>
        <w:rPr>
          <w:rFonts w:cs="Simplified Arabic"/>
          <w:sz w:val="32"/>
          <w:szCs w:val="32"/>
          <w:rtl/>
        </w:rPr>
      </w:pPr>
    </w:p>
    <w:p w14:paraId="43C4DEF1" w14:textId="77777777" w:rsidR="00BE7DA9" w:rsidRDefault="00BE7DA9" w:rsidP="00BE7DA9">
      <w:pPr>
        <w:tabs>
          <w:tab w:val="left" w:pos="7048"/>
        </w:tabs>
        <w:ind w:left="360"/>
        <w:jc w:val="both"/>
        <w:rPr>
          <w:rFonts w:cs="Simplified Arabic"/>
          <w:sz w:val="32"/>
          <w:szCs w:val="32"/>
          <w:rtl/>
        </w:rPr>
      </w:pPr>
    </w:p>
    <w:p w14:paraId="72A99DD6" w14:textId="77777777" w:rsidR="00BE7DA9" w:rsidRDefault="00BE7DA9" w:rsidP="00BE7DA9">
      <w:pPr>
        <w:rPr>
          <w:rFonts w:cs="Simplified Arabic"/>
          <w:sz w:val="32"/>
          <w:szCs w:val="32"/>
        </w:rPr>
      </w:pPr>
    </w:p>
    <w:p w14:paraId="70191639" w14:textId="77777777" w:rsidR="00BE7DA9" w:rsidRPr="00D44747" w:rsidRDefault="00BE7DA9" w:rsidP="00BE7DA9">
      <w:pPr>
        <w:pStyle w:val="a8"/>
        <w:numPr>
          <w:ilvl w:val="0"/>
          <w:numId w:val="41"/>
        </w:numPr>
        <w:contextualSpacing/>
        <w:rPr>
          <w:sz w:val="28"/>
          <w:szCs w:val="28"/>
        </w:rPr>
      </w:pPr>
      <w:r w:rsidRPr="00D44747">
        <w:rPr>
          <w:sz w:val="28"/>
          <w:szCs w:val="28"/>
        </w:rPr>
        <w:t>Раскройте скобки:</w:t>
      </w:r>
    </w:p>
    <w:p w14:paraId="0D766FBD" w14:textId="77777777" w:rsidR="00BE7DA9" w:rsidRPr="00BB6B87" w:rsidRDefault="00BE7DA9" w:rsidP="00BE7DA9">
      <w:pPr>
        <w:bidi/>
        <w:rPr>
          <w:rFonts w:cs="Simplified Arabic"/>
          <w:sz w:val="32"/>
          <w:szCs w:val="32"/>
          <w:rtl/>
          <w:lang w:val="en-US"/>
        </w:rPr>
      </w:pPr>
      <w:r>
        <w:rPr>
          <w:rFonts w:cs="Simplified Arabic" w:hint="cs"/>
          <w:sz w:val="32"/>
          <w:szCs w:val="32"/>
          <w:rtl/>
          <w:lang w:val="en-US"/>
        </w:rPr>
        <w:t xml:space="preserve"> (يَ جِ ي ءُ و نَ) ....................   </w:t>
      </w:r>
      <w:r w:rsidRPr="00BB6B87">
        <w:rPr>
          <w:rFonts w:cs="Simplified Arabic" w:hint="cs"/>
          <w:sz w:val="32"/>
          <w:szCs w:val="32"/>
          <w:rtl/>
          <w:lang w:val="en-US"/>
        </w:rPr>
        <w:t xml:space="preserve"> (قُ رِ ءَ تْ) ..........................</w:t>
      </w:r>
    </w:p>
    <w:p w14:paraId="13A94FD9" w14:textId="77777777" w:rsidR="00BE7DA9" w:rsidRDefault="00BE7DA9" w:rsidP="00BE7DA9">
      <w:pPr>
        <w:bidi/>
        <w:rPr>
          <w:rFonts w:cs="Simplified Arabic"/>
          <w:sz w:val="32"/>
          <w:szCs w:val="32"/>
          <w:rtl/>
          <w:lang w:val="en-US"/>
        </w:rPr>
      </w:pPr>
      <w:r>
        <w:rPr>
          <w:rFonts w:cs="Simplified Arabic" w:hint="cs"/>
          <w:sz w:val="32"/>
          <w:szCs w:val="32"/>
          <w:rtl/>
          <w:lang w:val="en-US"/>
        </w:rPr>
        <w:t xml:space="preserve"> (رَ ءُ سَ)</w:t>
      </w:r>
      <w:r w:rsidRPr="00BB6B87">
        <w:rPr>
          <w:rFonts w:cs="Simplified Arabic" w:hint="cs"/>
          <w:sz w:val="32"/>
          <w:szCs w:val="32"/>
          <w:rtl/>
          <w:lang w:val="en-US"/>
        </w:rPr>
        <w:t xml:space="preserve"> ..........................</w:t>
      </w:r>
      <w:r>
        <w:rPr>
          <w:rFonts w:cs="Simplified Arabic" w:hint="cs"/>
          <w:sz w:val="32"/>
          <w:szCs w:val="32"/>
          <w:rtl/>
          <w:lang w:val="en-US"/>
        </w:rPr>
        <w:t xml:space="preserve">   (دَ ءَ بَ) </w:t>
      </w:r>
      <w:r w:rsidRPr="00BB6B87">
        <w:rPr>
          <w:rFonts w:cs="Simplified Arabic" w:hint="cs"/>
          <w:sz w:val="32"/>
          <w:szCs w:val="32"/>
          <w:rtl/>
          <w:lang w:val="en-US"/>
        </w:rPr>
        <w:t>.................</w:t>
      </w:r>
    </w:p>
    <w:p w14:paraId="6168F56C" w14:textId="77777777" w:rsidR="00BE7DA9" w:rsidRPr="00BD3004" w:rsidRDefault="00BE7DA9" w:rsidP="00BE7DA9">
      <w:pPr>
        <w:bidi/>
        <w:rPr>
          <w:rFonts w:cs="Simplified Arabic"/>
          <w:sz w:val="32"/>
          <w:szCs w:val="32"/>
        </w:rPr>
      </w:pPr>
      <w:r w:rsidRPr="0087328B">
        <w:rPr>
          <w:rFonts w:cs="Simplified Arabic" w:hint="cs"/>
          <w:sz w:val="32"/>
          <w:szCs w:val="32"/>
          <w:rtl/>
          <w:lang w:val="en-US"/>
        </w:rPr>
        <w:t xml:space="preserve"> (هَ وَ ا ء</w:t>
      </w:r>
      <w:r>
        <w:rPr>
          <w:rFonts w:cs="Simplified Arabic" w:hint="cs"/>
          <w:sz w:val="32"/>
          <w:szCs w:val="32"/>
          <w:rtl/>
          <w:lang w:val="en-US"/>
        </w:rPr>
        <w:t>ٌ) .................   (ضَ ا ءَ لَ</w:t>
      </w:r>
      <w:r w:rsidRPr="0087328B">
        <w:rPr>
          <w:rFonts w:cs="Simplified Arabic" w:hint="cs"/>
          <w:sz w:val="32"/>
          <w:szCs w:val="32"/>
          <w:rtl/>
          <w:lang w:val="en-US"/>
        </w:rPr>
        <w:t>)</w:t>
      </w:r>
      <w:r>
        <w:rPr>
          <w:rFonts w:cs="Simplified Arabic" w:hint="cs"/>
          <w:sz w:val="32"/>
          <w:szCs w:val="32"/>
          <w:rtl/>
          <w:lang w:val="en-US"/>
        </w:rPr>
        <w:t xml:space="preserve">.................. (تَ ضَ ا ءُ لٌ) ....................  </w:t>
      </w:r>
    </w:p>
    <w:p w14:paraId="129C15EA" w14:textId="77777777" w:rsidR="00BE7DA9" w:rsidRPr="00D44747" w:rsidRDefault="00BE7DA9" w:rsidP="00BE7DA9">
      <w:pPr>
        <w:pStyle w:val="a8"/>
        <w:numPr>
          <w:ilvl w:val="0"/>
          <w:numId w:val="41"/>
        </w:numPr>
        <w:contextualSpacing/>
        <w:rPr>
          <w:sz w:val="28"/>
          <w:szCs w:val="28"/>
        </w:rPr>
      </w:pPr>
      <w:r w:rsidRPr="00D44747">
        <w:rPr>
          <w:sz w:val="28"/>
          <w:szCs w:val="28"/>
        </w:rPr>
        <w:t>Заполните таблицу</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306"/>
        <w:gridCol w:w="2306"/>
        <w:gridCol w:w="2300"/>
      </w:tblGrid>
      <w:tr w:rsidR="00BE7DA9" w14:paraId="0A3E87D1" w14:textId="77777777" w:rsidTr="006E734C">
        <w:trPr>
          <w:trHeight w:val="478"/>
        </w:trPr>
        <w:tc>
          <w:tcPr>
            <w:tcW w:w="2304" w:type="dxa"/>
          </w:tcPr>
          <w:p w14:paraId="09017825" w14:textId="77777777" w:rsidR="00BE7DA9" w:rsidRPr="00686EE9" w:rsidRDefault="00BE7DA9" w:rsidP="006E734C">
            <w:pPr>
              <w:pStyle w:val="a8"/>
              <w:ind w:left="0"/>
              <w:jc w:val="center"/>
              <w:rPr>
                <w:rFonts w:ascii="Simplified Arabic" w:hAnsi="Simplified Arabic" w:cs="Simplified Arabic"/>
                <w:sz w:val="32"/>
                <w:szCs w:val="32"/>
              </w:rPr>
            </w:pPr>
            <w:r w:rsidRPr="00686EE9">
              <w:rPr>
                <w:rFonts w:ascii="Simplified Arabic" w:hAnsi="Simplified Arabic" w:cs="Simplified Arabic" w:hint="cs"/>
                <w:sz w:val="32"/>
                <w:szCs w:val="32"/>
                <w:rtl/>
              </w:rPr>
              <w:lastRenderedPageBreak/>
              <w:t>تَرْجَمَة</w:t>
            </w:r>
          </w:p>
        </w:tc>
        <w:tc>
          <w:tcPr>
            <w:tcW w:w="2306" w:type="dxa"/>
          </w:tcPr>
          <w:p w14:paraId="186AD785" w14:textId="77777777" w:rsidR="00BE7DA9" w:rsidRPr="00686EE9" w:rsidRDefault="00BE7DA9" w:rsidP="006E734C">
            <w:pPr>
              <w:pStyle w:val="a8"/>
              <w:ind w:left="0"/>
              <w:jc w:val="center"/>
              <w:rPr>
                <w:rFonts w:ascii="Simplified Arabic" w:hAnsi="Simplified Arabic" w:cs="Simplified Arabic"/>
                <w:sz w:val="32"/>
                <w:szCs w:val="32"/>
              </w:rPr>
            </w:pPr>
            <w:r w:rsidRPr="00686EE9">
              <w:rPr>
                <w:rFonts w:ascii="Simplified Arabic" w:hAnsi="Simplified Arabic" w:cs="Simplified Arabic" w:hint="cs"/>
                <w:sz w:val="32"/>
                <w:szCs w:val="32"/>
                <w:rtl/>
              </w:rPr>
              <w:t>اِسْمُ الفاعِل بِ"ال"</w:t>
            </w:r>
          </w:p>
        </w:tc>
        <w:tc>
          <w:tcPr>
            <w:tcW w:w="2306" w:type="dxa"/>
          </w:tcPr>
          <w:p w14:paraId="55DAC602" w14:textId="77777777" w:rsidR="00BE7DA9" w:rsidRPr="00686EE9" w:rsidRDefault="00BE7DA9" w:rsidP="006E734C">
            <w:pPr>
              <w:pStyle w:val="a8"/>
              <w:ind w:left="0"/>
              <w:jc w:val="center"/>
              <w:rPr>
                <w:rFonts w:ascii="Simplified Arabic" w:hAnsi="Simplified Arabic" w:cs="Simplified Arabic"/>
                <w:sz w:val="32"/>
                <w:szCs w:val="32"/>
              </w:rPr>
            </w:pPr>
            <w:r w:rsidRPr="00686EE9">
              <w:rPr>
                <w:rFonts w:ascii="Simplified Arabic" w:hAnsi="Simplified Arabic" w:cs="Simplified Arabic" w:hint="cs"/>
                <w:sz w:val="32"/>
                <w:szCs w:val="32"/>
                <w:rtl/>
              </w:rPr>
              <w:t>اِسْمُ الفَاعِل</w:t>
            </w:r>
          </w:p>
        </w:tc>
        <w:tc>
          <w:tcPr>
            <w:tcW w:w="2300" w:type="dxa"/>
          </w:tcPr>
          <w:p w14:paraId="44EB1983" w14:textId="77777777" w:rsidR="00BE7DA9" w:rsidRPr="00686EE9" w:rsidRDefault="00BE7DA9" w:rsidP="006E734C">
            <w:pPr>
              <w:pStyle w:val="a8"/>
              <w:ind w:left="0"/>
              <w:jc w:val="center"/>
              <w:rPr>
                <w:rFonts w:ascii="Simplified Arabic" w:hAnsi="Simplified Arabic" w:cs="Simplified Arabic"/>
                <w:sz w:val="32"/>
                <w:szCs w:val="32"/>
              </w:rPr>
            </w:pPr>
            <w:r w:rsidRPr="00686EE9">
              <w:rPr>
                <w:rFonts w:ascii="Simplified Arabic" w:hAnsi="Simplified Arabic" w:cs="Simplified Arabic" w:hint="cs"/>
                <w:sz w:val="32"/>
                <w:szCs w:val="32"/>
                <w:rtl/>
              </w:rPr>
              <w:t>الفِعْلُ</w:t>
            </w:r>
          </w:p>
        </w:tc>
      </w:tr>
      <w:tr w:rsidR="00BE7DA9" w14:paraId="5E2F4478" w14:textId="77777777" w:rsidTr="006E734C">
        <w:tc>
          <w:tcPr>
            <w:tcW w:w="2304" w:type="dxa"/>
          </w:tcPr>
          <w:p w14:paraId="1BED0C82" w14:textId="77777777" w:rsidR="00BE7DA9" w:rsidRPr="00686EE9" w:rsidRDefault="00BE7DA9" w:rsidP="006E734C">
            <w:pPr>
              <w:pStyle w:val="a8"/>
              <w:ind w:left="0"/>
              <w:jc w:val="center"/>
              <w:rPr>
                <w:rFonts w:ascii="Simplified Arabic" w:hAnsi="Simplified Arabic" w:cs="Simplified Arabic"/>
                <w:sz w:val="32"/>
                <w:szCs w:val="32"/>
              </w:rPr>
            </w:pPr>
          </w:p>
        </w:tc>
        <w:tc>
          <w:tcPr>
            <w:tcW w:w="2306" w:type="dxa"/>
          </w:tcPr>
          <w:p w14:paraId="700597D0" w14:textId="77777777" w:rsidR="00BE7DA9" w:rsidRPr="00686EE9" w:rsidRDefault="00BE7DA9" w:rsidP="006E734C">
            <w:pPr>
              <w:pStyle w:val="a8"/>
              <w:ind w:left="0"/>
              <w:jc w:val="center"/>
              <w:rPr>
                <w:rFonts w:ascii="Simplified Arabic" w:hAnsi="Simplified Arabic" w:cs="Simplified Arabic"/>
                <w:sz w:val="32"/>
                <w:szCs w:val="32"/>
              </w:rPr>
            </w:pPr>
          </w:p>
        </w:tc>
        <w:tc>
          <w:tcPr>
            <w:tcW w:w="2306" w:type="dxa"/>
          </w:tcPr>
          <w:p w14:paraId="219DF66F" w14:textId="77777777" w:rsidR="00BE7DA9" w:rsidRPr="00686EE9" w:rsidRDefault="00BE7DA9" w:rsidP="006E734C">
            <w:pPr>
              <w:pStyle w:val="a8"/>
              <w:ind w:left="0"/>
              <w:jc w:val="center"/>
              <w:rPr>
                <w:rFonts w:ascii="Simplified Arabic" w:hAnsi="Simplified Arabic" w:cs="Simplified Arabic"/>
                <w:sz w:val="32"/>
                <w:szCs w:val="32"/>
              </w:rPr>
            </w:pPr>
          </w:p>
        </w:tc>
        <w:tc>
          <w:tcPr>
            <w:tcW w:w="2300" w:type="dxa"/>
          </w:tcPr>
          <w:p w14:paraId="4403BB25" w14:textId="77777777" w:rsidR="00BE7DA9" w:rsidRPr="00686EE9" w:rsidRDefault="00BE7DA9" w:rsidP="006E734C">
            <w:pPr>
              <w:pStyle w:val="a8"/>
              <w:ind w:left="0"/>
              <w:jc w:val="center"/>
              <w:rPr>
                <w:rFonts w:ascii="Simplified Arabic" w:hAnsi="Simplified Arabic" w:cs="Simplified Arabic"/>
                <w:sz w:val="32"/>
                <w:szCs w:val="32"/>
              </w:rPr>
            </w:pPr>
            <w:r w:rsidRPr="00686EE9">
              <w:rPr>
                <w:rFonts w:ascii="Simplified Arabic" w:hAnsi="Simplified Arabic" w:cs="Simplified Arabic" w:hint="cs"/>
                <w:sz w:val="32"/>
                <w:szCs w:val="32"/>
                <w:rtl/>
              </w:rPr>
              <w:t>وَعَى</w:t>
            </w:r>
          </w:p>
        </w:tc>
      </w:tr>
      <w:tr w:rsidR="00BE7DA9" w14:paraId="35B8B667" w14:textId="77777777" w:rsidTr="006E734C">
        <w:tc>
          <w:tcPr>
            <w:tcW w:w="2304" w:type="dxa"/>
          </w:tcPr>
          <w:p w14:paraId="56629B1D" w14:textId="77777777" w:rsidR="00BE7DA9" w:rsidRPr="00686EE9" w:rsidRDefault="00BE7DA9" w:rsidP="006E734C">
            <w:pPr>
              <w:pStyle w:val="a8"/>
              <w:ind w:left="0"/>
              <w:jc w:val="center"/>
              <w:rPr>
                <w:rFonts w:ascii="Simplified Arabic" w:hAnsi="Simplified Arabic" w:cs="Simplified Arabic"/>
                <w:sz w:val="32"/>
                <w:szCs w:val="32"/>
              </w:rPr>
            </w:pPr>
          </w:p>
        </w:tc>
        <w:tc>
          <w:tcPr>
            <w:tcW w:w="2306" w:type="dxa"/>
          </w:tcPr>
          <w:p w14:paraId="1FE59A7A" w14:textId="77777777" w:rsidR="00BE7DA9" w:rsidRPr="00686EE9" w:rsidRDefault="00BE7DA9" w:rsidP="006E734C">
            <w:pPr>
              <w:pStyle w:val="a8"/>
              <w:ind w:left="0"/>
              <w:jc w:val="center"/>
              <w:rPr>
                <w:rFonts w:ascii="Simplified Arabic" w:hAnsi="Simplified Arabic" w:cs="Simplified Arabic"/>
                <w:sz w:val="32"/>
                <w:szCs w:val="32"/>
              </w:rPr>
            </w:pPr>
          </w:p>
        </w:tc>
        <w:tc>
          <w:tcPr>
            <w:tcW w:w="2306" w:type="dxa"/>
          </w:tcPr>
          <w:p w14:paraId="46640639" w14:textId="77777777" w:rsidR="00BE7DA9" w:rsidRPr="00686EE9" w:rsidRDefault="00BE7DA9" w:rsidP="006E734C">
            <w:pPr>
              <w:pStyle w:val="a8"/>
              <w:ind w:left="0"/>
              <w:jc w:val="center"/>
              <w:rPr>
                <w:rFonts w:ascii="Simplified Arabic" w:hAnsi="Simplified Arabic" w:cs="Simplified Arabic"/>
                <w:sz w:val="32"/>
                <w:szCs w:val="32"/>
              </w:rPr>
            </w:pPr>
          </w:p>
        </w:tc>
        <w:tc>
          <w:tcPr>
            <w:tcW w:w="2300" w:type="dxa"/>
          </w:tcPr>
          <w:p w14:paraId="064F92A0" w14:textId="77777777" w:rsidR="00BE7DA9" w:rsidRPr="00686EE9" w:rsidRDefault="00BE7DA9" w:rsidP="006E734C">
            <w:pPr>
              <w:pStyle w:val="a8"/>
              <w:ind w:left="0"/>
              <w:jc w:val="center"/>
              <w:rPr>
                <w:rFonts w:ascii="Simplified Arabic" w:hAnsi="Simplified Arabic" w:cs="Simplified Arabic"/>
                <w:sz w:val="32"/>
                <w:szCs w:val="32"/>
                <w:rtl/>
              </w:rPr>
            </w:pPr>
            <w:r w:rsidRPr="00686EE9">
              <w:rPr>
                <w:rFonts w:ascii="Simplified Arabic" w:hAnsi="Simplified Arabic" w:cs="Simplified Arabic" w:hint="cs"/>
                <w:sz w:val="32"/>
                <w:szCs w:val="32"/>
                <w:rtl/>
              </w:rPr>
              <w:t>شَكَرَ</w:t>
            </w:r>
          </w:p>
        </w:tc>
      </w:tr>
      <w:tr w:rsidR="00BE7DA9" w14:paraId="1E7AD813" w14:textId="77777777" w:rsidTr="006E734C">
        <w:tc>
          <w:tcPr>
            <w:tcW w:w="2304" w:type="dxa"/>
          </w:tcPr>
          <w:p w14:paraId="0A3A62B1" w14:textId="77777777" w:rsidR="00BE7DA9" w:rsidRPr="00686EE9" w:rsidRDefault="00BE7DA9" w:rsidP="006E734C">
            <w:pPr>
              <w:pStyle w:val="a8"/>
              <w:ind w:left="0"/>
              <w:jc w:val="center"/>
              <w:rPr>
                <w:rFonts w:ascii="Simplified Arabic" w:hAnsi="Simplified Arabic" w:cs="Simplified Arabic"/>
                <w:sz w:val="32"/>
                <w:szCs w:val="32"/>
              </w:rPr>
            </w:pPr>
          </w:p>
        </w:tc>
        <w:tc>
          <w:tcPr>
            <w:tcW w:w="2306" w:type="dxa"/>
          </w:tcPr>
          <w:p w14:paraId="7CE8C889" w14:textId="77777777" w:rsidR="00BE7DA9" w:rsidRPr="00686EE9" w:rsidRDefault="00BE7DA9" w:rsidP="006E734C">
            <w:pPr>
              <w:pStyle w:val="a8"/>
              <w:ind w:left="0"/>
              <w:jc w:val="center"/>
              <w:rPr>
                <w:rFonts w:ascii="Simplified Arabic" w:hAnsi="Simplified Arabic" w:cs="Simplified Arabic"/>
                <w:sz w:val="32"/>
                <w:szCs w:val="32"/>
              </w:rPr>
            </w:pPr>
          </w:p>
        </w:tc>
        <w:tc>
          <w:tcPr>
            <w:tcW w:w="2306" w:type="dxa"/>
          </w:tcPr>
          <w:p w14:paraId="09621E5E" w14:textId="77777777" w:rsidR="00BE7DA9" w:rsidRPr="00686EE9" w:rsidRDefault="00BE7DA9" w:rsidP="006E734C">
            <w:pPr>
              <w:pStyle w:val="a8"/>
              <w:ind w:left="0"/>
              <w:jc w:val="center"/>
              <w:rPr>
                <w:rFonts w:ascii="Simplified Arabic" w:hAnsi="Simplified Arabic" w:cs="Simplified Arabic"/>
                <w:sz w:val="32"/>
                <w:szCs w:val="32"/>
              </w:rPr>
            </w:pPr>
          </w:p>
        </w:tc>
        <w:tc>
          <w:tcPr>
            <w:tcW w:w="2300" w:type="dxa"/>
          </w:tcPr>
          <w:p w14:paraId="1433B386" w14:textId="77777777" w:rsidR="00BE7DA9" w:rsidRPr="00686EE9" w:rsidRDefault="00BE7DA9" w:rsidP="006E734C">
            <w:pPr>
              <w:pStyle w:val="a8"/>
              <w:ind w:left="0"/>
              <w:jc w:val="center"/>
              <w:rPr>
                <w:rFonts w:ascii="Simplified Arabic" w:hAnsi="Simplified Arabic" w:cs="Simplified Arabic"/>
                <w:sz w:val="32"/>
                <w:szCs w:val="32"/>
              </w:rPr>
            </w:pPr>
            <w:r w:rsidRPr="00686EE9">
              <w:rPr>
                <w:rFonts w:ascii="Simplified Arabic" w:hAnsi="Simplified Arabic" w:cs="Simplified Arabic" w:hint="cs"/>
                <w:sz w:val="32"/>
                <w:szCs w:val="32"/>
                <w:rtl/>
              </w:rPr>
              <w:t>مَالَ</w:t>
            </w:r>
          </w:p>
        </w:tc>
      </w:tr>
      <w:tr w:rsidR="00BE7DA9" w14:paraId="61E836E7" w14:textId="77777777" w:rsidTr="006E734C">
        <w:tc>
          <w:tcPr>
            <w:tcW w:w="2304" w:type="dxa"/>
          </w:tcPr>
          <w:p w14:paraId="69C013D0" w14:textId="77777777" w:rsidR="00BE7DA9" w:rsidRPr="00686EE9" w:rsidRDefault="00BE7DA9" w:rsidP="006E734C">
            <w:pPr>
              <w:pStyle w:val="a8"/>
              <w:ind w:left="0"/>
              <w:jc w:val="center"/>
              <w:rPr>
                <w:rFonts w:ascii="Simplified Arabic" w:hAnsi="Simplified Arabic" w:cs="Simplified Arabic"/>
                <w:sz w:val="32"/>
                <w:szCs w:val="32"/>
              </w:rPr>
            </w:pPr>
          </w:p>
        </w:tc>
        <w:tc>
          <w:tcPr>
            <w:tcW w:w="2306" w:type="dxa"/>
          </w:tcPr>
          <w:p w14:paraId="08C4F446" w14:textId="77777777" w:rsidR="00BE7DA9" w:rsidRPr="00686EE9" w:rsidRDefault="00BE7DA9" w:rsidP="006E734C">
            <w:pPr>
              <w:pStyle w:val="a8"/>
              <w:ind w:left="0"/>
              <w:jc w:val="center"/>
              <w:rPr>
                <w:rFonts w:ascii="Simplified Arabic" w:hAnsi="Simplified Arabic" w:cs="Simplified Arabic"/>
                <w:sz w:val="32"/>
                <w:szCs w:val="32"/>
              </w:rPr>
            </w:pPr>
          </w:p>
        </w:tc>
        <w:tc>
          <w:tcPr>
            <w:tcW w:w="2306" w:type="dxa"/>
          </w:tcPr>
          <w:p w14:paraId="06DBCF84" w14:textId="77777777" w:rsidR="00BE7DA9" w:rsidRPr="00686EE9" w:rsidRDefault="00BE7DA9" w:rsidP="006E734C">
            <w:pPr>
              <w:pStyle w:val="a8"/>
              <w:ind w:left="0"/>
              <w:jc w:val="center"/>
              <w:rPr>
                <w:rFonts w:ascii="Simplified Arabic" w:hAnsi="Simplified Arabic" w:cs="Simplified Arabic"/>
                <w:sz w:val="32"/>
                <w:szCs w:val="32"/>
              </w:rPr>
            </w:pPr>
          </w:p>
        </w:tc>
        <w:tc>
          <w:tcPr>
            <w:tcW w:w="2300" w:type="dxa"/>
          </w:tcPr>
          <w:p w14:paraId="39B4A344" w14:textId="77777777" w:rsidR="00BE7DA9" w:rsidRPr="00686EE9" w:rsidRDefault="00BE7DA9" w:rsidP="006E734C">
            <w:pPr>
              <w:pStyle w:val="a8"/>
              <w:ind w:left="0"/>
              <w:jc w:val="center"/>
              <w:rPr>
                <w:rFonts w:ascii="Simplified Arabic" w:hAnsi="Simplified Arabic" w:cs="Simplified Arabic"/>
                <w:sz w:val="32"/>
                <w:szCs w:val="32"/>
              </w:rPr>
            </w:pPr>
            <w:r w:rsidRPr="00686EE9">
              <w:rPr>
                <w:rFonts w:ascii="Simplified Arabic" w:hAnsi="Simplified Arabic" w:cs="Simplified Arabic" w:hint="cs"/>
                <w:sz w:val="32"/>
                <w:szCs w:val="32"/>
                <w:rtl/>
              </w:rPr>
              <w:t>رَدَّ</w:t>
            </w:r>
          </w:p>
        </w:tc>
      </w:tr>
      <w:tr w:rsidR="00BE7DA9" w14:paraId="404399F9" w14:textId="77777777" w:rsidTr="006E734C">
        <w:tc>
          <w:tcPr>
            <w:tcW w:w="2304" w:type="dxa"/>
          </w:tcPr>
          <w:p w14:paraId="248F1589" w14:textId="77777777" w:rsidR="00BE7DA9" w:rsidRPr="00686EE9" w:rsidRDefault="00BE7DA9" w:rsidP="006E734C">
            <w:pPr>
              <w:pStyle w:val="a8"/>
              <w:ind w:left="0"/>
              <w:jc w:val="center"/>
              <w:rPr>
                <w:rFonts w:ascii="Simplified Arabic" w:hAnsi="Simplified Arabic" w:cs="Simplified Arabic"/>
                <w:sz w:val="32"/>
                <w:szCs w:val="32"/>
              </w:rPr>
            </w:pPr>
          </w:p>
        </w:tc>
        <w:tc>
          <w:tcPr>
            <w:tcW w:w="2306" w:type="dxa"/>
          </w:tcPr>
          <w:p w14:paraId="2039E58A" w14:textId="77777777" w:rsidR="00BE7DA9" w:rsidRPr="00686EE9" w:rsidRDefault="00BE7DA9" w:rsidP="006E734C">
            <w:pPr>
              <w:pStyle w:val="a8"/>
              <w:ind w:left="0"/>
              <w:jc w:val="center"/>
              <w:rPr>
                <w:rFonts w:ascii="Simplified Arabic" w:hAnsi="Simplified Arabic" w:cs="Simplified Arabic"/>
                <w:sz w:val="32"/>
                <w:szCs w:val="32"/>
              </w:rPr>
            </w:pPr>
          </w:p>
        </w:tc>
        <w:tc>
          <w:tcPr>
            <w:tcW w:w="2306" w:type="dxa"/>
          </w:tcPr>
          <w:p w14:paraId="68279E85" w14:textId="77777777" w:rsidR="00BE7DA9" w:rsidRPr="00686EE9" w:rsidRDefault="00BE7DA9" w:rsidP="006E734C">
            <w:pPr>
              <w:pStyle w:val="a8"/>
              <w:ind w:left="0"/>
              <w:jc w:val="center"/>
              <w:rPr>
                <w:rFonts w:ascii="Simplified Arabic" w:hAnsi="Simplified Arabic" w:cs="Simplified Arabic"/>
                <w:sz w:val="32"/>
                <w:szCs w:val="32"/>
              </w:rPr>
            </w:pPr>
          </w:p>
        </w:tc>
        <w:tc>
          <w:tcPr>
            <w:tcW w:w="2300" w:type="dxa"/>
          </w:tcPr>
          <w:p w14:paraId="52F947C8" w14:textId="77777777" w:rsidR="00BE7DA9" w:rsidRPr="00686EE9" w:rsidRDefault="00BE7DA9" w:rsidP="006E734C">
            <w:pPr>
              <w:pStyle w:val="a8"/>
              <w:ind w:left="0"/>
              <w:jc w:val="center"/>
              <w:rPr>
                <w:rFonts w:ascii="Simplified Arabic" w:hAnsi="Simplified Arabic" w:cs="Simplified Arabic"/>
                <w:sz w:val="32"/>
                <w:szCs w:val="32"/>
              </w:rPr>
            </w:pPr>
            <w:r w:rsidRPr="00686EE9">
              <w:rPr>
                <w:rFonts w:ascii="Simplified Arabic" w:hAnsi="Simplified Arabic" w:cs="Simplified Arabic" w:hint="cs"/>
                <w:sz w:val="32"/>
                <w:szCs w:val="32"/>
                <w:rtl/>
              </w:rPr>
              <w:t>أَسِفَ</w:t>
            </w:r>
          </w:p>
        </w:tc>
      </w:tr>
    </w:tbl>
    <w:p w14:paraId="7C76C8E2" w14:textId="77777777" w:rsidR="00BE7DA9" w:rsidRDefault="00BE7DA9" w:rsidP="00BE7DA9">
      <w:pPr>
        <w:rPr>
          <w:sz w:val="28"/>
          <w:szCs w:val="28"/>
        </w:rPr>
      </w:pPr>
    </w:p>
    <w:p w14:paraId="740587BA" w14:textId="77777777" w:rsidR="00BE7DA9" w:rsidRDefault="00BE7DA9" w:rsidP="00BE7DA9">
      <w:pPr>
        <w:numPr>
          <w:ilvl w:val="0"/>
          <w:numId w:val="41"/>
        </w:numPr>
        <w:rPr>
          <w:sz w:val="28"/>
          <w:szCs w:val="28"/>
        </w:rPr>
      </w:pPr>
      <w:r>
        <w:rPr>
          <w:sz w:val="28"/>
          <w:szCs w:val="28"/>
        </w:rPr>
        <w:t>Образуйте причастие страдательного залога у следующих глаголов:</w:t>
      </w:r>
    </w:p>
    <w:p w14:paraId="1334CDB4" w14:textId="77777777" w:rsidR="00BE7DA9" w:rsidRDefault="00BE7DA9" w:rsidP="00BE7DA9">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1386"/>
        <w:gridCol w:w="1343"/>
        <w:gridCol w:w="1375"/>
        <w:gridCol w:w="1391"/>
        <w:gridCol w:w="1351"/>
        <w:gridCol w:w="1357"/>
      </w:tblGrid>
      <w:tr w:rsidR="00BE7DA9" w:rsidRPr="00CE6205" w14:paraId="304F7B21" w14:textId="77777777" w:rsidTr="006E734C">
        <w:tc>
          <w:tcPr>
            <w:tcW w:w="1594" w:type="dxa"/>
          </w:tcPr>
          <w:p w14:paraId="6BC431DA" w14:textId="77777777" w:rsidR="00BE7DA9" w:rsidRPr="00CE6205" w:rsidRDefault="00BE7DA9" w:rsidP="006E734C">
            <w:pPr>
              <w:autoSpaceDE w:val="0"/>
              <w:autoSpaceDN w:val="0"/>
              <w:jc w:val="center"/>
              <w:rPr>
                <w:rFonts w:cs="Simplified Arabic"/>
                <w:sz w:val="32"/>
                <w:szCs w:val="32"/>
                <w:rtl/>
              </w:rPr>
            </w:pPr>
            <w:r w:rsidRPr="00CE6205">
              <w:rPr>
                <w:rFonts w:cs="Simplified Arabic" w:hint="cs"/>
                <w:sz w:val="32"/>
                <w:szCs w:val="32"/>
                <w:rtl/>
              </w:rPr>
              <w:t>خَلَقَ</w:t>
            </w:r>
          </w:p>
        </w:tc>
        <w:tc>
          <w:tcPr>
            <w:tcW w:w="1594" w:type="dxa"/>
          </w:tcPr>
          <w:p w14:paraId="60B972A0" w14:textId="77777777" w:rsidR="00BE7DA9" w:rsidRPr="00CE6205" w:rsidRDefault="00BE7DA9" w:rsidP="006E734C">
            <w:pPr>
              <w:autoSpaceDE w:val="0"/>
              <w:autoSpaceDN w:val="0"/>
              <w:jc w:val="center"/>
              <w:rPr>
                <w:rFonts w:cs="Simplified Arabic"/>
                <w:sz w:val="32"/>
                <w:szCs w:val="32"/>
                <w:rtl/>
              </w:rPr>
            </w:pPr>
            <w:r w:rsidRPr="00CE6205">
              <w:rPr>
                <w:rFonts w:cs="Simplified Arabic" w:hint="cs"/>
                <w:sz w:val="32"/>
                <w:szCs w:val="32"/>
                <w:rtl/>
              </w:rPr>
              <w:t>غَسَلَ</w:t>
            </w:r>
          </w:p>
        </w:tc>
        <w:tc>
          <w:tcPr>
            <w:tcW w:w="1594" w:type="dxa"/>
          </w:tcPr>
          <w:p w14:paraId="456F5CD6" w14:textId="77777777" w:rsidR="00BE7DA9" w:rsidRPr="00CE6205" w:rsidRDefault="00BE7DA9" w:rsidP="006E734C">
            <w:pPr>
              <w:autoSpaceDE w:val="0"/>
              <w:autoSpaceDN w:val="0"/>
              <w:jc w:val="center"/>
              <w:rPr>
                <w:sz w:val="36"/>
                <w:szCs w:val="36"/>
                <w:rtl/>
              </w:rPr>
            </w:pPr>
            <w:r w:rsidRPr="00CE6205">
              <w:rPr>
                <w:rFonts w:cs="Simplified Arabic" w:hint="cs"/>
                <w:sz w:val="32"/>
                <w:szCs w:val="32"/>
                <w:rtl/>
              </w:rPr>
              <w:t>مَلأ</w:t>
            </w:r>
          </w:p>
        </w:tc>
        <w:tc>
          <w:tcPr>
            <w:tcW w:w="1594" w:type="dxa"/>
          </w:tcPr>
          <w:p w14:paraId="5C49491E" w14:textId="77777777" w:rsidR="00BE7DA9" w:rsidRPr="00CE6205" w:rsidRDefault="00BE7DA9" w:rsidP="006E734C">
            <w:pPr>
              <w:autoSpaceDE w:val="0"/>
              <w:autoSpaceDN w:val="0"/>
              <w:jc w:val="center"/>
              <w:rPr>
                <w:sz w:val="36"/>
                <w:szCs w:val="36"/>
                <w:rtl/>
              </w:rPr>
            </w:pPr>
            <w:r w:rsidRPr="00CE6205">
              <w:rPr>
                <w:rFonts w:cs="Simplified Arabic" w:hint="cs"/>
                <w:sz w:val="32"/>
                <w:szCs w:val="32"/>
                <w:rtl/>
              </w:rPr>
              <w:t>وَقَفَ</w:t>
            </w:r>
          </w:p>
        </w:tc>
        <w:tc>
          <w:tcPr>
            <w:tcW w:w="1594" w:type="dxa"/>
          </w:tcPr>
          <w:p w14:paraId="0286F9C4" w14:textId="77777777" w:rsidR="00BE7DA9" w:rsidRPr="00CE6205" w:rsidRDefault="00BE7DA9" w:rsidP="006E734C">
            <w:pPr>
              <w:autoSpaceDE w:val="0"/>
              <w:autoSpaceDN w:val="0"/>
              <w:jc w:val="center"/>
              <w:rPr>
                <w:rFonts w:cs="Simplified Arabic"/>
                <w:sz w:val="32"/>
                <w:szCs w:val="32"/>
                <w:rtl/>
              </w:rPr>
            </w:pPr>
            <w:r w:rsidRPr="00CE6205">
              <w:rPr>
                <w:rFonts w:cs="Simplified Arabic" w:hint="cs"/>
                <w:sz w:val="32"/>
                <w:szCs w:val="32"/>
                <w:rtl/>
              </w:rPr>
              <w:t>خَصَّ</w:t>
            </w:r>
          </w:p>
        </w:tc>
        <w:tc>
          <w:tcPr>
            <w:tcW w:w="1594" w:type="dxa"/>
          </w:tcPr>
          <w:p w14:paraId="0F287CF8" w14:textId="77777777" w:rsidR="00BE7DA9" w:rsidRPr="00CE6205" w:rsidRDefault="00BE7DA9" w:rsidP="006E734C">
            <w:pPr>
              <w:autoSpaceDE w:val="0"/>
              <w:autoSpaceDN w:val="0"/>
              <w:jc w:val="center"/>
              <w:rPr>
                <w:sz w:val="36"/>
                <w:szCs w:val="36"/>
                <w:rtl/>
              </w:rPr>
            </w:pPr>
            <w:r w:rsidRPr="00CE6205">
              <w:rPr>
                <w:rFonts w:cs="Simplified Arabic" w:hint="cs"/>
                <w:sz w:val="32"/>
                <w:szCs w:val="32"/>
                <w:rtl/>
              </w:rPr>
              <w:t>أَكَلَ</w:t>
            </w:r>
          </w:p>
        </w:tc>
        <w:tc>
          <w:tcPr>
            <w:tcW w:w="1594" w:type="dxa"/>
          </w:tcPr>
          <w:p w14:paraId="1F4EE262" w14:textId="77777777" w:rsidR="00BE7DA9" w:rsidRPr="00CE6205" w:rsidRDefault="00BE7DA9" w:rsidP="006E734C">
            <w:pPr>
              <w:autoSpaceDE w:val="0"/>
              <w:autoSpaceDN w:val="0"/>
              <w:jc w:val="center"/>
              <w:rPr>
                <w:sz w:val="36"/>
                <w:szCs w:val="36"/>
                <w:rtl/>
              </w:rPr>
            </w:pPr>
            <w:r w:rsidRPr="00CE6205">
              <w:rPr>
                <w:rFonts w:cs="Simplified Arabic" w:hint="cs"/>
                <w:sz w:val="32"/>
                <w:szCs w:val="32"/>
                <w:rtl/>
              </w:rPr>
              <w:t>وَزَنَ</w:t>
            </w:r>
          </w:p>
        </w:tc>
      </w:tr>
      <w:tr w:rsidR="00BE7DA9" w:rsidRPr="00CE6205" w14:paraId="7BA9E550" w14:textId="77777777" w:rsidTr="006E734C">
        <w:tc>
          <w:tcPr>
            <w:tcW w:w="1594" w:type="dxa"/>
          </w:tcPr>
          <w:p w14:paraId="74337D4C" w14:textId="77777777" w:rsidR="00BE7DA9" w:rsidRPr="00CE6205" w:rsidRDefault="00BE7DA9" w:rsidP="006E734C">
            <w:pPr>
              <w:autoSpaceDE w:val="0"/>
              <w:autoSpaceDN w:val="0"/>
              <w:jc w:val="center"/>
              <w:rPr>
                <w:sz w:val="28"/>
                <w:szCs w:val="28"/>
              </w:rPr>
            </w:pPr>
          </w:p>
        </w:tc>
        <w:tc>
          <w:tcPr>
            <w:tcW w:w="1594" w:type="dxa"/>
          </w:tcPr>
          <w:p w14:paraId="765AC46B" w14:textId="77777777" w:rsidR="00BE7DA9" w:rsidRPr="00CE6205" w:rsidRDefault="00BE7DA9" w:rsidP="006E734C">
            <w:pPr>
              <w:autoSpaceDE w:val="0"/>
              <w:autoSpaceDN w:val="0"/>
              <w:jc w:val="center"/>
              <w:rPr>
                <w:sz w:val="28"/>
                <w:szCs w:val="28"/>
              </w:rPr>
            </w:pPr>
          </w:p>
        </w:tc>
        <w:tc>
          <w:tcPr>
            <w:tcW w:w="1594" w:type="dxa"/>
          </w:tcPr>
          <w:p w14:paraId="132E27CC" w14:textId="77777777" w:rsidR="00BE7DA9" w:rsidRPr="00CE6205" w:rsidRDefault="00BE7DA9" w:rsidP="006E734C">
            <w:pPr>
              <w:autoSpaceDE w:val="0"/>
              <w:autoSpaceDN w:val="0"/>
              <w:jc w:val="center"/>
              <w:rPr>
                <w:sz w:val="28"/>
                <w:szCs w:val="28"/>
              </w:rPr>
            </w:pPr>
          </w:p>
        </w:tc>
        <w:tc>
          <w:tcPr>
            <w:tcW w:w="1594" w:type="dxa"/>
          </w:tcPr>
          <w:p w14:paraId="6CB97860" w14:textId="77777777" w:rsidR="00BE7DA9" w:rsidRPr="00CE6205" w:rsidRDefault="00BE7DA9" w:rsidP="006E734C">
            <w:pPr>
              <w:autoSpaceDE w:val="0"/>
              <w:autoSpaceDN w:val="0"/>
              <w:jc w:val="center"/>
              <w:rPr>
                <w:sz w:val="28"/>
                <w:szCs w:val="28"/>
              </w:rPr>
            </w:pPr>
          </w:p>
        </w:tc>
        <w:tc>
          <w:tcPr>
            <w:tcW w:w="1594" w:type="dxa"/>
          </w:tcPr>
          <w:p w14:paraId="224BEEB7" w14:textId="77777777" w:rsidR="00BE7DA9" w:rsidRPr="00CE6205" w:rsidRDefault="00BE7DA9" w:rsidP="006E734C">
            <w:pPr>
              <w:autoSpaceDE w:val="0"/>
              <w:autoSpaceDN w:val="0"/>
              <w:jc w:val="center"/>
              <w:rPr>
                <w:sz w:val="28"/>
                <w:szCs w:val="28"/>
              </w:rPr>
            </w:pPr>
          </w:p>
        </w:tc>
        <w:tc>
          <w:tcPr>
            <w:tcW w:w="1594" w:type="dxa"/>
          </w:tcPr>
          <w:p w14:paraId="5611B56D" w14:textId="77777777" w:rsidR="00BE7DA9" w:rsidRPr="00CE6205" w:rsidRDefault="00BE7DA9" w:rsidP="006E734C">
            <w:pPr>
              <w:autoSpaceDE w:val="0"/>
              <w:autoSpaceDN w:val="0"/>
              <w:jc w:val="center"/>
              <w:rPr>
                <w:sz w:val="28"/>
                <w:szCs w:val="28"/>
              </w:rPr>
            </w:pPr>
          </w:p>
        </w:tc>
        <w:tc>
          <w:tcPr>
            <w:tcW w:w="1594" w:type="dxa"/>
          </w:tcPr>
          <w:p w14:paraId="0069F35D" w14:textId="77777777" w:rsidR="00BE7DA9" w:rsidRPr="00CE6205" w:rsidRDefault="00BE7DA9" w:rsidP="006E734C">
            <w:pPr>
              <w:autoSpaceDE w:val="0"/>
              <w:autoSpaceDN w:val="0"/>
              <w:jc w:val="center"/>
              <w:rPr>
                <w:sz w:val="28"/>
                <w:szCs w:val="28"/>
              </w:rPr>
            </w:pPr>
          </w:p>
        </w:tc>
      </w:tr>
    </w:tbl>
    <w:p w14:paraId="3FCF268D" w14:textId="77777777" w:rsidR="00BE7DA9" w:rsidRDefault="00BE7DA9" w:rsidP="00BE7DA9">
      <w:pPr>
        <w:numPr>
          <w:ilvl w:val="0"/>
          <w:numId w:val="41"/>
        </w:numPr>
        <w:jc w:val="both"/>
        <w:rPr>
          <w:rFonts w:eastAsia="Calibri"/>
          <w:bCs/>
          <w:sz w:val="28"/>
          <w:szCs w:val="28"/>
          <w:lang w:eastAsia="en-US"/>
        </w:rPr>
      </w:pPr>
      <w:r w:rsidRPr="00500885">
        <w:rPr>
          <w:rFonts w:eastAsia="Calibri"/>
          <w:bCs/>
          <w:sz w:val="28"/>
          <w:szCs w:val="28"/>
          <w:lang w:eastAsia="en-US"/>
        </w:rPr>
        <w:t>Глаголы в следующих предложениях преобразуйте в страдательный</w:t>
      </w:r>
      <w:r>
        <w:rPr>
          <w:rFonts w:eastAsia="Calibri"/>
          <w:bCs/>
          <w:sz w:val="28"/>
          <w:szCs w:val="28"/>
          <w:lang w:eastAsia="en-US"/>
        </w:rPr>
        <w:t xml:space="preserve"> залог</w:t>
      </w:r>
      <w:r w:rsidRPr="00500885">
        <w:rPr>
          <w:rFonts w:eastAsia="Calibri"/>
          <w:bCs/>
          <w:sz w:val="28"/>
          <w:szCs w:val="28"/>
          <w:lang w:eastAsia="en-US"/>
        </w:rPr>
        <w:t>:</w:t>
      </w:r>
    </w:p>
    <w:p w14:paraId="0906B416" w14:textId="77777777" w:rsidR="00BE7DA9" w:rsidRPr="00C67E1B" w:rsidRDefault="00BE7DA9" w:rsidP="00BE7DA9">
      <w:pPr>
        <w:bidi/>
        <w:ind w:left="-5"/>
        <w:rPr>
          <w:rFonts w:cs="Simplified Arabic"/>
          <w:color w:val="000000"/>
          <w:sz w:val="32"/>
          <w:szCs w:val="32"/>
          <w:rtl/>
        </w:rPr>
      </w:pPr>
      <w:r w:rsidRPr="00C67E1B">
        <w:rPr>
          <w:rFonts w:cs="Simplified Arabic"/>
          <w:color w:val="000000"/>
          <w:sz w:val="32"/>
          <w:szCs w:val="32"/>
          <w:rtl/>
        </w:rPr>
        <w:t xml:space="preserve">- باع الموظف السيارة. </w:t>
      </w:r>
      <w:r w:rsidRPr="00C67E1B">
        <w:rPr>
          <w:rFonts w:cs="Simplified Arabic" w:hint="cs"/>
          <w:color w:val="000000"/>
          <w:sz w:val="32"/>
          <w:szCs w:val="32"/>
          <w:rtl/>
        </w:rPr>
        <w:t>......................................................</w:t>
      </w:r>
    </w:p>
    <w:p w14:paraId="613760B2" w14:textId="77777777" w:rsidR="00BE7DA9" w:rsidRPr="00C67E1B" w:rsidRDefault="00BE7DA9" w:rsidP="00BE7DA9">
      <w:pPr>
        <w:bidi/>
        <w:ind w:left="-5"/>
        <w:rPr>
          <w:rFonts w:cs="Simplified Arabic"/>
          <w:color w:val="000000"/>
          <w:sz w:val="32"/>
          <w:szCs w:val="32"/>
          <w:rtl/>
        </w:rPr>
      </w:pPr>
      <w:r w:rsidRPr="00C67E1B">
        <w:rPr>
          <w:rFonts w:cs="Simplified Arabic"/>
          <w:color w:val="000000"/>
          <w:sz w:val="32"/>
          <w:szCs w:val="32"/>
          <w:rtl/>
        </w:rPr>
        <w:t xml:space="preserve">- انتهى أحمد من العمل. </w:t>
      </w:r>
      <w:r w:rsidRPr="00C67E1B">
        <w:rPr>
          <w:rFonts w:cs="Simplified Arabic" w:hint="cs"/>
          <w:color w:val="000000"/>
          <w:sz w:val="32"/>
          <w:szCs w:val="32"/>
          <w:rtl/>
        </w:rPr>
        <w:t>.....................................................</w:t>
      </w:r>
    </w:p>
    <w:p w14:paraId="2485690D" w14:textId="77777777" w:rsidR="00BE7DA9" w:rsidRPr="00C67E1B" w:rsidRDefault="00BE7DA9" w:rsidP="00BE7DA9">
      <w:pPr>
        <w:bidi/>
        <w:ind w:left="-5"/>
        <w:rPr>
          <w:rFonts w:cs="Simplified Arabic"/>
          <w:color w:val="000000"/>
          <w:sz w:val="32"/>
          <w:szCs w:val="32"/>
          <w:rtl/>
        </w:rPr>
      </w:pPr>
      <w:r w:rsidRPr="00C67E1B">
        <w:rPr>
          <w:rFonts w:cs="Simplified Arabic"/>
          <w:color w:val="000000"/>
          <w:sz w:val="32"/>
          <w:szCs w:val="32"/>
          <w:rtl/>
        </w:rPr>
        <w:t xml:space="preserve">- قص الوالد القصص لولده. </w:t>
      </w:r>
      <w:r w:rsidRPr="00C67E1B">
        <w:rPr>
          <w:rFonts w:cs="Simplified Arabic" w:hint="cs"/>
          <w:color w:val="000000"/>
          <w:sz w:val="32"/>
          <w:szCs w:val="32"/>
          <w:rtl/>
        </w:rPr>
        <w:t>...............................................</w:t>
      </w:r>
    </w:p>
    <w:p w14:paraId="2D1BF024" w14:textId="77777777" w:rsidR="00BE7DA9" w:rsidRPr="00C67E1B" w:rsidRDefault="00BE7DA9" w:rsidP="00BE7DA9">
      <w:pPr>
        <w:bidi/>
        <w:ind w:left="-5"/>
        <w:rPr>
          <w:rFonts w:cs="Simplified Arabic"/>
          <w:color w:val="000000"/>
          <w:sz w:val="32"/>
          <w:szCs w:val="32"/>
          <w:rtl/>
        </w:rPr>
      </w:pPr>
      <w:r w:rsidRPr="00C67E1B">
        <w:rPr>
          <w:rFonts w:cs="Simplified Arabic"/>
          <w:color w:val="000000"/>
          <w:sz w:val="32"/>
          <w:szCs w:val="32"/>
          <w:rtl/>
        </w:rPr>
        <w:t xml:space="preserve">- استعدت مريم للامتحان. </w:t>
      </w:r>
      <w:r w:rsidRPr="00C67E1B">
        <w:rPr>
          <w:rFonts w:cs="Simplified Arabic" w:hint="cs"/>
          <w:color w:val="000000"/>
          <w:sz w:val="32"/>
          <w:szCs w:val="32"/>
          <w:rtl/>
        </w:rPr>
        <w:t>..................................................</w:t>
      </w:r>
    </w:p>
    <w:p w14:paraId="23D85572" w14:textId="77777777" w:rsidR="00BE7DA9" w:rsidRPr="00500885" w:rsidRDefault="00BE7DA9" w:rsidP="00BE7DA9">
      <w:pPr>
        <w:bidi/>
        <w:ind w:left="-5"/>
        <w:jc w:val="both"/>
        <w:rPr>
          <w:rFonts w:eastAsia="Calibri"/>
          <w:bCs/>
          <w:sz w:val="28"/>
          <w:szCs w:val="28"/>
          <w:lang w:eastAsia="en-US"/>
        </w:rPr>
      </w:pPr>
      <w:r w:rsidRPr="00C67E1B">
        <w:rPr>
          <w:rFonts w:cs="Simplified Arabic"/>
          <w:color w:val="000000"/>
          <w:sz w:val="32"/>
          <w:szCs w:val="32"/>
          <w:rtl/>
        </w:rPr>
        <w:t xml:space="preserve">- يطيع المريض أمر الطبيب. </w:t>
      </w:r>
      <w:r w:rsidRPr="00C67E1B">
        <w:rPr>
          <w:rFonts w:cs="Simplified Arabic" w:hint="cs"/>
          <w:color w:val="000000"/>
          <w:sz w:val="32"/>
          <w:szCs w:val="32"/>
          <w:rtl/>
        </w:rPr>
        <w:t>..............................................</w:t>
      </w:r>
    </w:p>
    <w:p w14:paraId="3D52AB04" w14:textId="77777777" w:rsidR="00BE7DA9" w:rsidRPr="00867E1E" w:rsidRDefault="00BE7DA9" w:rsidP="00BE7DA9">
      <w:pPr>
        <w:ind w:left="355"/>
        <w:jc w:val="both"/>
        <w:rPr>
          <w:rFonts w:eastAsia="Calibri"/>
          <w:bCs/>
          <w:sz w:val="28"/>
          <w:szCs w:val="28"/>
          <w:lang w:eastAsia="en-US"/>
        </w:rPr>
      </w:pPr>
      <w:r>
        <w:rPr>
          <w:rFonts w:eastAsia="Calibri"/>
          <w:bCs/>
          <w:sz w:val="28"/>
          <w:szCs w:val="28"/>
          <w:lang w:eastAsia="en-US"/>
        </w:rPr>
        <w:t>10</w:t>
      </w:r>
      <w:r w:rsidRPr="00867E1E">
        <w:rPr>
          <w:rFonts w:eastAsia="Calibri"/>
          <w:bCs/>
          <w:sz w:val="28"/>
          <w:szCs w:val="28"/>
          <w:lang w:eastAsia="en-US"/>
        </w:rPr>
        <w:t>. Образуйте отглагольные имена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
        <w:gridCol w:w="1184"/>
        <w:gridCol w:w="1072"/>
        <w:gridCol w:w="1085"/>
        <w:gridCol w:w="945"/>
        <w:gridCol w:w="1196"/>
        <w:gridCol w:w="1251"/>
        <w:gridCol w:w="1108"/>
        <w:gridCol w:w="810"/>
      </w:tblGrid>
      <w:tr w:rsidR="00BE7DA9" w:rsidRPr="00D218EB" w14:paraId="10770657" w14:textId="77777777" w:rsidTr="006E734C">
        <w:trPr>
          <w:trHeight w:val="567"/>
          <w:jc w:val="center"/>
        </w:trPr>
        <w:tc>
          <w:tcPr>
            <w:tcW w:w="860" w:type="dxa"/>
            <w:vAlign w:val="center"/>
          </w:tcPr>
          <w:p w14:paraId="27777F90" w14:textId="77777777" w:rsidR="00BE7DA9" w:rsidRPr="00D218EB" w:rsidRDefault="00BE7DA9" w:rsidP="006E734C">
            <w:pPr>
              <w:jc w:val="center"/>
              <w:rPr>
                <w:rFonts w:cs="Simplified Arabic"/>
                <w:sz w:val="32"/>
                <w:szCs w:val="32"/>
                <w:rtl/>
              </w:rPr>
            </w:pPr>
            <w:r w:rsidRPr="00D218EB">
              <w:rPr>
                <w:rFonts w:cs="Simplified Arabic" w:hint="cs"/>
                <w:sz w:val="32"/>
                <w:szCs w:val="32"/>
                <w:rtl/>
                <w:lang w:val="tt-RU"/>
              </w:rPr>
              <w:t>نَادَى</w:t>
            </w:r>
          </w:p>
        </w:tc>
        <w:tc>
          <w:tcPr>
            <w:tcW w:w="1107" w:type="dxa"/>
            <w:vAlign w:val="center"/>
          </w:tcPr>
          <w:p w14:paraId="2E657940" w14:textId="77777777" w:rsidR="00BE7DA9" w:rsidRPr="00D218EB" w:rsidRDefault="00BE7DA9" w:rsidP="006E734C">
            <w:pPr>
              <w:jc w:val="center"/>
              <w:rPr>
                <w:rFonts w:cs="Simplified Arabic"/>
                <w:sz w:val="32"/>
                <w:szCs w:val="32"/>
              </w:rPr>
            </w:pPr>
            <w:r w:rsidRPr="00D218EB">
              <w:rPr>
                <w:rFonts w:cs="Simplified Arabic"/>
                <w:sz w:val="32"/>
                <w:szCs w:val="32"/>
                <w:rtl/>
              </w:rPr>
              <w:t>اِسْتَبْشَرَ</w:t>
            </w:r>
          </w:p>
        </w:tc>
        <w:tc>
          <w:tcPr>
            <w:tcW w:w="859" w:type="dxa"/>
            <w:vAlign w:val="center"/>
          </w:tcPr>
          <w:p w14:paraId="05E96019" w14:textId="77777777" w:rsidR="00BE7DA9" w:rsidRPr="00D218EB" w:rsidRDefault="00BE7DA9" w:rsidP="006E734C">
            <w:pPr>
              <w:jc w:val="center"/>
              <w:rPr>
                <w:rFonts w:cs="Simplified Arabic"/>
                <w:sz w:val="32"/>
                <w:szCs w:val="32"/>
              </w:rPr>
            </w:pPr>
            <w:r w:rsidRPr="00D218EB">
              <w:rPr>
                <w:rFonts w:cs="Simplified Arabic"/>
                <w:sz w:val="32"/>
                <w:szCs w:val="32"/>
                <w:rtl/>
              </w:rPr>
              <w:t>تَكَلَّمَ</w:t>
            </w:r>
          </w:p>
        </w:tc>
        <w:tc>
          <w:tcPr>
            <w:tcW w:w="1014" w:type="dxa"/>
            <w:vAlign w:val="center"/>
          </w:tcPr>
          <w:p w14:paraId="65185C5F" w14:textId="77777777" w:rsidR="00BE7DA9" w:rsidRPr="00D218EB" w:rsidRDefault="00BE7DA9" w:rsidP="006E734C">
            <w:pPr>
              <w:jc w:val="center"/>
              <w:rPr>
                <w:rFonts w:cs="Simplified Arabic"/>
                <w:sz w:val="32"/>
                <w:szCs w:val="32"/>
              </w:rPr>
            </w:pPr>
            <w:r w:rsidRPr="00D218EB">
              <w:rPr>
                <w:rFonts w:cs="Simplified Arabic" w:hint="cs"/>
                <w:sz w:val="32"/>
                <w:szCs w:val="32"/>
                <w:rtl/>
              </w:rPr>
              <w:t>اِحْمَرَّ</w:t>
            </w:r>
          </w:p>
        </w:tc>
        <w:tc>
          <w:tcPr>
            <w:tcW w:w="883" w:type="dxa"/>
            <w:vAlign w:val="center"/>
          </w:tcPr>
          <w:p w14:paraId="729C98AD" w14:textId="77777777" w:rsidR="00BE7DA9" w:rsidRPr="00D218EB" w:rsidRDefault="00BE7DA9" w:rsidP="006E734C">
            <w:pPr>
              <w:jc w:val="center"/>
              <w:rPr>
                <w:rFonts w:cs="Simplified Arabic"/>
                <w:sz w:val="32"/>
                <w:szCs w:val="32"/>
              </w:rPr>
            </w:pPr>
            <w:r w:rsidRPr="00D218EB">
              <w:rPr>
                <w:rFonts w:cs="Simplified Arabic" w:hint="cs"/>
                <w:sz w:val="32"/>
                <w:szCs w:val="32"/>
                <w:rtl/>
                <w:lang w:val="tt-RU"/>
              </w:rPr>
              <w:t>أكرم</w:t>
            </w:r>
          </w:p>
        </w:tc>
        <w:tc>
          <w:tcPr>
            <w:tcW w:w="1118" w:type="dxa"/>
            <w:vAlign w:val="center"/>
          </w:tcPr>
          <w:p w14:paraId="7C9A21D3" w14:textId="77777777" w:rsidR="00BE7DA9" w:rsidRPr="00D218EB" w:rsidRDefault="00BE7DA9" w:rsidP="006E734C">
            <w:pPr>
              <w:jc w:val="center"/>
              <w:rPr>
                <w:rFonts w:cs="Simplified Arabic"/>
                <w:sz w:val="32"/>
                <w:szCs w:val="32"/>
              </w:rPr>
            </w:pPr>
            <w:r w:rsidRPr="00D218EB">
              <w:rPr>
                <w:rFonts w:cs="Simplified Arabic" w:hint="cs"/>
                <w:sz w:val="32"/>
                <w:szCs w:val="32"/>
                <w:rtl/>
              </w:rPr>
              <w:t>اِلْتَمَسَ</w:t>
            </w:r>
          </w:p>
        </w:tc>
        <w:tc>
          <w:tcPr>
            <w:tcW w:w="888" w:type="dxa"/>
            <w:vAlign w:val="center"/>
          </w:tcPr>
          <w:p w14:paraId="40109AF5" w14:textId="77777777" w:rsidR="00BE7DA9" w:rsidRPr="00D218EB" w:rsidRDefault="00BE7DA9" w:rsidP="006E734C">
            <w:pPr>
              <w:jc w:val="center"/>
              <w:rPr>
                <w:rFonts w:cs="Simplified Arabic"/>
                <w:sz w:val="32"/>
                <w:szCs w:val="32"/>
              </w:rPr>
            </w:pPr>
            <w:r w:rsidRPr="00D218EB">
              <w:rPr>
                <w:rFonts w:cs="Simplified Arabic" w:hint="cs"/>
                <w:sz w:val="32"/>
                <w:szCs w:val="32"/>
                <w:rtl/>
              </w:rPr>
              <w:t>بَادَرَ</w:t>
            </w:r>
          </w:p>
        </w:tc>
        <w:tc>
          <w:tcPr>
            <w:tcW w:w="1036" w:type="dxa"/>
            <w:vAlign w:val="center"/>
          </w:tcPr>
          <w:p w14:paraId="581573DB" w14:textId="77777777" w:rsidR="00BE7DA9" w:rsidRPr="00D218EB" w:rsidRDefault="00BE7DA9" w:rsidP="006E734C">
            <w:pPr>
              <w:jc w:val="center"/>
              <w:rPr>
                <w:rFonts w:cs="Simplified Arabic"/>
                <w:sz w:val="32"/>
                <w:szCs w:val="32"/>
              </w:rPr>
            </w:pPr>
            <w:r w:rsidRPr="00D218EB">
              <w:rPr>
                <w:rFonts w:cs="Simplified Arabic"/>
                <w:sz w:val="32"/>
                <w:szCs w:val="32"/>
                <w:rtl/>
              </w:rPr>
              <w:t>أَخْرَجَ</w:t>
            </w:r>
          </w:p>
        </w:tc>
        <w:tc>
          <w:tcPr>
            <w:tcW w:w="757" w:type="dxa"/>
            <w:vAlign w:val="center"/>
          </w:tcPr>
          <w:p w14:paraId="4A0A8401" w14:textId="77777777" w:rsidR="00BE7DA9" w:rsidRPr="00D218EB" w:rsidRDefault="00BE7DA9" w:rsidP="006E734C">
            <w:pPr>
              <w:jc w:val="center"/>
              <w:rPr>
                <w:rFonts w:cs="Simplified Arabic"/>
                <w:sz w:val="32"/>
                <w:szCs w:val="32"/>
              </w:rPr>
            </w:pPr>
            <w:r w:rsidRPr="00D218EB">
              <w:rPr>
                <w:rFonts w:cs="Simplified Arabic"/>
                <w:sz w:val="32"/>
                <w:szCs w:val="32"/>
                <w:rtl/>
              </w:rPr>
              <w:t>كَلَّمَ</w:t>
            </w:r>
          </w:p>
        </w:tc>
      </w:tr>
      <w:tr w:rsidR="00BE7DA9" w:rsidRPr="00D218EB" w14:paraId="090B3690" w14:textId="77777777" w:rsidTr="006E734C">
        <w:trPr>
          <w:trHeight w:val="567"/>
          <w:jc w:val="center"/>
        </w:trPr>
        <w:tc>
          <w:tcPr>
            <w:tcW w:w="860" w:type="dxa"/>
            <w:vAlign w:val="center"/>
          </w:tcPr>
          <w:p w14:paraId="413AE144" w14:textId="77777777" w:rsidR="00BE7DA9" w:rsidRPr="00D218EB" w:rsidRDefault="00BE7DA9" w:rsidP="006E734C">
            <w:pPr>
              <w:jc w:val="center"/>
              <w:rPr>
                <w:rFonts w:cs="Simplified Arabic"/>
                <w:sz w:val="32"/>
                <w:szCs w:val="32"/>
              </w:rPr>
            </w:pPr>
          </w:p>
        </w:tc>
        <w:tc>
          <w:tcPr>
            <w:tcW w:w="1107" w:type="dxa"/>
            <w:vAlign w:val="center"/>
          </w:tcPr>
          <w:p w14:paraId="0AE0C73F" w14:textId="77777777" w:rsidR="00BE7DA9" w:rsidRPr="00D218EB" w:rsidRDefault="00BE7DA9" w:rsidP="006E734C">
            <w:pPr>
              <w:jc w:val="center"/>
              <w:rPr>
                <w:rFonts w:cs="Simplified Arabic"/>
                <w:sz w:val="32"/>
                <w:szCs w:val="32"/>
              </w:rPr>
            </w:pPr>
          </w:p>
        </w:tc>
        <w:tc>
          <w:tcPr>
            <w:tcW w:w="859" w:type="dxa"/>
            <w:vAlign w:val="center"/>
          </w:tcPr>
          <w:p w14:paraId="6C4871AF" w14:textId="77777777" w:rsidR="00BE7DA9" w:rsidRPr="00D218EB" w:rsidRDefault="00BE7DA9" w:rsidP="006E734C">
            <w:pPr>
              <w:jc w:val="center"/>
              <w:rPr>
                <w:rFonts w:cs="Simplified Arabic"/>
                <w:sz w:val="32"/>
                <w:szCs w:val="32"/>
              </w:rPr>
            </w:pPr>
          </w:p>
        </w:tc>
        <w:tc>
          <w:tcPr>
            <w:tcW w:w="1014" w:type="dxa"/>
            <w:vAlign w:val="center"/>
          </w:tcPr>
          <w:p w14:paraId="323E3073" w14:textId="77777777" w:rsidR="00BE7DA9" w:rsidRPr="00D218EB" w:rsidRDefault="00BE7DA9" w:rsidP="006E734C">
            <w:pPr>
              <w:jc w:val="center"/>
              <w:rPr>
                <w:rFonts w:cs="Simplified Arabic"/>
                <w:sz w:val="32"/>
                <w:szCs w:val="32"/>
              </w:rPr>
            </w:pPr>
          </w:p>
        </w:tc>
        <w:tc>
          <w:tcPr>
            <w:tcW w:w="883" w:type="dxa"/>
            <w:vAlign w:val="center"/>
          </w:tcPr>
          <w:p w14:paraId="16D57895" w14:textId="77777777" w:rsidR="00BE7DA9" w:rsidRPr="00D218EB" w:rsidRDefault="00BE7DA9" w:rsidP="006E734C">
            <w:pPr>
              <w:jc w:val="center"/>
              <w:rPr>
                <w:rFonts w:cs="Simplified Arabic"/>
                <w:sz w:val="32"/>
                <w:szCs w:val="32"/>
              </w:rPr>
            </w:pPr>
          </w:p>
        </w:tc>
        <w:tc>
          <w:tcPr>
            <w:tcW w:w="1118" w:type="dxa"/>
            <w:vAlign w:val="center"/>
          </w:tcPr>
          <w:p w14:paraId="167FA693" w14:textId="77777777" w:rsidR="00BE7DA9" w:rsidRPr="00D218EB" w:rsidRDefault="00BE7DA9" w:rsidP="006E734C">
            <w:pPr>
              <w:jc w:val="center"/>
              <w:rPr>
                <w:rFonts w:cs="Simplified Arabic"/>
                <w:sz w:val="32"/>
                <w:szCs w:val="32"/>
              </w:rPr>
            </w:pPr>
          </w:p>
        </w:tc>
        <w:tc>
          <w:tcPr>
            <w:tcW w:w="888" w:type="dxa"/>
            <w:vAlign w:val="center"/>
          </w:tcPr>
          <w:p w14:paraId="3A2622F4" w14:textId="77777777" w:rsidR="00BE7DA9" w:rsidRPr="00D218EB" w:rsidRDefault="00BE7DA9" w:rsidP="006E734C">
            <w:pPr>
              <w:jc w:val="center"/>
              <w:rPr>
                <w:rFonts w:cs="Simplified Arabic"/>
                <w:sz w:val="32"/>
                <w:szCs w:val="32"/>
              </w:rPr>
            </w:pPr>
          </w:p>
        </w:tc>
        <w:tc>
          <w:tcPr>
            <w:tcW w:w="1036" w:type="dxa"/>
            <w:vAlign w:val="center"/>
          </w:tcPr>
          <w:p w14:paraId="6417C467" w14:textId="77777777" w:rsidR="00BE7DA9" w:rsidRPr="00D218EB" w:rsidRDefault="00BE7DA9" w:rsidP="006E734C">
            <w:pPr>
              <w:jc w:val="center"/>
              <w:rPr>
                <w:rFonts w:cs="Simplified Arabic"/>
                <w:sz w:val="32"/>
                <w:szCs w:val="32"/>
              </w:rPr>
            </w:pPr>
          </w:p>
        </w:tc>
        <w:tc>
          <w:tcPr>
            <w:tcW w:w="757" w:type="dxa"/>
            <w:vAlign w:val="center"/>
          </w:tcPr>
          <w:p w14:paraId="7ED6947B" w14:textId="77777777" w:rsidR="00BE7DA9" w:rsidRPr="00D218EB" w:rsidRDefault="00BE7DA9" w:rsidP="006E734C">
            <w:pPr>
              <w:jc w:val="center"/>
              <w:rPr>
                <w:rFonts w:cs="Simplified Arabic"/>
                <w:sz w:val="32"/>
                <w:szCs w:val="32"/>
                <w:lang w:val="en-US"/>
              </w:rPr>
            </w:pPr>
          </w:p>
        </w:tc>
      </w:tr>
      <w:tr w:rsidR="00BE7DA9" w:rsidRPr="00D218EB" w14:paraId="3024AC3F" w14:textId="77777777" w:rsidTr="006E734C">
        <w:trPr>
          <w:trHeight w:val="567"/>
          <w:jc w:val="center"/>
        </w:trPr>
        <w:tc>
          <w:tcPr>
            <w:tcW w:w="860" w:type="dxa"/>
            <w:vAlign w:val="center"/>
          </w:tcPr>
          <w:p w14:paraId="0E38D9CE" w14:textId="77777777" w:rsidR="00BE7DA9" w:rsidRPr="00D218EB" w:rsidRDefault="00BE7DA9" w:rsidP="006E734C">
            <w:pPr>
              <w:jc w:val="center"/>
              <w:rPr>
                <w:rFonts w:cs="Simplified Arabic"/>
                <w:sz w:val="32"/>
                <w:szCs w:val="32"/>
              </w:rPr>
            </w:pPr>
            <w:r w:rsidRPr="00D218EB">
              <w:rPr>
                <w:rFonts w:cs="Simplified Arabic"/>
                <w:sz w:val="32"/>
                <w:szCs w:val="32"/>
                <w:rtl/>
              </w:rPr>
              <w:t>اِشْتَدَّ</w:t>
            </w:r>
          </w:p>
        </w:tc>
        <w:tc>
          <w:tcPr>
            <w:tcW w:w="1107" w:type="dxa"/>
            <w:vAlign w:val="center"/>
          </w:tcPr>
          <w:p w14:paraId="36085CBF" w14:textId="77777777" w:rsidR="00BE7DA9" w:rsidRPr="00D218EB" w:rsidRDefault="00BE7DA9" w:rsidP="006E734C">
            <w:pPr>
              <w:jc w:val="center"/>
              <w:rPr>
                <w:rFonts w:cs="Simplified Arabic"/>
                <w:sz w:val="32"/>
                <w:szCs w:val="32"/>
                <w:rtl/>
              </w:rPr>
            </w:pPr>
            <w:r w:rsidRPr="00D218EB">
              <w:rPr>
                <w:rFonts w:cs="Simplified Arabic" w:hint="cs"/>
                <w:sz w:val="32"/>
                <w:szCs w:val="32"/>
                <w:rtl/>
              </w:rPr>
              <w:t>اِطْمَأَنَّ</w:t>
            </w:r>
          </w:p>
        </w:tc>
        <w:tc>
          <w:tcPr>
            <w:tcW w:w="859" w:type="dxa"/>
            <w:vAlign w:val="center"/>
          </w:tcPr>
          <w:p w14:paraId="79DAEBF7" w14:textId="77777777" w:rsidR="00BE7DA9" w:rsidRPr="00D218EB" w:rsidRDefault="00BE7DA9" w:rsidP="006E734C">
            <w:pPr>
              <w:jc w:val="center"/>
              <w:rPr>
                <w:rFonts w:cs="Simplified Arabic"/>
                <w:sz w:val="32"/>
                <w:szCs w:val="32"/>
              </w:rPr>
            </w:pPr>
            <w:r w:rsidRPr="00D218EB">
              <w:rPr>
                <w:rFonts w:cs="Simplified Arabic"/>
                <w:sz w:val="32"/>
                <w:szCs w:val="32"/>
                <w:rtl/>
              </w:rPr>
              <w:t>اِعْتَادَ</w:t>
            </w:r>
          </w:p>
        </w:tc>
        <w:tc>
          <w:tcPr>
            <w:tcW w:w="1014" w:type="dxa"/>
            <w:vAlign w:val="center"/>
          </w:tcPr>
          <w:p w14:paraId="5E9B681A" w14:textId="77777777" w:rsidR="00BE7DA9" w:rsidRPr="00D218EB" w:rsidRDefault="00BE7DA9" w:rsidP="006E734C">
            <w:pPr>
              <w:jc w:val="center"/>
              <w:rPr>
                <w:rFonts w:cs="Simplified Arabic"/>
                <w:sz w:val="32"/>
                <w:szCs w:val="32"/>
                <w:rtl/>
              </w:rPr>
            </w:pPr>
            <w:r w:rsidRPr="00D218EB">
              <w:rPr>
                <w:rFonts w:cs="Simplified Arabic" w:hint="cs"/>
                <w:sz w:val="32"/>
                <w:szCs w:val="32"/>
                <w:rtl/>
              </w:rPr>
              <w:t>طَمْأَنَ</w:t>
            </w:r>
          </w:p>
        </w:tc>
        <w:tc>
          <w:tcPr>
            <w:tcW w:w="883" w:type="dxa"/>
            <w:vAlign w:val="center"/>
          </w:tcPr>
          <w:p w14:paraId="0AF59393" w14:textId="77777777" w:rsidR="00BE7DA9" w:rsidRPr="00D218EB" w:rsidRDefault="00BE7DA9" w:rsidP="006E734C">
            <w:pPr>
              <w:jc w:val="center"/>
              <w:rPr>
                <w:rFonts w:cs="Simplified Arabic"/>
                <w:sz w:val="32"/>
                <w:szCs w:val="32"/>
              </w:rPr>
            </w:pPr>
            <w:r w:rsidRPr="00D218EB">
              <w:rPr>
                <w:rFonts w:cs="Simplified Arabic"/>
                <w:sz w:val="32"/>
                <w:szCs w:val="32"/>
                <w:rtl/>
              </w:rPr>
              <w:t>رَبَّى</w:t>
            </w:r>
          </w:p>
        </w:tc>
        <w:tc>
          <w:tcPr>
            <w:tcW w:w="1118" w:type="dxa"/>
            <w:vAlign w:val="center"/>
          </w:tcPr>
          <w:p w14:paraId="0A2B37FC" w14:textId="77777777" w:rsidR="00BE7DA9" w:rsidRPr="00D218EB" w:rsidRDefault="00BE7DA9" w:rsidP="006E734C">
            <w:pPr>
              <w:jc w:val="center"/>
              <w:rPr>
                <w:rFonts w:cs="Simplified Arabic"/>
                <w:sz w:val="32"/>
                <w:szCs w:val="32"/>
                <w:rtl/>
              </w:rPr>
            </w:pPr>
            <w:r w:rsidRPr="00D218EB">
              <w:rPr>
                <w:rFonts w:cs="Simplified Arabic" w:hint="cs"/>
                <w:sz w:val="32"/>
                <w:szCs w:val="32"/>
                <w:rtl/>
              </w:rPr>
              <w:t>اِنْخَفَضَ</w:t>
            </w:r>
          </w:p>
        </w:tc>
        <w:tc>
          <w:tcPr>
            <w:tcW w:w="888" w:type="dxa"/>
            <w:vAlign w:val="center"/>
          </w:tcPr>
          <w:p w14:paraId="370F8043" w14:textId="77777777" w:rsidR="00BE7DA9" w:rsidRPr="00D218EB" w:rsidRDefault="00BE7DA9" w:rsidP="006E734C">
            <w:pPr>
              <w:jc w:val="center"/>
              <w:rPr>
                <w:rFonts w:cs="Simplified Arabic"/>
                <w:sz w:val="32"/>
                <w:szCs w:val="32"/>
              </w:rPr>
            </w:pPr>
            <w:r w:rsidRPr="00D218EB">
              <w:rPr>
                <w:rFonts w:cs="Simplified Arabic"/>
                <w:sz w:val="32"/>
                <w:szCs w:val="32"/>
                <w:rtl/>
              </w:rPr>
              <w:t>سَاوَى</w:t>
            </w:r>
          </w:p>
        </w:tc>
        <w:tc>
          <w:tcPr>
            <w:tcW w:w="1036" w:type="dxa"/>
            <w:vAlign w:val="center"/>
          </w:tcPr>
          <w:p w14:paraId="68B84947" w14:textId="77777777" w:rsidR="00BE7DA9" w:rsidRPr="00D218EB" w:rsidRDefault="00BE7DA9" w:rsidP="006E734C">
            <w:pPr>
              <w:jc w:val="center"/>
              <w:rPr>
                <w:rFonts w:cs="Simplified Arabic"/>
                <w:sz w:val="32"/>
                <w:szCs w:val="32"/>
              </w:rPr>
            </w:pPr>
            <w:r w:rsidRPr="00D218EB">
              <w:rPr>
                <w:rFonts w:cs="Simplified Arabic" w:hint="cs"/>
                <w:sz w:val="32"/>
                <w:szCs w:val="32"/>
                <w:rtl/>
                <w:lang w:val="tt-RU"/>
              </w:rPr>
              <w:t>تسابق</w:t>
            </w:r>
          </w:p>
        </w:tc>
        <w:tc>
          <w:tcPr>
            <w:tcW w:w="757" w:type="dxa"/>
            <w:vAlign w:val="center"/>
          </w:tcPr>
          <w:p w14:paraId="00E018D1" w14:textId="77777777" w:rsidR="00BE7DA9" w:rsidRPr="00D218EB" w:rsidRDefault="00BE7DA9" w:rsidP="006E734C">
            <w:pPr>
              <w:jc w:val="center"/>
              <w:rPr>
                <w:rFonts w:cs="Simplified Arabic"/>
                <w:sz w:val="32"/>
                <w:szCs w:val="32"/>
              </w:rPr>
            </w:pPr>
            <w:r w:rsidRPr="00D218EB">
              <w:rPr>
                <w:rFonts w:cs="Simplified Arabic"/>
                <w:sz w:val="32"/>
                <w:szCs w:val="32"/>
                <w:rtl/>
              </w:rPr>
              <w:t>أَفَادَ</w:t>
            </w:r>
          </w:p>
        </w:tc>
      </w:tr>
      <w:tr w:rsidR="00BE7DA9" w:rsidRPr="00D218EB" w14:paraId="24112527" w14:textId="77777777" w:rsidTr="006E734C">
        <w:trPr>
          <w:trHeight w:val="567"/>
          <w:jc w:val="center"/>
        </w:trPr>
        <w:tc>
          <w:tcPr>
            <w:tcW w:w="860" w:type="dxa"/>
            <w:vAlign w:val="center"/>
          </w:tcPr>
          <w:p w14:paraId="09F0A7B6" w14:textId="77777777" w:rsidR="00BE7DA9" w:rsidRPr="00D218EB" w:rsidRDefault="00BE7DA9" w:rsidP="006E734C">
            <w:pPr>
              <w:jc w:val="center"/>
              <w:rPr>
                <w:rFonts w:cs="Simplified Arabic"/>
                <w:sz w:val="32"/>
                <w:szCs w:val="32"/>
              </w:rPr>
            </w:pPr>
          </w:p>
        </w:tc>
        <w:tc>
          <w:tcPr>
            <w:tcW w:w="1107" w:type="dxa"/>
            <w:vAlign w:val="center"/>
          </w:tcPr>
          <w:p w14:paraId="705EA048" w14:textId="77777777" w:rsidR="00BE7DA9" w:rsidRPr="00D218EB" w:rsidRDefault="00BE7DA9" w:rsidP="006E734C">
            <w:pPr>
              <w:jc w:val="center"/>
              <w:rPr>
                <w:rFonts w:cs="Simplified Arabic"/>
                <w:sz w:val="32"/>
                <w:szCs w:val="32"/>
              </w:rPr>
            </w:pPr>
          </w:p>
        </w:tc>
        <w:tc>
          <w:tcPr>
            <w:tcW w:w="859" w:type="dxa"/>
            <w:vAlign w:val="center"/>
          </w:tcPr>
          <w:p w14:paraId="7937E453" w14:textId="77777777" w:rsidR="00BE7DA9" w:rsidRPr="00D218EB" w:rsidRDefault="00BE7DA9" w:rsidP="006E734C">
            <w:pPr>
              <w:jc w:val="center"/>
              <w:rPr>
                <w:rFonts w:cs="Simplified Arabic"/>
                <w:sz w:val="32"/>
                <w:szCs w:val="32"/>
              </w:rPr>
            </w:pPr>
          </w:p>
        </w:tc>
        <w:tc>
          <w:tcPr>
            <w:tcW w:w="1014" w:type="dxa"/>
            <w:vAlign w:val="center"/>
          </w:tcPr>
          <w:p w14:paraId="703F379D" w14:textId="77777777" w:rsidR="00BE7DA9" w:rsidRPr="00D218EB" w:rsidRDefault="00BE7DA9" w:rsidP="006E734C">
            <w:pPr>
              <w:jc w:val="center"/>
              <w:rPr>
                <w:rFonts w:cs="Simplified Arabic"/>
                <w:sz w:val="32"/>
                <w:szCs w:val="32"/>
              </w:rPr>
            </w:pPr>
          </w:p>
        </w:tc>
        <w:tc>
          <w:tcPr>
            <w:tcW w:w="883" w:type="dxa"/>
            <w:vAlign w:val="center"/>
          </w:tcPr>
          <w:p w14:paraId="44457ECA" w14:textId="77777777" w:rsidR="00BE7DA9" w:rsidRPr="00D218EB" w:rsidRDefault="00BE7DA9" w:rsidP="006E734C">
            <w:pPr>
              <w:jc w:val="center"/>
              <w:rPr>
                <w:rFonts w:cs="Simplified Arabic"/>
                <w:sz w:val="32"/>
                <w:szCs w:val="32"/>
                <w:lang w:val="en-US"/>
              </w:rPr>
            </w:pPr>
          </w:p>
        </w:tc>
        <w:tc>
          <w:tcPr>
            <w:tcW w:w="1118" w:type="dxa"/>
            <w:vAlign w:val="center"/>
          </w:tcPr>
          <w:p w14:paraId="391DF5DB" w14:textId="77777777" w:rsidR="00BE7DA9" w:rsidRPr="00D218EB" w:rsidRDefault="00BE7DA9" w:rsidP="006E734C">
            <w:pPr>
              <w:jc w:val="center"/>
              <w:rPr>
                <w:rFonts w:cs="Simplified Arabic"/>
                <w:sz w:val="32"/>
                <w:szCs w:val="32"/>
              </w:rPr>
            </w:pPr>
          </w:p>
        </w:tc>
        <w:tc>
          <w:tcPr>
            <w:tcW w:w="888" w:type="dxa"/>
            <w:vAlign w:val="center"/>
          </w:tcPr>
          <w:p w14:paraId="4D6DB0AB" w14:textId="77777777" w:rsidR="00BE7DA9" w:rsidRPr="00D218EB" w:rsidRDefault="00BE7DA9" w:rsidP="006E734C">
            <w:pPr>
              <w:jc w:val="center"/>
              <w:rPr>
                <w:rFonts w:cs="Simplified Arabic"/>
                <w:sz w:val="32"/>
                <w:szCs w:val="32"/>
              </w:rPr>
            </w:pPr>
          </w:p>
        </w:tc>
        <w:tc>
          <w:tcPr>
            <w:tcW w:w="1036" w:type="dxa"/>
            <w:vAlign w:val="center"/>
          </w:tcPr>
          <w:p w14:paraId="041F6F5C" w14:textId="77777777" w:rsidR="00BE7DA9" w:rsidRPr="00D218EB" w:rsidRDefault="00BE7DA9" w:rsidP="006E734C">
            <w:pPr>
              <w:jc w:val="center"/>
              <w:rPr>
                <w:rFonts w:cs="Simplified Arabic"/>
                <w:sz w:val="32"/>
                <w:szCs w:val="32"/>
              </w:rPr>
            </w:pPr>
          </w:p>
        </w:tc>
        <w:tc>
          <w:tcPr>
            <w:tcW w:w="757" w:type="dxa"/>
            <w:vAlign w:val="center"/>
          </w:tcPr>
          <w:p w14:paraId="44FFCABA" w14:textId="77777777" w:rsidR="00BE7DA9" w:rsidRPr="00D218EB" w:rsidRDefault="00BE7DA9" w:rsidP="006E734C">
            <w:pPr>
              <w:jc w:val="center"/>
              <w:rPr>
                <w:rFonts w:cs="Simplified Arabic"/>
                <w:sz w:val="32"/>
                <w:szCs w:val="32"/>
              </w:rPr>
            </w:pPr>
          </w:p>
        </w:tc>
      </w:tr>
      <w:tr w:rsidR="00BE7DA9" w:rsidRPr="00D218EB" w14:paraId="2589DF00" w14:textId="77777777" w:rsidTr="006E734C">
        <w:tblPrEx>
          <w:jc w:val="left"/>
        </w:tblPrEx>
        <w:trPr>
          <w:trHeight w:val="567"/>
        </w:trPr>
        <w:tc>
          <w:tcPr>
            <w:tcW w:w="860" w:type="dxa"/>
          </w:tcPr>
          <w:p w14:paraId="40CB0C01" w14:textId="77777777" w:rsidR="00BE7DA9" w:rsidRPr="00D218EB" w:rsidRDefault="00BE7DA9" w:rsidP="006E734C">
            <w:pPr>
              <w:jc w:val="center"/>
              <w:rPr>
                <w:rFonts w:cs="Simplified Arabic"/>
                <w:sz w:val="32"/>
                <w:szCs w:val="32"/>
                <w:rtl/>
              </w:rPr>
            </w:pPr>
            <w:r w:rsidRPr="00D218EB">
              <w:rPr>
                <w:rFonts w:cs="Simplified Arabic" w:hint="cs"/>
                <w:sz w:val="32"/>
                <w:szCs w:val="32"/>
                <w:rtl/>
              </w:rPr>
              <w:t>تَغَدَّى</w:t>
            </w:r>
          </w:p>
        </w:tc>
        <w:tc>
          <w:tcPr>
            <w:tcW w:w="1107" w:type="dxa"/>
          </w:tcPr>
          <w:p w14:paraId="48985D1A" w14:textId="77777777" w:rsidR="00BE7DA9" w:rsidRPr="00D218EB" w:rsidRDefault="00BE7DA9" w:rsidP="006E734C">
            <w:pPr>
              <w:jc w:val="center"/>
              <w:rPr>
                <w:rFonts w:cs="Simplified Arabic"/>
                <w:sz w:val="32"/>
                <w:szCs w:val="32"/>
                <w:rtl/>
              </w:rPr>
            </w:pPr>
            <w:r w:rsidRPr="00D218EB">
              <w:rPr>
                <w:rFonts w:cs="Simplified Arabic" w:hint="cs"/>
                <w:sz w:val="32"/>
                <w:szCs w:val="32"/>
                <w:rtl/>
              </w:rPr>
              <w:t>وَصَّى</w:t>
            </w:r>
          </w:p>
        </w:tc>
        <w:tc>
          <w:tcPr>
            <w:tcW w:w="859" w:type="dxa"/>
          </w:tcPr>
          <w:p w14:paraId="18388703" w14:textId="77777777" w:rsidR="00BE7DA9" w:rsidRPr="00D218EB" w:rsidRDefault="00BE7DA9" w:rsidP="006E734C">
            <w:pPr>
              <w:jc w:val="center"/>
              <w:rPr>
                <w:rFonts w:cs="Simplified Arabic"/>
                <w:sz w:val="32"/>
                <w:szCs w:val="32"/>
                <w:rtl/>
                <w:lang w:val="tt-RU"/>
              </w:rPr>
            </w:pPr>
            <w:r w:rsidRPr="00D218EB">
              <w:rPr>
                <w:rFonts w:cs="Simplified Arabic" w:hint="cs"/>
                <w:sz w:val="32"/>
                <w:szCs w:val="32"/>
                <w:rtl/>
                <w:lang w:val="tt-RU"/>
              </w:rPr>
              <w:t>اِسْتَجَابَ</w:t>
            </w:r>
          </w:p>
        </w:tc>
        <w:tc>
          <w:tcPr>
            <w:tcW w:w="1014" w:type="dxa"/>
          </w:tcPr>
          <w:p w14:paraId="4BA04C64" w14:textId="77777777" w:rsidR="00BE7DA9" w:rsidRPr="00D218EB" w:rsidRDefault="00BE7DA9" w:rsidP="006E734C">
            <w:pPr>
              <w:jc w:val="center"/>
              <w:rPr>
                <w:rFonts w:cs="Simplified Arabic"/>
                <w:sz w:val="32"/>
                <w:szCs w:val="32"/>
                <w:rtl/>
              </w:rPr>
            </w:pPr>
            <w:r w:rsidRPr="00D218EB">
              <w:rPr>
                <w:rFonts w:cs="Simplified Arabic" w:hint="cs"/>
                <w:sz w:val="32"/>
                <w:szCs w:val="32"/>
                <w:rtl/>
              </w:rPr>
              <w:t>آجَرَ</w:t>
            </w:r>
          </w:p>
        </w:tc>
        <w:tc>
          <w:tcPr>
            <w:tcW w:w="883" w:type="dxa"/>
          </w:tcPr>
          <w:p w14:paraId="5F9F6B0C" w14:textId="77777777" w:rsidR="00BE7DA9" w:rsidRPr="00D218EB" w:rsidRDefault="00BE7DA9" w:rsidP="006E734C">
            <w:pPr>
              <w:jc w:val="center"/>
              <w:rPr>
                <w:rFonts w:cs="Simplified Arabic"/>
                <w:sz w:val="32"/>
                <w:szCs w:val="32"/>
                <w:rtl/>
                <w:lang w:val="en-US"/>
              </w:rPr>
            </w:pPr>
            <w:r w:rsidRPr="00D218EB">
              <w:rPr>
                <w:rFonts w:cs="Simplified Arabic" w:hint="cs"/>
                <w:sz w:val="32"/>
                <w:szCs w:val="32"/>
                <w:rtl/>
                <w:lang w:val="en-US"/>
              </w:rPr>
              <w:t>وَسْوَسَ</w:t>
            </w:r>
          </w:p>
        </w:tc>
        <w:tc>
          <w:tcPr>
            <w:tcW w:w="1118" w:type="dxa"/>
          </w:tcPr>
          <w:p w14:paraId="01DA9995" w14:textId="77777777" w:rsidR="00BE7DA9" w:rsidRPr="00D218EB" w:rsidRDefault="00BE7DA9" w:rsidP="006E734C">
            <w:pPr>
              <w:jc w:val="center"/>
              <w:rPr>
                <w:rFonts w:cs="Simplified Arabic"/>
                <w:sz w:val="32"/>
                <w:szCs w:val="32"/>
                <w:rtl/>
              </w:rPr>
            </w:pPr>
            <w:r w:rsidRPr="00D218EB">
              <w:rPr>
                <w:rFonts w:cs="Simplified Arabic" w:hint="cs"/>
                <w:sz w:val="32"/>
                <w:szCs w:val="32"/>
                <w:rtl/>
              </w:rPr>
              <w:t>اِحْمَرَّ</w:t>
            </w:r>
          </w:p>
        </w:tc>
        <w:tc>
          <w:tcPr>
            <w:tcW w:w="888" w:type="dxa"/>
          </w:tcPr>
          <w:p w14:paraId="3A42A406" w14:textId="77777777" w:rsidR="00BE7DA9" w:rsidRPr="00D218EB" w:rsidRDefault="00BE7DA9" w:rsidP="006E734C">
            <w:pPr>
              <w:jc w:val="center"/>
              <w:rPr>
                <w:rFonts w:cs="Simplified Arabic"/>
                <w:sz w:val="32"/>
                <w:szCs w:val="32"/>
                <w:rtl/>
              </w:rPr>
            </w:pPr>
            <w:r w:rsidRPr="00D218EB">
              <w:rPr>
                <w:rFonts w:cs="Simplified Arabic" w:hint="cs"/>
                <w:sz w:val="32"/>
                <w:szCs w:val="32"/>
                <w:rtl/>
              </w:rPr>
              <w:t>اِسْتَوْصَفَ</w:t>
            </w:r>
          </w:p>
        </w:tc>
        <w:tc>
          <w:tcPr>
            <w:tcW w:w="1036" w:type="dxa"/>
          </w:tcPr>
          <w:p w14:paraId="299B4B2E" w14:textId="77777777" w:rsidR="00BE7DA9" w:rsidRPr="00D218EB" w:rsidRDefault="00BE7DA9" w:rsidP="006E734C">
            <w:pPr>
              <w:jc w:val="center"/>
              <w:rPr>
                <w:rFonts w:cs="Simplified Arabic"/>
                <w:sz w:val="32"/>
                <w:szCs w:val="32"/>
                <w:rtl/>
              </w:rPr>
            </w:pPr>
            <w:r w:rsidRPr="00D218EB">
              <w:rPr>
                <w:rFonts w:cs="Simplified Arabic" w:hint="cs"/>
                <w:sz w:val="32"/>
                <w:szCs w:val="32"/>
                <w:rtl/>
              </w:rPr>
              <w:t>أَمَدَّ</w:t>
            </w:r>
          </w:p>
        </w:tc>
        <w:tc>
          <w:tcPr>
            <w:tcW w:w="757" w:type="dxa"/>
          </w:tcPr>
          <w:p w14:paraId="459FFBC0" w14:textId="77777777" w:rsidR="00BE7DA9" w:rsidRPr="00D218EB" w:rsidRDefault="00BE7DA9" w:rsidP="006E734C">
            <w:pPr>
              <w:jc w:val="center"/>
              <w:rPr>
                <w:rFonts w:cs="Simplified Arabic"/>
                <w:sz w:val="32"/>
                <w:szCs w:val="32"/>
                <w:rtl/>
              </w:rPr>
            </w:pPr>
            <w:r w:rsidRPr="00D218EB">
              <w:rPr>
                <w:rFonts w:cs="Simplified Arabic" w:hint="cs"/>
                <w:sz w:val="32"/>
                <w:szCs w:val="32"/>
                <w:rtl/>
              </w:rPr>
              <w:t>وَآلَ</w:t>
            </w:r>
          </w:p>
        </w:tc>
      </w:tr>
      <w:tr w:rsidR="00BE7DA9" w:rsidRPr="00D218EB" w14:paraId="6E5D3CB3" w14:textId="77777777" w:rsidTr="006E734C">
        <w:tblPrEx>
          <w:jc w:val="left"/>
        </w:tblPrEx>
        <w:trPr>
          <w:trHeight w:val="567"/>
        </w:trPr>
        <w:tc>
          <w:tcPr>
            <w:tcW w:w="860" w:type="dxa"/>
          </w:tcPr>
          <w:p w14:paraId="353CCC35" w14:textId="77777777" w:rsidR="00BE7DA9" w:rsidRPr="00D218EB" w:rsidRDefault="00BE7DA9" w:rsidP="006E734C">
            <w:pPr>
              <w:jc w:val="center"/>
              <w:rPr>
                <w:rFonts w:cs="Simplified Arabic"/>
                <w:sz w:val="32"/>
                <w:szCs w:val="32"/>
              </w:rPr>
            </w:pPr>
          </w:p>
        </w:tc>
        <w:tc>
          <w:tcPr>
            <w:tcW w:w="1107" w:type="dxa"/>
          </w:tcPr>
          <w:p w14:paraId="7872D27C" w14:textId="77777777" w:rsidR="00BE7DA9" w:rsidRPr="00D218EB" w:rsidRDefault="00BE7DA9" w:rsidP="006E734C">
            <w:pPr>
              <w:jc w:val="center"/>
              <w:rPr>
                <w:rFonts w:cs="Simplified Arabic"/>
                <w:sz w:val="32"/>
                <w:szCs w:val="32"/>
              </w:rPr>
            </w:pPr>
          </w:p>
        </w:tc>
        <w:tc>
          <w:tcPr>
            <w:tcW w:w="859" w:type="dxa"/>
          </w:tcPr>
          <w:p w14:paraId="6801D8F4" w14:textId="77777777" w:rsidR="00BE7DA9" w:rsidRPr="00D218EB" w:rsidRDefault="00BE7DA9" w:rsidP="006E734C">
            <w:pPr>
              <w:jc w:val="center"/>
              <w:rPr>
                <w:rFonts w:cs="Simplified Arabic"/>
                <w:sz w:val="32"/>
                <w:szCs w:val="32"/>
              </w:rPr>
            </w:pPr>
          </w:p>
        </w:tc>
        <w:tc>
          <w:tcPr>
            <w:tcW w:w="1014" w:type="dxa"/>
          </w:tcPr>
          <w:p w14:paraId="29ECF6DD" w14:textId="77777777" w:rsidR="00BE7DA9" w:rsidRPr="00D218EB" w:rsidRDefault="00BE7DA9" w:rsidP="006E734C">
            <w:pPr>
              <w:jc w:val="center"/>
              <w:rPr>
                <w:rFonts w:cs="Simplified Arabic"/>
                <w:sz w:val="32"/>
                <w:szCs w:val="32"/>
              </w:rPr>
            </w:pPr>
          </w:p>
        </w:tc>
        <w:tc>
          <w:tcPr>
            <w:tcW w:w="883" w:type="dxa"/>
          </w:tcPr>
          <w:p w14:paraId="02C7372F" w14:textId="77777777" w:rsidR="00BE7DA9" w:rsidRPr="00D218EB" w:rsidRDefault="00BE7DA9" w:rsidP="006E734C">
            <w:pPr>
              <w:jc w:val="center"/>
              <w:rPr>
                <w:rFonts w:cs="Simplified Arabic"/>
                <w:sz w:val="32"/>
                <w:szCs w:val="32"/>
                <w:lang w:val="en-US"/>
              </w:rPr>
            </w:pPr>
          </w:p>
        </w:tc>
        <w:tc>
          <w:tcPr>
            <w:tcW w:w="1118" w:type="dxa"/>
          </w:tcPr>
          <w:p w14:paraId="2F9CB0B6" w14:textId="77777777" w:rsidR="00BE7DA9" w:rsidRPr="00D218EB" w:rsidRDefault="00BE7DA9" w:rsidP="006E734C">
            <w:pPr>
              <w:jc w:val="center"/>
              <w:rPr>
                <w:rFonts w:cs="Simplified Arabic"/>
                <w:sz w:val="32"/>
                <w:szCs w:val="32"/>
              </w:rPr>
            </w:pPr>
          </w:p>
        </w:tc>
        <w:tc>
          <w:tcPr>
            <w:tcW w:w="888" w:type="dxa"/>
          </w:tcPr>
          <w:p w14:paraId="2933F729" w14:textId="77777777" w:rsidR="00BE7DA9" w:rsidRPr="00D218EB" w:rsidRDefault="00BE7DA9" w:rsidP="006E734C">
            <w:pPr>
              <w:jc w:val="center"/>
              <w:rPr>
                <w:rFonts w:cs="Simplified Arabic"/>
                <w:sz w:val="32"/>
                <w:szCs w:val="32"/>
              </w:rPr>
            </w:pPr>
          </w:p>
        </w:tc>
        <w:tc>
          <w:tcPr>
            <w:tcW w:w="1036" w:type="dxa"/>
          </w:tcPr>
          <w:p w14:paraId="499D9D7C" w14:textId="77777777" w:rsidR="00BE7DA9" w:rsidRPr="00D218EB" w:rsidRDefault="00BE7DA9" w:rsidP="006E734C">
            <w:pPr>
              <w:jc w:val="center"/>
              <w:rPr>
                <w:rFonts w:cs="Simplified Arabic"/>
                <w:sz w:val="32"/>
                <w:szCs w:val="32"/>
              </w:rPr>
            </w:pPr>
          </w:p>
        </w:tc>
        <w:tc>
          <w:tcPr>
            <w:tcW w:w="757" w:type="dxa"/>
          </w:tcPr>
          <w:p w14:paraId="3EAF83BA" w14:textId="77777777" w:rsidR="00BE7DA9" w:rsidRPr="00D218EB" w:rsidRDefault="00BE7DA9" w:rsidP="006E734C">
            <w:pPr>
              <w:jc w:val="center"/>
              <w:rPr>
                <w:rFonts w:cs="Simplified Arabic"/>
                <w:sz w:val="32"/>
                <w:szCs w:val="32"/>
              </w:rPr>
            </w:pPr>
          </w:p>
        </w:tc>
      </w:tr>
    </w:tbl>
    <w:p w14:paraId="09EE9FD5" w14:textId="77777777" w:rsidR="00BE7DA9" w:rsidRPr="00E21966" w:rsidRDefault="00BE7DA9" w:rsidP="00BE7DA9">
      <w:pPr>
        <w:numPr>
          <w:ilvl w:val="0"/>
          <w:numId w:val="42"/>
        </w:numPr>
        <w:jc w:val="both"/>
        <w:rPr>
          <w:rFonts w:eastAsia="Calibri"/>
          <w:bCs/>
          <w:sz w:val="28"/>
          <w:szCs w:val="28"/>
          <w:lang w:eastAsia="en-US"/>
        </w:rPr>
      </w:pPr>
      <w:r w:rsidRPr="00E21966">
        <w:rPr>
          <w:rFonts w:eastAsia="Calibri"/>
          <w:bCs/>
          <w:sz w:val="28"/>
          <w:szCs w:val="28"/>
          <w:lang w:eastAsia="en-US"/>
        </w:rPr>
        <w:t>Образуйте отглагольные имена образа действия и однократности</w:t>
      </w:r>
    </w:p>
    <w:p w14:paraId="22766B26" w14:textId="77777777" w:rsidR="00BE7DA9" w:rsidRDefault="00BE7DA9" w:rsidP="00BE7DA9">
      <w:pPr>
        <w:bidi/>
        <w:ind w:left="-5"/>
        <w:rPr>
          <w:rFonts w:cs="Simplified Arabic"/>
          <w:sz w:val="32"/>
          <w:szCs w:val="32"/>
          <w:rtl/>
        </w:rPr>
      </w:pPr>
      <w:r>
        <w:rPr>
          <w:rFonts w:cs="Simplified Arabic"/>
          <w:b/>
          <w:bCs/>
          <w:sz w:val="32"/>
          <w:szCs w:val="32"/>
        </w:rPr>
        <w:t>-</w:t>
      </w:r>
      <w:r>
        <w:rPr>
          <w:rFonts w:cs="Simplified Arabic" w:hint="cs"/>
          <w:b/>
          <w:bCs/>
          <w:sz w:val="32"/>
          <w:szCs w:val="32"/>
          <w:rtl/>
        </w:rPr>
        <w:tab/>
      </w:r>
      <w:r w:rsidRPr="00211C3F">
        <w:rPr>
          <w:rFonts w:cs="Simplified Arabic" w:hint="cs"/>
          <w:sz w:val="32"/>
          <w:szCs w:val="32"/>
          <w:rtl/>
        </w:rPr>
        <w:t>سَارَ</w:t>
      </w:r>
      <w:r>
        <w:rPr>
          <w:rFonts w:hint="cs"/>
          <w:sz w:val="32"/>
          <w:szCs w:val="32"/>
          <w:rtl/>
        </w:rPr>
        <w:t>.............................</w:t>
      </w:r>
      <w:r w:rsidRPr="00211C3F">
        <w:rPr>
          <w:rFonts w:cs="Simplified Arabic" w:hint="cs"/>
          <w:sz w:val="32"/>
          <w:szCs w:val="32"/>
          <w:rtl/>
        </w:rPr>
        <w:t xml:space="preserve">  </w:t>
      </w:r>
      <w:r>
        <w:rPr>
          <w:rFonts w:hint="cs"/>
          <w:sz w:val="32"/>
          <w:szCs w:val="32"/>
          <w:rtl/>
        </w:rPr>
        <w:t>.............................</w:t>
      </w:r>
    </w:p>
    <w:p w14:paraId="33F95032" w14:textId="77777777" w:rsidR="00BE7DA9" w:rsidRDefault="00BE7DA9" w:rsidP="00BE7DA9">
      <w:pPr>
        <w:bidi/>
        <w:ind w:left="-5"/>
        <w:rPr>
          <w:rFonts w:cs="Simplified Arabic"/>
          <w:sz w:val="32"/>
          <w:szCs w:val="32"/>
          <w:rtl/>
        </w:rPr>
      </w:pPr>
      <w:r>
        <w:rPr>
          <w:rFonts w:cs="Simplified Arabic"/>
          <w:sz w:val="32"/>
          <w:szCs w:val="32"/>
        </w:rPr>
        <w:t>-</w:t>
      </w:r>
      <w:r w:rsidRPr="00211C3F">
        <w:rPr>
          <w:rFonts w:cs="Simplified Arabic" w:hint="cs"/>
          <w:sz w:val="32"/>
          <w:szCs w:val="32"/>
          <w:rtl/>
        </w:rPr>
        <w:tab/>
      </w:r>
      <w:r>
        <w:rPr>
          <w:rFonts w:cs="Simplified Arabic" w:hint="cs"/>
          <w:sz w:val="32"/>
          <w:szCs w:val="32"/>
          <w:rtl/>
        </w:rPr>
        <w:t>دَخَلَ.</w:t>
      </w:r>
      <w:r w:rsidRPr="0051001F">
        <w:rPr>
          <w:rFonts w:hint="cs"/>
          <w:sz w:val="32"/>
          <w:szCs w:val="32"/>
          <w:rtl/>
        </w:rPr>
        <w:t xml:space="preserve"> </w:t>
      </w:r>
      <w:r>
        <w:rPr>
          <w:rFonts w:hint="cs"/>
          <w:sz w:val="32"/>
          <w:szCs w:val="32"/>
          <w:rtl/>
        </w:rPr>
        <w:t>...........................</w:t>
      </w:r>
      <w:r>
        <w:rPr>
          <w:rFonts w:cs="Simplified Arabic" w:hint="cs"/>
          <w:sz w:val="32"/>
          <w:szCs w:val="32"/>
          <w:rtl/>
        </w:rPr>
        <w:t xml:space="preserve">  </w:t>
      </w:r>
      <w:r>
        <w:rPr>
          <w:rFonts w:hint="cs"/>
          <w:sz w:val="32"/>
          <w:szCs w:val="32"/>
          <w:rtl/>
        </w:rPr>
        <w:t>.............................</w:t>
      </w:r>
    </w:p>
    <w:p w14:paraId="7E865B43" w14:textId="77777777" w:rsidR="00BE7DA9" w:rsidRDefault="00BE7DA9" w:rsidP="00BE7DA9">
      <w:pPr>
        <w:bidi/>
        <w:ind w:left="-5"/>
        <w:rPr>
          <w:sz w:val="32"/>
          <w:szCs w:val="32"/>
          <w:rtl/>
        </w:rPr>
      </w:pPr>
      <w:r>
        <w:rPr>
          <w:rFonts w:cs="Simplified Arabic"/>
          <w:sz w:val="32"/>
          <w:szCs w:val="32"/>
        </w:rPr>
        <w:t>-</w:t>
      </w:r>
      <w:r w:rsidRPr="008065CD">
        <w:rPr>
          <w:rFonts w:hint="cs"/>
          <w:sz w:val="32"/>
          <w:szCs w:val="32"/>
          <w:rtl/>
        </w:rPr>
        <w:tab/>
      </w:r>
      <w:r>
        <w:rPr>
          <w:rFonts w:hint="cs"/>
          <w:sz w:val="32"/>
          <w:szCs w:val="32"/>
          <w:rtl/>
        </w:rPr>
        <w:t>مَسَحَ..............................  .............................</w:t>
      </w:r>
    </w:p>
    <w:p w14:paraId="03681606" w14:textId="77777777" w:rsidR="00BE7DA9" w:rsidRDefault="00BE7DA9" w:rsidP="00BE7DA9">
      <w:pPr>
        <w:bidi/>
        <w:ind w:left="-5"/>
        <w:rPr>
          <w:sz w:val="32"/>
          <w:szCs w:val="32"/>
          <w:rtl/>
        </w:rPr>
      </w:pPr>
      <w:r>
        <w:rPr>
          <w:sz w:val="32"/>
          <w:szCs w:val="32"/>
        </w:rPr>
        <w:t>-</w:t>
      </w:r>
      <w:r>
        <w:rPr>
          <w:rFonts w:hint="cs"/>
          <w:sz w:val="32"/>
          <w:szCs w:val="32"/>
          <w:rtl/>
        </w:rPr>
        <w:tab/>
        <w:t>ضَحِكَ............................  .............................</w:t>
      </w:r>
    </w:p>
    <w:p w14:paraId="4B21A13F" w14:textId="77777777" w:rsidR="00BE7DA9" w:rsidRDefault="00BE7DA9" w:rsidP="00BE7DA9">
      <w:pPr>
        <w:bidi/>
        <w:ind w:left="-5"/>
        <w:jc w:val="both"/>
        <w:rPr>
          <w:sz w:val="32"/>
          <w:szCs w:val="32"/>
        </w:rPr>
      </w:pPr>
      <w:r>
        <w:rPr>
          <w:sz w:val="32"/>
          <w:szCs w:val="32"/>
        </w:rPr>
        <w:lastRenderedPageBreak/>
        <w:t>-</w:t>
      </w:r>
      <w:r>
        <w:rPr>
          <w:rFonts w:hint="cs"/>
          <w:sz w:val="32"/>
          <w:szCs w:val="32"/>
          <w:rtl/>
        </w:rPr>
        <w:tab/>
        <w:t>عَاشَ............................  ..........................</w:t>
      </w:r>
    </w:p>
    <w:p w14:paraId="6433C926" w14:textId="77777777" w:rsidR="00BE7DA9" w:rsidRPr="00E21966" w:rsidRDefault="00BE7DA9" w:rsidP="00BE7DA9">
      <w:pPr>
        <w:jc w:val="both"/>
        <w:rPr>
          <w:rFonts w:eastAsia="Calibri"/>
          <w:bCs/>
          <w:sz w:val="28"/>
          <w:szCs w:val="28"/>
          <w:lang w:eastAsia="en-US"/>
        </w:rPr>
      </w:pPr>
      <w:r>
        <w:rPr>
          <w:rFonts w:eastAsia="Calibri"/>
          <w:bCs/>
          <w:sz w:val="28"/>
          <w:szCs w:val="28"/>
          <w:lang w:eastAsia="en-US"/>
        </w:rPr>
        <w:t xml:space="preserve">12. </w:t>
      </w:r>
      <w:r w:rsidRPr="00E21966">
        <w:rPr>
          <w:rFonts w:eastAsia="Calibri"/>
          <w:bCs/>
          <w:sz w:val="28"/>
          <w:szCs w:val="28"/>
          <w:lang w:eastAsia="en-US"/>
        </w:rPr>
        <w:t xml:space="preserve"> Образуйте отглагольные имена, начинающиеся на префикс «м»:</w:t>
      </w:r>
    </w:p>
    <w:p w14:paraId="31B899C9" w14:textId="77777777" w:rsidR="00BE7DA9" w:rsidRDefault="00BE7DA9" w:rsidP="00BE7DA9">
      <w:pPr>
        <w:tabs>
          <w:tab w:val="left" w:pos="1200"/>
          <w:tab w:val="left" w:pos="5780"/>
        </w:tabs>
        <w:bidi/>
        <w:jc w:val="both"/>
        <w:rPr>
          <w:rFonts w:cs="Simplified Arabic"/>
          <w:b/>
          <w:sz w:val="32"/>
          <w:szCs w:val="32"/>
          <w:rtl/>
        </w:rPr>
      </w:pPr>
      <w:r>
        <w:rPr>
          <w:rFonts w:cs="Simplified Arabic" w:hint="cs"/>
          <w:b/>
          <w:sz w:val="32"/>
          <w:szCs w:val="32"/>
          <w:rtl/>
        </w:rPr>
        <w:t xml:space="preserve">اِسْتَخْرَجَ..................  </w:t>
      </w:r>
    </w:p>
    <w:p w14:paraId="11F08BD7" w14:textId="77777777" w:rsidR="00BE7DA9" w:rsidRDefault="00BE7DA9" w:rsidP="00BE7DA9">
      <w:pPr>
        <w:tabs>
          <w:tab w:val="left" w:pos="1200"/>
          <w:tab w:val="left" w:pos="5780"/>
        </w:tabs>
        <w:bidi/>
        <w:jc w:val="both"/>
        <w:rPr>
          <w:rFonts w:cs="Simplified Arabic"/>
          <w:b/>
          <w:sz w:val="32"/>
          <w:szCs w:val="32"/>
          <w:rtl/>
        </w:rPr>
      </w:pPr>
      <w:r>
        <w:rPr>
          <w:rFonts w:cs="Simplified Arabic" w:hint="cs"/>
          <w:b/>
          <w:sz w:val="32"/>
          <w:szCs w:val="32"/>
          <w:rtl/>
        </w:rPr>
        <w:t xml:space="preserve">طَلَعَ......................  </w:t>
      </w:r>
    </w:p>
    <w:p w14:paraId="54316616" w14:textId="77777777" w:rsidR="00BE7DA9" w:rsidRDefault="00BE7DA9" w:rsidP="00BE7DA9">
      <w:pPr>
        <w:tabs>
          <w:tab w:val="left" w:pos="1200"/>
          <w:tab w:val="left" w:pos="5780"/>
        </w:tabs>
        <w:bidi/>
        <w:jc w:val="both"/>
        <w:rPr>
          <w:rFonts w:cs="Simplified Arabic"/>
          <w:b/>
          <w:sz w:val="32"/>
          <w:szCs w:val="32"/>
          <w:rtl/>
        </w:rPr>
      </w:pPr>
      <w:r>
        <w:rPr>
          <w:rFonts w:cs="Simplified Arabic" w:hint="cs"/>
          <w:b/>
          <w:sz w:val="32"/>
          <w:szCs w:val="32"/>
          <w:rtl/>
        </w:rPr>
        <w:t xml:space="preserve">تَابَ......................  </w:t>
      </w:r>
    </w:p>
    <w:p w14:paraId="06262F90" w14:textId="77777777" w:rsidR="00BE7DA9" w:rsidRDefault="00BE7DA9" w:rsidP="00BE7DA9">
      <w:pPr>
        <w:tabs>
          <w:tab w:val="left" w:pos="1200"/>
          <w:tab w:val="left" w:pos="5780"/>
        </w:tabs>
        <w:bidi/>
        <w:jc w:val="both"/>
        <w:rPr>
          <w:rFonts w:cs="Simplified Arabic"/>
          <w:b/>
          <w:sz w:val="32"/>
          <w:szCs w:val="32"/>
          <w:rtl/>
        </w:rPr>
      </w:pPr>
      <w:r>
        <w:rPr>
          <w:rFonts w:cs="Simplified Arabic" w:hint="cs"/>
          <w:b/>
          <w:sz w:val="32"/>
          <w:szCs w:val="32"/>
          <w:rtl/>
        </w:rPr>
        <w:t xml:space="preserve">اِبْتَدَأَ...................... </w:t>
      </w:r>
    </w:p>
    <w:p w14:paraId="01FB6B6D" w14:textId="77777777" w:rsidR="00BE7DA9" w:rsidRDefault="00BE7DA9" w:rsidP="00BE7DA9">
      <w:pPr>
        <w:tabs>
          <w:tab w:val="left" w:pos="1200"/>
          <w:tab w:val="left" w:pos="5780"/>
        </w:tabs>
        <w:bidi/>
        <w:jc w:val="both"/>
        <w:rPr>
          <w:rFonts w:cs="Simplified Arabic"/>
          <w:b/>
          <w:sz w:val="32"/>
          <w:szCs w:val="32"/>
          <w:rtl/>
        </w:rPr>
      </w:pPr>
      <w:r>
        <w:rPr>
          <w:rFonts w:cs="Simplified Arabic" w:hint="cs"/>
          <w:b/>
          <w:sz w:val="32"/>
          <w:szCs w:val="32"/>
          <w:rtl/>
        </w:rPr>
        <w:t xml:space="preserve">رَعَى.....................  </w:t>
      </w:r>
    </w:p>
    <w:p w14:paraId="2554EC59" w14:textId="77777777" w:rsidR="00BE7DA9" w:rsidRDefault="00BE7DA9" w:rsidP="00BE7DA9">
      <w:pPr>
        <w:tabs>
          <w:tab w:val="left" w:pos="1200"/>
          <w:tab w:val="left" w:pos="5780"/>
        </w:tabs>
        <w:bidi/>
        <w:jc w:val="both"/>
        <w:rPr>
          <w:rFonts w:cs="Simplified Arabic"/>
          <w:b/>
          <w:sz w:val="32"/>
          <w:szCs w:val="32"/>
          <w:rtl/>
        </w:rPr>
      </w:pPr>
      <w:r>
        <w:rPr>
          <w:rFonts w:cs="Simplified Arabic" w:hint="cs"/>
          <w:b/>
          <w:sz w:val="32"/>
          <w:szCs w:val="32"/>
          <w:rtl/>
        </w:rPr>
        <w:t xml:space="preserve">اِنْقَلَبَ.....................  </w:t>
      </w:r>
    </w:p>
    <w:p w14:paraId="45FBCB34" w14:textId="77777777" w:rsidR="00BE7DA9" w:rsidRDefault="00BE7DA9" w:rsidP="00BE7DA9">
      <w:pPr>
        <w:tabs>
          <w:tab w:val="left" w:pos="1200"/>
          <w:tab w:val="left" w:pos="5780"/>
        </w:tabs>
        <w:bidi/>
        <w:jc w:val="both"/>
        <w:rPr>
          <w:rFonts w:cs="Simplified Arabic"/>
          <w:b/>
          <w:sz w:val="32"/>
          <w:szCs w:val="32"/>
          <w:rtl/>
        </w:rPr>
      </w:pPr>
      <w:r>
        <w:rPr>
          <w:rFonts w:cs="Simplified Arabic" w:hint="cs"/>
          <w:b/>
          <w:sz w:val="32"/>
          <w:szCs w:val="32"/>
          <w:rtl/>
        </w:rPr>
        <w:t xml:space="preserve">زَادَ.......................  </w:t>
      </w:r>
    </w:p>
    <w:p w14:paraId="67AF758F" w14:textId="77777777" w:rsidR="00BE7DA9" w:rsidRDefault="00BE7DA9" w:rsidP="00BE7DA9">
      <w:pPr>
        <w:bidi/>
        <w:jc w:val="both"/>
        <w:rPr>
          <w:rFonts w:cs="Simplified Arabic"/>
          <w:b/>
          <w:sz w:val="32"/>
          <w:szCs w:val="32"/>
          <w:rtl/>
        </w:rPr>
      </w:pPr>
      <w:r>
        <w:rPr>
          <w:rFonts w:cs="Simplified Arabic" w:hint="cs"/>
          <w:b/>
          <w:sz w:val="32"/>
          <w:szCs w:val="32"/>
          <w:rtl/>
        </w:rPr>
        <w:t>اِنْتَهَى.....................</w:t>
      </w:r>
    </w:p>
    <w:p w14:paraId="6A97D682" w14:textId="77777777" w:rsidR="00BE7DA9" w:rsidRPr="00C0378D" w:rsidRDefault="00BE7DA9" w:rsidP="00BE7DA9">
      <w:pPr>
        <w:ind w:firstLine="567"/>
        <w:jc w:val="both"/>
        <w:rPr>
          <w:rFonts w:eastAsia="Calibri"/>
          <w:b/>
          <w:i/>
          <w:iCs/>
          <w:sz w:val="28"/>
          <w:szCs w:val="28"/>
          <w:u w:val="single"/>
          <w:lang w:eastAsia="en-US"/>
        </w:rPr>
      </w:pPr>
    </w:p>
    <w:p w14:paraId="5E0D312F" w14:textId="77777777" w:rsidR="00BE7DA9" w:rsidRPr="00BE7DA9" w:rsidRDefault="00BE7DA9" w:rsidP="00BE7DA9">
      <w:pPr>
        <w:numPr>
          <w:ilvl w:val="0"/>
          <w:numId w:val="43"/>
        </w:numPr>
        <w:bidi/>
        <w:jc w:val="both"/>
        <w:rPr>
          <w:rFonts w:ascii="Simplified Arabic" w:eastAsia="Calibri" w:hAnsi="Simplified Arabic" w:cs="Simplified Arabic"/>
          <w:bCs/>
          <w:sz w:val="32"/>
          <w:szCs w:val="32"/>
          <w:u w:val="single"/>
          <w:lang w:eastAsia="en-US"/>
        </w:rPr>
      </w:pPr>
      <w:r w:rsidRPr="00BE7DA9">
        <w:rPr>
          <w:rFonts w:ascii="Simplified Arabic" w:eastAsia="Calibri" w:hAnsi="Simplified Arabic" w:cs="Simplified Arabic"/>
          <w:bCs/>
          <w:sz w:val="32"/>
          <w:szCs w:val="32"/>
          <w:u w:val="single"/>
          <w:rtl/>
          <w:lang w:eastAsia="en-US"/>
        </w:rPr>
        <w:t>من سورة التكوير اِسْتَخْرِجْ مَا يَلي:</w:t>
      </w:r>
    </w:p>
    <w:p w14:paraId="3B24D0DC" w14:textId="77777777" w:rsidR="00BE7DA9" w:rsidRPr="00B32F08" w:rsidRDefault="00BE7DA9" w:rsidP="00BE7DA9">
      <w:pPr>
        <w:numPr>
          <w:ilvl w:val="0"/>
          <w:numId w:val="44"/>
        </w:numPr>
        <w:bidi/>
        <w:jc w:val="both"/>
        <w:rPr>
          <w:rFonts w:ascii="Simplified Arabic" w:eastAsia="Calibri" w:hAnsi="Simplified Arabic" w:cs="Simplified Arabic"/>
          <w:b/>
          <w:sz w:val="32"/>
          <w:szCs w:val="32"/>
          <w:lang w:eastAsia="en-US"/>
        </w:rPr>
      </w:pPr>
      <w:r w:rsidRPr="00B32F08">
        <w:rPr>
          <w:rFonts w:ascii="Simplified Arabic" w:eastAsia="Calibri" w:hAnsi="Simplified Arabic" w:cs="Simplified Arabic"/>
          <w:b/>
          <w:sz w:val="32"/>
          <w:szCs w:val="32"/>
          <w:rtl/>
          <w:lang w:eastAsia="en-US"/>
        </w:rPr>
        <w:t>الأفعال المَبْنِيَّة للمَجْهُول</w:t>
      </w:r>
    </w:p>
    <w:p w14:paraId="0E6D5A45" w14:textId="77777777" w:rsidR="00BE7DA9" w:rsidRPr="00B32F08" w:rsidRDefault="00BE7DA9" w:rsidP="00BE7DA9">
      <w:pPr>
        <w:numPr>
          <w:ilvl w:val="0"/>
          <w:numId w:val="44"/>
        </w:numPr>
        <w:bidi/>
        <w:jc w:val="both"/>
        <w:rPr>
          <w:rFonts w:ascii="Simplified Arabic" w:eastAsia="Calibri" w:hAnsi="Simplified Arabic" w:cs="Simplified Arabic"/>
          <w:b/>
          <w:sz w:val="32"/>
          <w:szCs w:val="32"/>
          <w:lang w:eastAsia="en-US"/>
        </w:rPr>
      </w:pPr>
      <w:r w:rsidRPr="00B32F08">
        <w:rPr>
          <w:rFonts w:ascii="Simplified Arabic" w:eastAsia="Calibri" w:hAnsi="Simplified Arabic" w:cs="Simplified Arabic"/>
          <w:b/>
          <w:sz w:val="32"/>
          <w:szCs w:val="32"/>
          <w:rtl/>
          <w:lang w:eastAsia="en-US"/>
        </w:rPr>
        <w:t>اسْما المَفْعُول</w:t>
      </w:r>
    </w:p>
    <w:p w14:paraId="142CD473" w14:textId="77777777" w:rsidR="00BE7DA9" w:rsidRPr="00B32F08" w:rsidRDefault="00BE7DA9" w:rsidP="00BE7DA9">
      <w:pPr>
        <w:numPr>
          <w:ilvl w:val="0"/>
          <w:numId w:val="44"/>
        </w:numPr>
        <w:bidi/>
        <w:jc w:val="both"/>
        <w:rPr>
          <w:rFonts w:ascii="Simplified Arabic" w:eastAsia="Calibri" w:hAnsi="Simplified Arabic" w:cs="Simplified Arabic"/>
          <w:b/>
          <w:sz w:val="32"/>
          <w:szCs w:val="32"/>
          <w:lang w:eastAsia="en-US"/>
        </w:rPr>
      </w:pPr>
      <w:r w:rsidRPr="00B32F08">
        <w:rPr>
          <w:rFonts w:ascii="Simplified Arabic" w:eastAsia="Calibri" w:hAnsi="Simplified Arabic" w:cs="Simplified Arabic"/>
          <w:b/>
          <w:sz w:val="32"/>
          <w:szCs w:val="32"/>
          <w:rtl/>
          <w:lang w:eastAsia="en-US"/>
        </w:rPr>
        <w:t>الفعل الرباعي</w:t>
      </w:r>
    </w:p>
    <w:p w14:paraId="16DEE8EA" w14:textId="77777777" w:rsidR="00BE7DA9" w:rsidRPr="00B32F08" w:rsidRDefault="00BE7DA9" w:rsidP="00BE7DA9">
      <w:pPr>
        <w:numPr>
          <w:ilvl w:val="0"/>
          <w:numId w:val="43"/>
        </w:numPr>
        <w:bidi/>
        <w:jc w:val="both"/>
        <w:rPr>
          <w:rFonts w:ascii="Simplified Arabic" w:eastAsia="Calibri" w:hAnsi="Simplified Arabic" w:cs="Simplified Arabic"/>
          <w:b/>
          <w:sz w:val="32"/>
          <w:szCs w:val="32"/>
          <w:lang w:eastAsia="en-US"/>
        </w:rPr>
      </w:pPr>
      <w:r w:rsidRPr="00B32F08">
        <w:rPr>
          <w:rFonts w:ascii="Simplified Arabic" w:eastAsia="Calibri" w:hAnsi="Simplified Arabic" w:cs="Simplified Arabic"/>
          <w:b/>
          <w:sz w:val="32"/>
          <w:szCs w:val="32"/>
          <w:rtl/>
          <w:lang w:eastAsia="en-US"/>
        </w:rPr>
        <w:t>مِن سورة الرحمن اسْتَخْرِجْ ضَمَائر الفاعل.</w:t>
      </w:r>
    </w:p>
    <w:p w14:paraId="009A2823" w14:textId="77777777" w:rsidR="00BE7DA9" w:rsidRDefault="00BE7DA9" w:rsidP="00BE7DA9">
      <w:pPr>
        <w:numPr>
          <w:ilvl w:val="0"/>
          <w:numId w:val="43"/>
        </w:numPr>
        <w:bidi/>
        <w:jc w:val="both"/>
        <w:rPr>
          <w:rFonts w:eastAsia="Calibri"/>
          <w:b/>
          <w:sz w:val="28"/>
          <w:szCs w:val="28"/>
          <w:lang w:eastAsia="en-US"/>
        </w:rPr>
      </w:pPr>
      <w:r w:rsidRPr="00B32F08">
        <w:rPr>
          <w:rFonts w:ascii="Simplified Arabic" w:eastAsia="Calibri" w:hAnsi="Simplified Arabic" w:cs="Simplified Arabic"/>
          <w:b/>
          <w:sz w:val="32"/>
          <w:szCs w:val="32"/>
          <w:rtl/>
          <w:lang w:eastAsia="en-US"/>
        </w:rPr>
        <w:t>مِن سورة الدخان اسْتَخْرِجْ الصفات المُشَبَّهة بِاسم الفاعل</w:t>
      </w:r>
      <w:r>
        <w:rPr>
          <w:rFonts w:eastAsia="Calibri" w:hint="cs"/>
          <w:b/>
          <w:sz w:val="28"/>
          <w:szCs w:val="28"/>
          <w:rtl/>
          <w:lang w:eastAsia="en-US"/>
        </w:rPr>
        <w:t>.</w:t>
      </w:r>
    </w:p>
    <w:p w14:paraId="35027300" w14:textId="77777777" w:rsidR="00BE7DA9" w:rsidRDefault="00BE7DA9" w:rsidP="00BE7DA9">
      <w:pPr>
        <w:numPr>
          <w:ilvl w:val="0"/>
          <w:numId w:val="43"/>
        </w:numPr>
        <w:bidi/>
        <w:jc w:val="both"/>
        <w:rPr>
          <w:rFonts w:eastAsia="Calibri"/>
          <w:b/>
          <w:sz w:val="28"/>
          <w:szCs w:val="28"/>
          <w:lang w:eastAsia="en-US"/>
        </w:rPr>
      </w:pPr>
      <w:r w:rsidRPr="00B32F08">
        <w:rPr>
          <w:rFonts w:ascii="Simplified Arabic" w:eastAsia="Calibri" w:hAnsi="Simplified Arabic" w:cs="Simplified Arabic"/>
          <w:b/>
          <w:sz w:val="32"/>
          <w:szCs w:val="32"/>
          <w:rtl/>
          <w:lang w:eastAsia="en-US"/>
        </w:rPr>
        <w:t>اسْتَخْرِجْ</w:t>
      </w:r>
      <w:r>
        <w:rPr>
          <w:rFonts w:ascii="Simplified Arabic" w:eastAsia="Calibri" w:hAnsi="Simplified Arabic" w:cs="Simplified Arabic" w:hint="cs"/>
          <w:b/>
          <w:sz w:val="32"/>
          <w:szCs w:val="32"/>
          <w:rtl/>
          <w:lang w:eastAsia="en-US"/>
        </w:rPr>
        <w:t xml:space="preserve"> ما المَطْلُوب:</w:t>
      </w:r>
    </w:p>
    <w:p w14:paraId="3A0287E4" w14:textId="77777777" w:rsidR="00BE7DA9" w:rsidRPr="00B32F08" w:rsidRDefault="00BE7DA9" w:rsidP="00BE7DA9">
      <w:pPr>
        <w:bidi/>
        <w:ind w:left="1287"/>
        <w:jc w:val="both"/>
        <w:rPr>
          <w:rFonts w:ascii="Simplified Arabic" w:hAnsi="Simplified Arabic" w:cs="Simplified Arabic"/>
          <w:sz w:val="32"/>
          <w:szCs w:val="32"/>
          <w:rtl/>
        </w:rPr>
      </w:pPr>
      <w:r>
        <w:rPr>
          <w:rFonts w:ascii="Simplified Arabic" w:hAnsi="Simplified Arabic" w:cs="Simplified Arabic" w:hint="cs"/>
          <w:sz w:val="32"/>
          <w:szCs w:val="32"/>
          <w:rtl/>
        </w:rPr>
        <w:t>"</w:t>
      </w:r>
      <w:r w:rsidRPr="00B32F08">
        <w:rPr>
          <w:rFonts w:ascii="Simplified Arabic" w:hAnsi="Simplified Arabic" w:cs="Simplified Arabic"/>
          <w:sz w:val="32"/>
          <w:szCs w:val="32"/>
          <w:rtl/>
        </w:rPr>
        <w:t>أوعَجِبْتُمْ أنْ جَاءَكُمْ ذِكْرٌ مِن رَبِّكُمْ على رَجُلٍ مِنْكُمْ</w:t>
      </w:r>
      <w:r>
        <w:rPr>
          <w:rFonts w:ascii="Simplified Arabic" w:hAnsi="Simplified Arabic" w:cs="Simplified Arabic" w:hint="cs"/>
          <w:sz w:val="32"/>
          <w:szCs w:val="32"/>
          <w:rtl/>
        </w:rPr>
        <w:t>" (مصدر)</w:t>
      </w:r>
    </w:p>
    <w:p w14:paraId="0E240059" w14:textId="77777777" w:rsidR="00BE7DA9" w:rsidRDefault="00BE7DA9" w:rsidP="00BE7DA9">
      <w:pPr>
        <w:bidi/>
        <w:ind w:left="1287"/>
        <w:jc w:val="both"/>
        <w:rPr>
          <w:rFonts w:ascii="Simplified Arabic" w:hAnsi="Simplified Arabic" w:cs="Simplified Arabic"/>
          <w:sz w:val="32"/>
          <w:szCs w:val="32"/>
          <w:rtl/>
        </w:rPr>
      </w:pPr>
      <w:r>
        <w:rPr>
          <w:rFonts w:ascii="Simplified Arabic" w:hAnsi="Simplified Arabic" w:cs="Simplified Arabic" w:hint="cs"/>
          <w:sz w:val="32"/>
          <w:szCs w:val="32"/>
          <w:rtl/>
        </w:rPr>
        <w:t>"</w:t>
      </w:r>
      <w:r w:rsidRPr="00DE57E1">
        <w:rPr>
          <w:rFonts w:ascii="Simplified Arabic" w:hAnsi="Simplified Arabic" w:cs="Simplified Arabic"/>
          <w:sz w:val="32"/>
          <w:szCs w:val="32"/>
          <w:rtl/>
        </w:rPr>
        <w:t>أَنَا أَكْثَرُ مِنْكَ مَالًا وَأَعَزُّ نَفَرًا</w:t>
      </w:r>
      <w:r>
        <w:rPr>
          <w:rFonts w:ascii="Simplified Arabic" w:hAnsi="Simplified Arabic" w:cs="Simplified Arabic" w:hint="cs"/>
          <w:sz w:val="32"/>
          <w:szCs w:val="32"/>
          <w:rtl/>
        </w:rPr>
        <w:t>" (اسم التَّفضيل)</w:t>
      </w:r>
    </w:p>
    <w:p w14:paraId="162E0F48" w14:textId="77777777" w:rsidR="00BE7DA9" w:rsidRDefault="00BE7DA9" w:rsidP="00BE7DA9">
      <w:pPr>
        <w:bidi/>
        <w:ind w:left="1287"/>
        <w:jc w:val="both"/>
        <w:rPr>
          <w:rFonts w:ascii="Simplified Arabic" w:hAnsi="Simplified Arabic" w:cs="Simplified Arabic"/>
          <w:sz w:val="32"/>
          <w:szCs w:val="32"/>
          <w:rtl/>
        </w:rPr>
      </w:pPr>
      <w:r>
        <w:rPr>
          <w:rFonts w:ascii="Simplified Arabic" w:hAnsi="Simplified Arabic" w:cs="Simplified Arabic" w:hint="cs"/>
          <w:sz w:val="32"/>
          <w:szCs w:val="32"/>
          <w:rtl/>
        </w:rPr>
        <w:t>"</w:t>
      </w:r>
      <w:r w:rsidRPr="00C02EA5">
        <w:rPr>
          <w:rFonts w:ascii="Simplified Arabic" w:hAnsi="Simplified Arabic" w:cs="Simplified Arabic"/>
          <w:sz w:val="32"/>
          <w:szCs w:val="32"/>
          <w:rtl/>
        </w:rPr>
        <w:t>إِنَّمَا أَنْتَ مُنذِرٌ وَلِكُلِّ قَوْمٍ هَادٍ</w:t>
      </w:r>
      <w:r>
        <w:rPr>
          <w:rFonts w:ascii="Simplified Arabic" w:hAnsi="Simplified Arabic" w:cs="Simplified Arabic" w:hint="cs"/>
          <w:sz w:val="32"/>
          <w:szCs w:val="32"/>
          <w:rtl/>
        </w:rPr>
        <w:t>" (اسم الفاعل)</w:t>
      </w:r>
    </w:p>
    <w:p w14:paraId="000CF26F" w14:textId="77777777" w:rsidR="00BE7DA9" w:rsidRDefault="00BE7DA9" w:rsidP="00BE7DA9">
      <w:pPr>
        <w:bidi/>
        <w:ind w:left="1287"/>
        <w:jc w:val="both"/>
        <w:rPr>
          <w:rFonts w:ascii="Simplified Arabic" w:hAnsi="Simplified Arabic" w:cs="Simplified Arabic"/>
          <w:sz w:val="32"/>
          <w:szCs w:val="32"/>
          <w:rtl/>
        </w:rPr>
      </w:pPr>
      <w:r>
        <w:rPr>
          <w:rFonts w:ascii="Simplified Arabic" w:hAnsi="Simplified Arabic" w:cs="Simplified Arabic" w:hint="cs"/>
          <w:sz w:val="32"/>
          <w:szCs w:val="32"/>
          <w:rtl/>
        </w:rPr>
        <w:t>"</w:t>
      </w:r>
      <w:r w:rsidRPr="003F3477">
        <w:rPr>
          <w:rFonts w:ascii="Simplified Arabic" w:hAnsi="Simplified Arabic" w:cs="Simplified Arabic"/>
          <w:sz w:val="32"/>
          <w:szCs w:val="32"/>
          <w:rtl/>
        </w:rPr>
        <w:t xml:space="preserve">وَمَنْ أَظْلَمُ مِمَّنْ مَنَعَ مَسَاجِدَ اللَّهِ أَنْ يُذْكَرَ فِيهَا اسْمُهُ وَسَعَى فِي خَرَابِهَا أُوْلَئِكَ مَا كَانَ لَهُمْ أَنْ يَدْخُلُوهَا إِلَّا </w:t>
      </w:r>
      <w:r w:rsidRPr="00B32F08">
        <w:rPr>
          <w:rFonts w:ascii="Simplified Arabic" w:hAnsi="Simplified Arabic" w:cs="Simplified Arabic"/>
          <w:sz w:val="32"/>
          <w:szCs w:val="32"/>
          <w:rtl/>
        </w:rPr>
        <w:t>خَائِفِينَ</w:t>
      </w:r>
      <w:r w:rsidRPr="003F3477">
        <w:rPr>
          <w:rFonts w:ascii="Simplified Arabic" w:hAnsi="Simplified Arabic" w:cs="Simplified Arabic"/>
          <w:sz w:val="32"/>
          <w:szCs w:val="32"/>
          <w:rtl/>
        </w:rPr>
        <w:t xml:space="preserve"> لَهُمْ فِي الدُّنْيَا خِزْيٌ وَلَهُمْ فِي الْآخِرَةِ عَذَابٌ عَظِيمٌ</w:t>
      </w:r>
      <w:r>
        <w:rPr>
          <w:rFonts w:ascii="Simplified Arabic" w:hAnsi="Simplified Arabic" w:cs="Simplified Arabic" w:hint="cs"/>
          <w:sz w:val="32"/>
          <w:szCs w:val="32"/>
          <w:rtl/>
        </w:rPr>
        <w:t>" (صفة مشبّهة باسم الفاعل)</w:t>
      </w:r>
    </w:p>
    <w:p w14:paraId="0BBD456C" w14:textId="77777777" w:rsidR="00BE7DA9" w:rsidRDefault="00BE7DA9" w:rsidP="00BE7DA9">
      <w:pPr>
        <w:bidi/>
        <w:ind w:left="1287"/>
        <w:jc w:val="both"/>
        <w:rPr>
          <w:rFonts w:ascii="Simplified Arabic" w:hAnsi="Simplified Arabic" w:cs="Simplified Arabic"/>
          <w:sz w:val="32"/>
          <w:szCs w:val="32"/>
          <w:rtl/>
        </w:rPr>
      </w:pPr>
      <w:r>
        <w:rPr>
          <w:rFonts w:ascii="Simplified Arabic" w:hAnsi="Simplified Arabic" w:cs="Simplified Arabic" w:hint="cs"/>
          <w:sz w:val="32"/>
          <w:szCs w:val="32"/>
          <w:rtl/>
        </w:rPr>
        <w:t>"</w:t>
      </w:r>
      <w:r w:rsidRPr="003F3477">
        <w:rPr>
          <w:rFonts w:ascii="Simplified Arabic" w:hAnsi="Simplified Arabic" w:cs="Simplified Arabic"/>
          <w:sz w:val="32"/>
          <w:szCs w:val="32"/>
          <w:rtl/>
        </w:rPr>
        <w:t>لَهُمْ عَذَابٌ فِي الْحَيَاةِ الدُّنْيَا وَلَعَذَابُ الْآخِرَةِ أَشَقُّ وَمَا لَهُمْ مِنْ اللَّهِ مِنْ وَاقٍ</w:t>
      </w:r>
      <w:r>
        <w:rPr>
          <w:rFonts w:ascii="Simplified Arabic" w:hAnsi="Simplified Arabic" w:cs="Simplified Arabic" w:hint="cs"/>
          <w:sz w:val="32"/>
          <w:szCs w:val="32"/>
          <w:rtl/>
        </w:rPr>
        <w:t>" (اسم الفاعل)</w:t>
      </w:r>
    </w:p>
    <w:p w14:paraId="771D0372" w14:textId="77777777" w:rsidR="00BE7DA9" w:rsidRDefault="00BE7DA9" w:rsidP="00BE7DA9">
      <w:pPr>
        <w:bidi/>
        <w:ind w:left="1287"/>
        <w:jc w:val="both"/>
        <w:rPr>
          <w:rFonts w:ascii="Simplified Arabic" w:hAnsi="Simplified Arabic" w:cs="Simplified Arabic"/>
          <w:sz w:val="32"/>
          <w:szCs w:val="32"/>
          <w:rtl/>
        </w:rPr>
      </w:pPr>
      <w:r>
        <w:rPr>
          <w:rFonts w:ascii="Simplified Arabic" w:hAnsi="Simplified Arabic" w:cs="Simplified Arabic" w:hint="cs"/>
          <w:sz w:val="32"/>
          <w:szCs w:val="32"/>
          <w:rtl/>
        </w:rPr>
        <w:t>"</w:t>
      </w:r>
      <w:r w:rsidRPr="00027DA3">
        <w:rPr>
          <w:rFonts w:ascii="Simplified Arabic" w:hAnsi="Simplified Arabic" w:cs="Simplified Arabic"/>
          <w:sz w:val="32"/>
          <w:szCs w:val="32"/>
          <w:rtl/>
        </w:rPr>
        <w:t>مَا عَلَى الرَّسُولِ إِلَّا الْبَلَاغُ وَاللَّهُ يَعْلَمُ مَا تُبْدُونَ وَمَا تَكْتُمُونَ</w:t>
      </w:r>
      <w:r>
        <w:rPr>
          <w:rFonts w:ascii="Simplified Arabic" w:hAnsi="Simplified Arabic" w:cs="Simplified Arabic" w:hint="cs"/>
          <w:sz w:val="32"/>
          <w:szCs w:val="32"/>
          <w:rtl/>
        </w:rPr>
        <w:t>" (مصدر)</w:t>
      </w:r>
    </w:p>
    <w:p w14:paraId="2F1A114A" w14:textId="77777777" w:rsidR="00BE7DA9" w:rsidRDefault="00BE7DA9" w:rsidP="00BE7DA9">
      <w:pPr>
        <w:bidi/>
        <w:ind w:left="1287"/>
        <w:jc w:val="both"/>
        <w:rPr>
          <w:rFonts w:ascii="Simplified Arabic" w:hAnsi="Simplified Arabic" w:cs="Simplified Arabic"/>
          <w:sz w:val="32"/>
          <w:szCs w:val="32"/>
          <w:rtl/>
        </w:rPr>
      </w:pPr>
      <w:r>
        <w:rPr>
          <w:rFonts w:ascii="Simplified Arabic" w:hAnsi="Simplified Arabic" w:cs="Simplified Arabic" w:hint="cs"/>
          <w:sz w:val="32"/>
          <w:szCs w:val="32"/>
          <w:u w:val="single"/>
          <w:rtl/>
        </w:rPr>
        <w:t>"</w:t>
      </w:r>
      <w:r w:rsidRPr="00B32F08">
        <w:rPr>
          <w:rFonts w:ascii="Simplified Arabic" w:hAnsi="Simplified Arabic" w:cs="Simplified Arabic"/>
          <w:sz w:val="32"/>
          <w:szCs w:val="32"/>
          <w:rtl/>
        </w:rPr>
        <w:t>كَذَّبَتْ</w:t>
      </w:r>
      <w:r w:rsidRPr="0055797E">
        <w:rPr>
          <w:rFonts w:ascii="Simplified Arabic" w:hAnsi="Simplified Arabic" w:cs="Simplified Arabic"/>
          <w:sz w:val="32"/>
          <w:szCs w:val="32"/>
          <w:rtl/>
        </w:rPr>
        <w:t xml:space="preserve"> ثَمُودُ المُرْسَلِينَ</w:t>
      </w:r>
      <w:r>
        <w:rPr>
          <w:rFonts w:ascii="Simplified Arabic" w:hAnsi="Simplified Arabic" w:cs="Simplified Arabic" w:hint="cs"/>
          <w:sz w:val="32"/>
          <w:szCs w:val="32"/>
          <w:rtl/>
        </w:rPr>
        <w:t>" (اسم المفعول)</w:t>
      </w:r>
    </w:p>
    <w:p w14:paraId="1616024D" w14:textId="77777777" w:rsidR="00BE7DA9" w:rsidRDefault="00BE7DA9" w:rsidP="00BE7DA9">
      <w:pPr>
        <w:bidi/>
        <w:ind w:left="1287"/>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w:t>
      </w:r>
      <w:r w:rsidRPr="00C21A4C">
        <w:rPr>
          <w:rFonts w:ascii="Simplified Arabic" w:hAnsi="Simplified Arabic" w:cs="Simplified Arabic"/>
          <w:sz w:val="32"/>
          <w:szCs w:val="32"/>
          <w:rtl/>
        </w:rPr>
        <w:t xml:space="preserve">قَال </w:t>
      </w:r>
      <w:r w:rsidRPr="00B32F08">
        <w:rPr>
          <w:rFonts w:ascii="Simplified Arabic" w:hAnsi="Simplified Arabic" w:cs="Simplified Arabic"/>
          <w:sz w:val="32"/>
          <w:szCs w:val="32"/>
          <w:rtl/>
        </w:rPr>
        <w:t>اُخْرُجْ</w:t>
      </w:r>
      <w:r w:rsidRPr="00C21A4C">
        <w:rPr>
          <w:rFonts w:ascii="Simplified Arabic" w:hAnsi="Simplified Arabic" w:cs="Simplified Arabic"/>
          <w:sz w:val="32"/>
          <w:szCs w:val="32"/>
          <w:rtl/>
        </w:rPr>
        <w:t xml:space="preserve"> مِنْها مَذْؤُومًا مَدْحُورًا</w:t>
      </w:r>
      <w:r>
        <w:rPr>
          <w:rFonts w:ascii="Simplified Arabic" w:hAnsi="Simplified Arabic" w:cs="Simplified Arabic" w:hint="cs"/>
          <w:sz w:val="32"/>
          <w:szCs w:val="32"/>
          <w:rtl/>
        </w:rPr>
        <w:t>" (اسم المفعول)</w:t>
      </w:r>
    </w:p>
    <w:p w14:paraId="65630336" w14:textId="77777777" w:rsidR="00BE7DA9" w:rsidRDefault="00BE7DA9" w:rsidP="00BE7DA9">
      <w:pPr>
        <w:bidi/>
        <w:ind w:left="1287"/>
        <w:jc w:val="both"/>
        <w:rPr>
          <w:rFonts w:ascii="Simplified Arabic" w:hAnsi="Simplified Arabic" w:cs="Simplified Arabic"/>
          <w:sz w:val="32"/>
          <w:szCs w:val="32"/>
          <w:rtl/>
        </w:rPr>
      </w:pPr>
      <w:r>
        <w:rPr>
          <w:rFonts w:ascii="Simplified Arabic" w:hAnsi="Simplified Arabic" w:cs="Simplified Arabic" w:hint="cs"/>
          <w:sz w:val="32"/>
          <w:szCs w:val="32"/>
          <w:rtl/>
        </w:rPr>
        <w:t>"</w:t>
      </w:r>
      <w:r w:rsidRPr="00E67932">
        <w:rPr>
          <w:rFonts w:ascii="Simplified Arabic" w:hAnsi="Simplified Arabic" w:cs="Simplified Arabic"/>
          <w:sz w:val="32"/>
          <w:szCs w:val="32"/>
          <w:rtl/>
        </w:rPr>
        <w:t xml:space="preserve">والمُطَلَّقَاتُ </w:t>
      </w:r>
      <w:r w:rsidRPr="00B32F08">
        <w:rPr>
          <w:rFonts w:ascii="Simplified Arabic" w:hAnsi="Simplified Arabic" w:cs="Simplified Arabic"/>
          <w:sz w:val="32"/>
          <w:szCs w:val="32"/>
          <w:rtl/>
        </w:rPr>
        <w:t>يَتَرَبَّصْنَ</w:t>
      </w:r>
      <w:r w:rsidRPr="00E67932">
        <w:rPr>
          <w:rFonts w:ascii="Simplified Arabic" w:hAnsi="Simplified Arabic" w:cs="Simplified Arabic"/>
          <w:sz w:val="32"/>
          <w:szCs w:val="32"/>
          <w:rtl/>
        </w:rPr>
        <w:t xml:space="preserve"> بِأْفُسِهِنَّ ثلاثةَ قُرُوءٍ</w:t>
      </w:r>
      <w:r>
        <w:rPr>
          <w:rFonts w:ascii="Simplified Arabic" w:hAnsi="Simplified Arabic" w:cs="Simplified Arabic" w:hint="cs"/>
          <w:sz w:val="32"/>
          <w:szCs w:val="32"/>
          <w:rtl/>
        </w:rPr>
        <w:t>" (ضمير الفاعل)</w:t>
      </w:r>
    </w:p>
    <w:p w14:paraId="227F1426" w14:textId="77777777" w:rsidR="00BE7DA9" w:rsidRDefault="00BE7DA9" w:rsidP="00BE7DA9">
      <w:pPr>
        <w:ind w:right="1275" w:firstLine="357"/>
        <w:jc w:val="right"/>
        <w:rPr>
          <w:rFonts w:cs="Simplified Arabic"/>
          <w:sz w:val="32"/>
          <w:szCs w:val="32"/>
        </w:rPr>
      </w:pPr>
      <w:r>
        <w:rPr>
          <w:rFonts w:ascii="Simplified Arabic" w:hAnsi="Simplified Arabic" w:cs="Simplified Arabic" w:hint="cs"/>
          <w:sz w:val="32"/>
          <w:szCs w:val="32"/>
          <w:rtl/>
        </w:rPr>
        <w:t>"</w:t>
      </w:r>
      <w:r w:rsidRPr="0020623B">
        <w:rPr>
          <w:rFonts w:ascii="Simplified Arabic" w:hAnsi="Simplified Arabic" w:cs="Simplified Arabic"/>
          <w:sz w:val="32"/>
          <w:szCs w:val="32"/>
          <w:rtl/>
        </w:rPr>
        <w:t xml:space="preserve">الَّذِينَ </w:t>
      </w:r>
      <w:r w:rsidRPr="00B32F08">
        <w:rPr>
          <w:rFonts w:ascii="Simplified Arabic" w:hAnsi="Simplified Arabic" w:cs="Simplified Arabic"/>
          <w:sz w:val="32"/>
          <w:szCs w:val="32"/>
          <w:rtl/>
        </w:rPr>
        <w:t>يُؤْمِنُونَ</w:t>
      </w:r>
      <w:r w:rsidRPr="0020623B">
        <w:rPr>
          <w:rFonts w:ascii="Simplified Arabic" w:hAnsi="Simplified Arabic" w:cs="Simplified Arabic"/>
          <w:sz w:val="32"/>
          <w:szCs w:val="32"/>
          <w:rtl/>
        </w:rPr>
        <w:t xml:space="preserve"> بِالْغَيْبِ وَيُقِيمُونَ الصَّلَاةَ وَمِمَّا رَزَقْنَاهُمْ يُنفِقُونَ</w:t>
      </w:r>
      <w:r>
        <w:rPr>
          <w:rFonts w:ascii="Simplified Arabic" w:hAnsi="Simplified Arabic" w:cs="Simplified Arabic" w:hint="cs"/>
          <w:sz w:val="32"/>
          <w:szCs w:val="32"/>
          <w:rtl/>
        </w:rPr>
        <w:t>" (الأفعال المزيدة على الثلاثي واذكر وزنها)</w:t>
      </w:r>
    </w:p>
    <w:p w14:paraId="0034AE01" w14:textId="77777777" w:rsidR="00BE7DA9" w:rsidRDefault="00BE7DA9" w:rsidP="00BE7DA9">
      <w:pPr>
        <w:ind w:right="1275" w:firstLine="709"/>
        <w:jc w:val="right"/>
        <w:rPr>
          <w:rFonts w:cs="Simplified Arabic"/>
          <w:sz w:val="32"/>
          <w:szCs w:val="32"/>
          <w:u w:val="single"/>
        </w:rPr>
      </w:pPr>
      <w:r>
        <w:rPr>
          <w:rFonts w:ascii="Simplified Arabic" w:hAnsi="Simplified Arabic" w:cs="Simplified Arabic" w:hint="cs"/>
          <w:sz w:val="32"/>
          <w:szCs w:val="32"/>
          <w:rtl/>
        </w:rPr>
        <w:t>"</w:t>
      </w:r>
      <w:r w:rsidRPr="00A3036A">
        <w:rPr>
          <w:rFonts w:ascii="Simplified Arabic" w:hAnsi="Simplified Arabic" w:cs="Simplified Arabic"/>
          <w:sz w:val="32"/>
          <w:szCs w:val="32"/>
          <w:rtl/>
        </w:rPr>
        <w:t xml:space="preserve">إِنَّ الَّذِينَ كَفَرُوا سَوَاءٌ عَلَيْهِمْ أَأَنذَرْتَهُمْ أَمْ لَمْ تُنذِرْهُمْ </w:t>
      </w:r>
      <w:r w:rsidRPr="00B32F08">
        <w:rPr>
          <w:rFonts w:ascii="Simplified Arabic" w:hAnsi="Simplified Arabic" w:cs="Simplified Arabic"/>
          <w:sz w:val="32"/>
          <w:szCs w:val="32"/>
          <w:rtl/>
        </w:rPr>
        <w:t>لَا يُؤْمِنُونَ</w:t>
      </w:r>
      <w:r>
        <w:rPr>
          <w:rFonts w:ascii="Simplified Arabic" w:hAnsi="Simplified Arabic" w:cs="Simplified Arabic" w:hint="cs"/>
          <w:sz w:val="32"/>
          <w:szCs w:val="32"/>
          <w:rtl/>
        </w:rPr>
        <w:t>" (الفعل المجرّد على الثلاثي)</w:t>
      </w:r>
    </w:p>
    <w:p w14:paraId="000418AF" w14:textId="77777777" w:rsidR="00BE7DA9" w:rsidRPr="00B32F08" w:rsidRDefault="00BE7DA9" w:rsidP="00BE7DA9">
      <w:pPr>
        <w:bidi/>
        <w:ind w:left="1133" w:firstLine="142"/>
        <w:jc w:val="both"/>
        <w:rPr>
          <w:rFonts w:cs="Simplified Arabic"/>
          <w:sz w:val="32"/>
          <w:szCs w:val="32"/>
        </w:rPr>
      </w:pPr>
      <w:r>
        <w:rPr>
          <w:rFonts w:ascii="Simplified Arabic" w:hAnsi="Simplified Arabic" w:cs="Simplified Arabic" w:hint="cs"/>
          <w:sz w:val="32"/>
          <w:szCs w:val="32"/>
          <w:rtl/>
        </w:rPr>
        <w:t>"</w:t>
      </w:r>
      <w:r w:rsidRPr="00B32F08">
        <w:rPr>
          <w:rFonts w:ascii="Simplified Arabic" w:hAnsi="Simplified Arabic" w:cs="Simplified Arabic"/>
          <w:sz w:val="32"/>
          <w:szCs w:val="32"/>
          <w:rtl/>
        </w:rPr>
        <w:t>إِيَّاكَ نَعْبُدُ وَإِيَّاكَ نَسْتَعِينُ</w:t>
      </w:r>
      <w:r>
        <w:rPr>
          <w:rFonts w:ascii="Simplified Arabic" w:hAnsi="Simplified Arabic" w:cs="Simplified Arabic" w:hint="cs"/>
          <w:sz w:val="32"/>
          <w:szCs w:val="32"/>
          <w:rtl/>
        </w:rPr>
        <w:t>" (الفعل المزيد على الثلاثي)</w:t>
      </w:r>
    </w:p>
    <w:p w14:paraId="3833AD85" w14:textId="77777777" w:rsidR="00BE7DA9" w:rsidRDefault="00BE7DA9" w:rsidP="00BE7DA9">
      <w:pPr>
        <w:bidi/>
        <w:ind w:left="1287"/>
        <w:jc w:val="both"/>
        <w:rPr>
          <w:rFonts w:ascii="Simplified Arabic" w:hAnsi="Simplified Arabic" w:cs="Simplified Arabic"/>
          <w:sz w:val="32"/>
          <w:szCs w:val="32"/>
          <w:rtl/>
        </w:rPr>
      </w:pPr>
      <w:r>
        <w:rPr>
          <w:rFonts w:ascii="Simplified Arabic" w:hAnsi="Simplified Arabic" w:cs="Simplified Arabic" w:hint="cs"/>
          <w:sz w:val="32"/>
          <w:szCs w:val="32"/>
          <w:rtl/>
        </w:rPr>
        <w:t>"</w:t>
      </w:r>
      <w:r w:rsidRPr="004730D2">
        <w:rPr>
          <w:rFonts w:ascii="Simplified Arabic" w:hAnsi="Simplified Arabic" w:cs="Simplified Arabic"/>
          <w:sz w:val="32"/>
          <w:szCs w:val="32"/>
          <w:rtl/>
        </w:rPr>
        <w:t>هَلْ ثُوِّبَ الْكُفَّارُ مَا كَانُوا يَفْعَلُونَ</w:t>
      </w:r>
      <w:r>
        <w:rPr>
          <w:rFonts w:ascii="Simplified Arabic" w:hAnsi="Simplified Arabic" w:cs="Simplified Arabic" w:hint="cs"/>
          <w:sz w:val="32"/>
          <w:szCs w:val="32"/>
          <w:rtl/>
        </w:rPr>
        <w:t>" (الفعل لامبني للمجهول)</w:t>
      </w:r>
    </w:p>
    <w:p w14:paraId="31949528" w14:textId="77777777" w:rsidR="00BE7DA9" w:rsidRDefault="00BE7DA9" w:rsidP="00BE7DA9">
      <w:pPr>
        <w:bidi/>
        <w:ind w:left="1287"/>
        <w:jc w:val="both"/>
        <w:rPr>
          <w:rFonts w:ascii="Simplified Arabic" w:hAnsi="Simplified Arabic" w:cs="Simplified Arabic"/>
          <w:sz w:val="32"/>
          <w:szCs w:val="32"/>
          <w:rtl/>
        </w:rPr>
      </w:pPr>
      <w:r>
        <w:rPr>
          <w:rFonts w:ascii="Simplified Arabic" w:hAnsi="Simplified Arabic" w:cs="Simplified Arabic" w:hint="cs"/>
          <w:sz w:val="32"/>
          <w:szCs w:val="32"/>
          <w:rtl/>
        </w:rPr>
        <w:t>"</w:t>
      </w:r>
      <w:r w:rsidRPr="004730D2">
        <w:rPr>
          <w:rFonts w:ascii="Simplified Arabic" w:hAnsi="Simplified Arabic" w:cs="Simplified Arabic"/>
          <w:sz w:val="32"/>
          <w:szCs w:val="32"/>
          <w:rtl/>
        </w:rPr>
        <w:t>فَإِذَا نُفِخَ فِي الصُّورِ نَفْخَةٌ وَاحِدَةٌ</w:t>
      </w:r>
      <w:r>
        <w:rPr>
          <w:rFonts w:ascii="Simplified Arabic" w:hAnsi="Simplified Arabic" w:cs="Simplified Arabic" w:hint="cs"/>
          <w:sz w:val="32"/>
          <w:szCs w:val="32"/>
          <w:rtl/>
        </w:rPr>
        <w:t>" (مصدر المرَّة)</w:t>
      </w:r>
    </w:p>
    <w:p w14:paraId="2C2AE8AA" w14:textId="77777777" w:rsidR="00BE7DA9" w:rsidRDefault="00BE7DA9" w:rsidP="00BE7DA9">
      <w:pPr>
        <w:bidi/>
        <w:ind w:left="1287"/>
        <w:jc w:val="both"/>
        <w:rPr>
          <w:rFonts w:ascii="Simplified Arabic" w:hAnsi="Simplified Arabic" w:cs="Simplified Arabic"/>
          <w:sz w:val="32"/>
          <w:szCs w:val="32"/>
          <w:rtl/>
        </w:rPr>
      </w:pPr>
      <w:r>
        <w:rPr>
          <w:rFonts w:ascii="Simplified Arabic" w:hAnsi="Simplified Arabic" w:cs="Simplified Arabic" w:hint="cs"/>
          <w:sz w:val="32"/>
          <w:szCs w:val="32"/>
          <w:rtl/>
        </w:rPr>
        <w:t>"</w:t>
      </w:r>
      <w:r w:rsidRPr="00C7461C">
        <w:rPr>
          <w:rFonts w:ascii="Simplified Arabic" w:hAnsi="Simplified Arabic" w:cs="Simplified Arabic"/>
          <w:sz w:val="32"/>
          <w:szCs w:val="32"/>
          <w:rtl/>
        </w:rPr>
        <w:t xml:space="preserve">فَعَاقِبُوا بِمِثْلِ مَا </w:t>
      </w:r>
      <w:r w:rsidRPr="00B32F08">
        <w:rPr>
          <w:rFonts w:ascii="Simplified Arabic" w:hAnsi="Simplified Arabic" w:cs="Simplified Arabic"/>
          <w:sz w:val="32"/>
          <w:szCs w:val="32"/>
          <w:rtl/>
        </w:rPr>
        <w:t>عُوقِبْتُمْ</w:t>
      </w:r>
      <w:r w:rsidRPr="00C7461C">
        <w:rPr>
          <w:rFonts w:ascii="Simplified Arabic" w:hAnsi="Simplified Arabic" w:cs="Simplified Arabic"/>
          <w:sz w:val="32"/>
          <w:szCs w:val="32"/>
          <w:rtl/>
        </w:rPr>
        <w:t xml:space="preserve"> بِهِ</w:t>
      </w:r>
      <w:r>
        <w:rPr>
          <w:rFonts w:ascii="Simplified Arabic" w:hAnsi="Simplified Arabic" w:cs="Simplified Arabic" w:hint="cs"/>
          <w:sz w:val="32"/>
          <w:szCs w:val="32"/>
          <w:rtl/>
        </w:rPr>
        <w:t>" (الفعل لامبني للمجهول)</w:t>
      </w:r>
    </w:p>
    <w:p w14:paraId="052C8007" w14:textId="77777777" w:rsidR="00BE7DA9" w:rsidRDefault="00BE7DA9" w:rsidP="00BE7DA9">
      <w:pPr>
        <w:ind w:left="1287"/>
        <w:jc w:val="both"/>
        <w:rPr>
          <w:b/>
          <w:bCs/>
          <w:i/>
          <w:iCs/>
          <w:sz w:val="28"/>
          <w:szCs w:val="28"/>
          <w:u w:val="single"/>
        </w:rPr>
      </w:pPr>
    </w:p>
    <w:p w14:paraId="770382F8" w14:textId="77777777" w:rsidR="00BE7DA9" w:rsidRPr="009061A9" w:rsidRDefault="00BE7DA9" w:rsidP="00BE7DA9">
      <w:pPr>
        <w:ind w:left="1287"/>
        <w:jc w:val="both"/>
        <w:rPr>
          <w:rFonts w:eastAsia="Calibri"/>
          <w:bCs/>
          <w:sz w:val="28"/>
          <w:szCs w:val="28"/>
          <w:lang w:eastAsia="en-US"/>
        </w:rPr>
      </w:pPr>
      <w:r w:rsidRPr="009061A9">
        <w:rPr>
          <w:rFonts w:eastAsia="Calibri"/>
          <w:bCs/>
          <w:sz w:val="28"/>
          <w:szCs w:val="28"/>
          <w:lang w:eastAsia="en-US"/>
        </w:rPr>
        <w:t>Подготовить презентации по следующим темам:</w:t>
      </w:r>
    </w:p>
    <w:p w14:paraId="5CC44DD1" w14:textId="77777777" w:rsidR="00BE7DA9" w:rsidRPr="009061A9" w:rsidRDefault="00BE7DA9" w:rsidP="00BE7DA9">
      <w:pPr>
        <w:numPr>
          <w:ilvl w:val="0"/>
          <w:numId w:val="45"/>
        </w:numPr>
        <w:jc w:val="both"/>
        <w:rPr>
          <w:sz w:val="28"/>
          <w:szCs w:val="28"/>
        </w:rPr>
      </w:pPr>
      <w:r w:rsidRPr="009061A9">
        <w:rPr>
          <w:sz w:val="28"/>
          <w:szCs w:val="28"/>
        </w:rPr>
        <w:t>Залоги глаголов арабского языка</w:t>
      </w:r>
    </w:p>
    <w:p w14:paraId="71EA3027" w14:textId="77777777" w:rsidR="00BE7DA9" w:rsidRDefault="00BE7DA9" w:rsidP="00BE7DA9">
      <w:pPr>
        <w:numPr>
          <w:ilvl w:val="0"/>
          <w:numId w:val="45"/>
        </w:numPr>
        <w:jc w:val="both"/>
        <w:rPr>
          <w:color w:val="000000"/>
          <w:sz w:val="28"/>
          <w:szCs w:val="28"/>
        </w:rPr>
      </w:pPr>
      <w:r w:rsidRPr="009061A9">
        <w:rPr>
          <w:color w:val="000000"/>
          <w:sz w:val="28"/>
          <w:szCs w:val="28"/>
        </w:rPr>
        <w:t>Основные отглагольны</w:t>
      </w:r>
      <w:r>
        <w:rPr>
          <w:color w:val="000000"/>
          <w:sz w:val="28"/>
          <w:szCs w:val="28"/>
        </w:rPr>
        <w:t>е имена непроизводных глаголов.</w:t>
      </w:r>
    </w:p>
    <w:p w14:paraId="40463138" w14:textId="77777777" w:rsidR="00BE7DA9" w:rsidRPr="009061A9" w:rsidRDefault="00BE7DA9" w:rsidP="00BE7DA9">
      <w:pPr>
        <w:numPr>
          <w:ilvl w:val="0"/>
          <w:numId w:val="45"/>
        </w:numPr>
        <w:jc w:val="both"/>
        <w:rPr>
          <w:color w:val="000000"/>
          <w:sz w:val="28"/>
          <w:szCs w:val="28"/>
        </w:rPr>
      </w:pPr>
      <w:r w:rsidRPr="009061A9">
        <w:rPr>
          <w:color w:val="000000"/>
          <w:sz w:val="28"/>
          <w:szCs w:val="28"/>
        </w:rPr>
        <w:t>Основные отглагольные имена производных глаголов.</w:t>
      </w:r>
    </w:p>
    <w:p w14:paraId="5FDAFE4B" w14:textId="77777777" w:rsidR="00BE7DA9" w:rsidRPr="009061A9" w:rsidRDefault="00BE7DA9" w:rsidP="00BE7DA9">
      <w:pPr>
        <w:numPr>
          <w:ilvl w:val="0"/>
          <w:numId w:val="45"/>
        </w:numPr>
        <w:jc w:val="both"/>
        <w:rPr>
          <w:color w:val="000000"/>
          <w:sz w:val="28"/>
          <w:szCs w:val="28"/>
        </w:rPr>
      </w:pPr>
      <w:r w:rsidRPr="009061A9">
        <w:rPr>
          <w:color w:val="000000"/>
          <w:sz w:val="28"/>
          <w:szCs w:val="28"/>
        </w:rPr>
        <w:t>Имя действия, начинающееся на префикс -м-.</w:t>
      </w:r>
    </w:p>
    <w:p w14:paraId="6F5A71FD" w14:textId="77777777" w:rsidR="00BE7DA9" w:rsidRPr="009061A9" w:rsidRDefault="00BE7DA9" w:rsidP="00BE7DA9">
      <w:pPr>
        <w:numPr>
          <w:ilvl w:val="0"/>
          <w:numId w:val="45"/>
        </w:numPr>
        <w:jc w:val="both"/>
        <w:rPr>
          <w:color w:val="000000"/>
          <w:sz w:val="28"/>
          <w:szCs w:val="28"/>
        </w:rPr>
      </w:pPr>
      <w:r w:rsidRPr="009061A9">
        <w:rPr>
          <w:color w:val="000000"/>
          <w:sz w:val="28"/>
          <w:szCs w:val="28"/>
        </w:rPr>
        <w:t xml:space="preserve">Имя однократности и имя способа действия. </w:t>
      </w:r>
    </w:p>
    <w:p w14:paraId="7BD3E294" w14:textId="77777777" w:rsidR="00BE7DA9" w:rsidRPr="009061A9" w:rsidRDefault="00BE7DA9" w:rsidP="00BE7DA9">
      <w:pPr>
        <w:numPr>
          <w:ilvl w:val="0"/>
          <w:numId w:val="45"/>
        </w:numPr>
        <w:jc w:val="both"/>
        <w:rPr>
          <w:color w:val="000000"/>
          <w:sz w:val="28"/>
          <w:szCs w:val="28"/>
        </w:rPr>
      </w:pPr>
      <w:r w:rsidRPr="009061A9">
        <w:rPr>
          <w:color w:val="000000"/>
          <w:sz w:val="28"/>
          <w:szCs w:val="28"/>
        </w:rPr>
        <w:t xml:space="preserve">Причастия действительного залога. </w:t>
      </w:r>
    </w:p>
    <w:p w14:paraId="0AA848B9" w14:textId="77777777" w:rsidR="00BE7DA9" w:rsidRPr="009061A9" w:rsidRDefault="00BE7DA9" w:rsidP="00BE7DA9">
      <w:pPr>
        <w:numPr>
          <w:ilvl w:val="0"/>
          <w:numId w:val="45"/>
        </w:numPr>
        <w:jc w:val="both"/>
        <w:rPr>
          <w:color w:val="000000"/>
          <w:sz w:val="28"/>
          <w:szCs w:val="28"/>
        </w:rPr>
      </w:pPr>
      <w:r w:rsidRPr="009061A9">
        <w:rPr>
          <w:color w:val="000000"/>
          <w:sz w:val="28"/>
          <w:szCs w:val="28"/>
        </w:rPr>
        <w:t xml:space="preserve">Причастия страдательного залога. </w:t>
      </w:r>
    </w:p>
    <w:p w14:paraId="74FA858B" w14:textId="77777777" w:rsidR="00BE7DA9" w:rsidRPr="009061A9" w:rsidRDefault="00BE7DA9" w:rsidP="00BE7DA9">
      <w:pPr>
        <w:numPr>
          <w:ilvl w:val="0"/>
          <w:numId w:val="45"/>
        </w:numPr>
        <w:jc w:val="both"/>
        <w:rPr>
          <w:color w:val="000000"/>
          <w:sz w:val="28"/>
          <w:szCs w:val="28"/>
        </w:rPr>
      </w:pPr>
      <w:r w:rsidRPr="009061A9">
        <w:rPr>
          <w:color w:val="000000"/>
          <w:sz w:val="28"/>
          <w:szCs w:val="28"/>
        </w:rPr>
        <w:t xml:space="preserve">Качественные прилагательные. </w:t>
      </w:r>
    </w:p>
    <w:p w14:paraId="49E2295F" w14:textId="77777777" w:rsidR="00BE7DA9" w:rsidRPr="009061A9" w:rsidRDefault="00BE7DA9" w:rsidP="00BE7DA9">
      <w:pPr>
        <w:numPr>
          <w:ilvl w:val="0"/>
          <w:numId w:val="45"/>
        </w:numPr>
        <w:jc w:val="both"/>
        <w:rPr>
          <w:color w:val="000000"/>
          <w:sz w:val="28"/>
          <w:szCs w:val="28"/>
        </w:rPr>
      </w:pPr>
      <w:r w:rsidRPr="009061A9">
        <w:rPr>
          <w:color w:val="000000"/>
          <w:sz w:val="28"/>
          <w:szCs w:val="28"/>
        </w:rPr>
        <w:t xml:space="preserve">Относительные прилагательные. </w:t>
      </w:r>
    </w:p>
    <w:p w14:paraId="0459EF5E" w14:textId="77777777" w:rsidR="00BE7DA9" w:rsidRPr="009061A9" w:rsidRDefault="00BE7DA9" w:rsidP="00BE7DA9">
      <w:pPr>
        <w:numPr>
          <w:ilvl w:val="0"/>
          <w:numId w:val="45"/>
        </w:numPr>
        <w:jc w:val="both"/>
        <w:rPr>
          <w:color w:val="000000"/>
          <w:sz w:val="28"/>
          <w:szCs w:val="28"/>
        </w:rPr>
      </w:pPr>
      <w:r w:rsidRPr="009061A9">
        <w:rPr>
          <w:color w:val="000000"/>
          <w:sz w:val="28"/>
          <w:szCs w:val="28"/>
        </w:rPr>
        <w:t xml:space="preserve">Сравнительная и превосходная степень прилагательных. </w:t>
      </w:r>
    </w:p>
    <w:p w14:paraId="09409210" w14:textId="77777777" w:rsidR="00BE7DA9" w:rsidRPr="009061A9" w:rsidRDefault="00BE7DA9" w:rsidP="00BE7DA9">
      <w:pPr>
        <w:numPr>
          <w:ilvl w:val="0"/>
          <w:numId w:val="45"/>
        </w:numPr>
        <w:jc w:val="both"/>
        <w:rPr>
          <w:color w:val="000000"/>
          <w:sz w:val="28"/>
          <w:szCs w:val="28"/>
        </w:rPr>
      </w:pPr>
      <w:r w:rsidRPr="009061A9">
        <w:rPr>
          <w:color w:val="000000"/>
          <w:sz w:val="28"/>
          <w:szCs w:val="28"/>
        </w:rPr>
        <w:t xml:space="preserve">Имя места и времени совершения действия. </w:t>
      </w:r>
    </w:p>
    <w:p w14:paraId="0D302A09" w14:textId="77777777" w:rsidR="00BE7DA9" w:rsidRPr="009061A9" w:rsidRDefault="00BE7DA9" w:rsidP="00BE7DA9">
      <w:pPr>
        <w:numPr>
          <w:ilvl w:val="0"/>
          <w:numId w:val="45"/>
        </w:numPr>
        <w:jc w:val="both"/>
        <w:rPr>
          <w:rFonts w:eastAsia="Calibri"/>
          <w:sz w:val="28"/>
          <w:szCs w:val="28"/>
          <w:lang w:eastAsia="en-US"/>
        </w:rPr>
      </w:pPr>
      <w:r w:rsidRPr="009061A9">
        <w:rPr>
          <w:color w:val="000000"/>
          <w:sz w:val="28"/>
          <w:szCs w:val="28"/>
        </w:rPr>
        <w:t xml:space="preserve">Имена орудия. </w:t>
      </w:r>
    </w:p>
    <w:p w14:paraId="0BC953EB" w14:textId="77777777" w:rsidR="00BE7DA9" w:rsidRDefault="00BE7DA9" w:rsidP="00BE7DA9">
      <w:pPr>
        <w:ind w:firstLine="567"/>
        <w:jc w:val="both"/>
        <w:rPr>
          <w:rFonts w:eastAsia="Calibri"/>
          <w:b/>
          <w:sz w:val="28"/>
          <w:szCs w:val="28"/>
          <w:lang w:eastAsia="en-US"/>
        </w:rPr>
      </w:pPr>
    </w:p>
    <w:p w14:paraId="45A51E23" w14:textId="77777777" w:rsidR="00BE7DA9" w:rsidRDefault="00BE7DA9" w:rsidP="00BE7DA9">
      <w:pPr>
        <w:ind w:firstLine="567"/>
        <w:jc w:val="both"/>
        <w:rPr>
          <w:rFonts w:eastAsia="Calibri"/>
          <w:b/>
          <w:sz w:val="28"/>
          <w:szCs w:val="28"/>
          <w:lang w:eastAsia="en-US"/>
        </w:rPr>
      </w:pPr>
      <w:r>
        <w:rPr>
          <w:rFonts w:eastAsia="Calibri"/>
          <w:b/>
          <w:sz w:val="28"/>
          <w:szCs w:val="28"/>
          <w:lang w:eastAsia="en-US"/>
        </w:rPr>
        <w:t>Формы</w:t>
      </w:r>
      <w:r w:rsidRPr="00F01B18">
        <w:rPr>
          <w:rFonts w:eastAsia="Calibri"/>
          <w:b/>
          <w:sz w:val="28"/>
          <w:szCs w:val="28"/>
          <w:lang w:eastAsia="en-US"/>
        </w:rPr>
        <w:t xml:space="preserve"> промежуточной аттестации</w:t>
      </w:r>
    </w:p>
    <w:p w14:paraId="6A81EE4B" w14:textId="666D5060" w:rsidR="00BE7DA9" w:rsidRPr="00F01B18" w:rsidRDefault="00BE7DA9" w:rsidP="00BE7DA9">
      <w:pPr>
        <w:ind w:firstLine="567"/>
        <w:jc w:val="both"/>
        <w:rPr>
          <w:rFonts w:eastAsia="Calibri"/>
          <w:b/>
          <w:sz w:val="28"/>
          <w:szCs w:val="28"/>
          <w:lang w:eastAsia="en-US"/>
        </w:rPr>
      </w:pPr>
      <w:r>
        <w:rPr>
          <w:sz w:val="28"/>
        </w:rPr>
        <w:t>По данной дисциплине предусмотрена промежуточная аттестация в форме контрольная работ и итоговая аттестация по дисциплине в форме экзамена.</w:t>
      </w:r>
    </w:p>
    <w:p w14:paraId="159F9B53" w14:textId="77777777" w:rsidR="00BE7DA9" w:rsidRDefault="00BE7DA9" w:rsidP="00BE7DA9">
      <w:pPr>
        <w:ind w:firstLine="567"/>
        <w:jc w:val="both"/>
        <w:rPr>
          <w:rFonts w:eastAsia="Calibri"/>
          <w:b/>
          <w:sz w:val="28"/>
          <w:szCs w:val="28"/>
          <w:lang w:eastAsia="en-US"/>
        </w:rPr>
      </w:pPr>
    </w:p>
    <w:p w14:paraId="27167E18" w14:textId="77777777" w:rsidR="00BE7DA9" w:rsidRDefault="00BE7DA9" w:rsidP="00BE7DA9">
      <w:pPr>
        <w:ind w:firstLine="567"/>
        <w:jc w:val="both"/>
        <w:rPr>
          <w:rFonts w:eastAsia="Calibri"/>
          <w:b/>
          <w:sz w:val="28"/>
          <w:szCs w:val="28"/>
          <w:lang w:eastAsia="en-US"/>
        </w:rPr>
      </w:pPr>
      <w:r w:rsidRPr="00F01B18">
        <w:rPr>
          <w:rFonts w:eastAsia="Calibri"/>
          <w:b/>
          <w:sz w:val="28"/>
          <w:szCs w:val="28"/>
          <w:lang w:eastAsia="en-US"/>
        </w:rPr>
        <w:t xml:space="preserve">Критерии оценки </w:t>
      </w:r>
      <w:r w:rsidRPr="00031488">
        <w:rPr>
          <w:rFonts w:eastAsia="Calibri"/>
          <w:b/>
          <w:sz w:val="28"/>
          <w:szCs w:val="28"/>
          <w:lang w:eastAsia="en-US"/>
        </w:rPr>
        <w:t>промежуточной аттестации</w:t>
      </w:r>
    </w:p>
    <w:p w14:paraId="24F02860" w14:textId="77777777" w:rsidR="00BE7DA9" w:rsidRPr="00F2231E" w:rsidRDefault="00BE7DA9" w:rsidP="00BE7DA9">
      <w:pPr>
        <w:pStyle w:val="2"/>
        <w:spacing w:after="0" w:line="240" w:lineRule="auto"/>
        <w:ind w:firstLine="709"/>
        <w:rPr>
          <w:sz w:val="28"/>
          <w:szCs w:val="28"/>
        </w:rPr>
      </w:pPr>
      <w:r w:rsidRPr="00F2231E">
        <w:rPr>
          <w:sz w:val="28"/>
          <w:szCs w:val="28"/>
        </w:rPr>
        <w:t xml:space="preserve">В качестве критерия оценки знаний обучающихся </w:t>
      </w:r>
      <w:r>
        <w:rPr>
          <w:sz w:val="28"/>
          <w:szCs w:val="28"/>
        </w:rPr>
        <w:t xml:space="preserve">на зачете </w:t>
      </w:r>
      <w:r w:rsidRPr="00F2231E">
        <w:rPr>
          <w:sz w:val="28"/>
          <w:szCs w:val="28"/>
        </w:rPr>
        <w:t>выбрана следующая система:</w:t>
      </w:r>
    </w:p>
    <w:p w14:paraId="2C49B38F" w14:textId="77777777" w:rsidR="00BE7DA9" w:rsidRPr="00F2231E" w:rsidRDefault="00BE7DA9" w:rsidP="00BE7DA9">
      <w:pPr>
        <w:ind w:firstLine="709"/>
        <w:jc w:val="both"/>
        <w:rPr>
          <w:sz w:val="28"/>
          <w:szCs w:val="28"/>
        </w:rPr>
      </w:pPr>
      <w:r w:rsidRPr="00F2231E">
        <w:rPr>
          <w:sz w:val="28"/>
        </w:rPr>
        <w:t>"</w:t>
      </w:r>
      <w:r w:rsidRPr="00F2231E">
        <w:rPr>
          <w:sz w:val="28"/>
          <w:szCs w:val="28"/>
          <w:u w:val="single"/>
        </w:rPr>
        <w:t>Зачтено</w:t>
      </w:r>
      <w:r w:rsidRPr="00F2231E">
        <w:rPr>
          <w:sz w:val="28"/>
        </w:rPr>
        <w:t>"</w:t>
      </w:r>
      <w:r w:rsidRPr="00F2231E">
        <w:rPr>
          <w:sz w:val="28"/>
          <w:szCs w:val="28"/>
        </w:rPr>
        <w:t xml:space="preserve"> - выставляется при условии, если обучаемый показывает хорошие знания изученного учебного материала; </w:t>
      </w:r>
      <w:r>
        <w:rPr>
          <w:sz w:val="28"/>
          <w:szCs w:val="28"/>
        </w:rPr>
        <w:t>полностью выполнил все задания без существенных ошибок, или же допустив при этом не более двух существенных ошибок</w:t>
      </w:r>
      <w:r w:rsidRPr="00F2231E">
        <w:rPr>
          <w:sz w:val="28"/>
          <w:szCs w:val="28"/>
        </w:rPr>
        <w:t xml:space="preserve">; </w:t>
      </w:r>
      <w:r>
        <w:rPr>
          <w:sz w:val="28"/>
          <w:szCs w:val="28"/>
        </w:rPr>
        <w:t>ил же выполнил более половины работы правильно без существенных ошибок</w:t>
      </w:r>
      <w:r w:rsidRPr="00F2231E">
        <w:rPr>
          <w:sz w:val="28"/>
          <w:szCs w:val="28"/>
        </w:rPr>
        <w:t>.</w:t>
      </w:r>
    </w:p>
    <w:p w14:paraId="227A2FC5" w14:textId="77777777" w:rsidR="00BE7DA9" w:rsidRPr="00F01B18" w:rsidRDefault="00BE7DA9" w:rsidP="00BE7DA9">
      <w:pPr>
        <w:ind w:firstLine="567"/>
        <w:jc w:val="both"/>
        <w:rPr>
          <w:rFonts w:eastAsia="Calibri"/>
          <w:b/>
          <w:sz w:val="28"/>
          <w:szCs w:val="28"/>
          <w:lang w:eastAsia="en-US"/>
        </w:rPr>
      </w:pPr>
      <w:r w:rsidRPr="00F2231E">
        <w:rPr>
          <w:sz w:val="28"/>
        </w:rPr>
        <w:lastRenderedPageBreak/>
        <w:t>"</w:t>
      </w:r>
      <w:r w:rsidRPr="00F2231E">
        <w:rPr>
          <w:sz w:val="28"/>
          <w:szCs w:val="28"/>
          <w:u w:val="single"/>
        </w:rPr>
        <w:t>Не зачтено</w:t>
      </w:r>
      <w:r w:rsidRPr="00F2231E">
        <w:rPr>
          <w:sz w:val="28"/>
        </w:rPr>
        <w:t>"</w:t>
      </w:r>
      <w:r w:rsidRPr="00F2231E">
        <w:rPr>
          <w:sz w:val="28"/>
          <w:szCs w:val="28"/>
        </w:rPr>
        <w:t xml:space="preserve"> - в случае отсутствия знаний основного материала курса или присутс</w:t>
      </w:r>
      <w:r>
        <w:rPr>
          <w:sz w:val="28"/>
          <w:szCs w:val="28"/>
        </w:rPr>
        <w:t>твии большого количества ошибок</w:t>
      </w:r>
      <w:r w:rsidRPr="00F2231E">
        <w:rPr>
          <w:sz w:val="28"/>
          <w:szCs w:val="28"/>
        </w:rPr>
        <w:t>.</w:t>
      </w:r>
    </w:p>
    <w:p w14:paraId="44876298" w14:textId="47C11E88" w:rsidR="00BE7DA9" w:rsidRDefault="00BE7DA9" w:rsidP="00BE7DA9">
      <w:pPr>
        <w:spacing w:line="360" w:lineRule="auto"/>
        <w:rPr>
          <w:b/>
          <w:sz w:val="28"/>
          <w:szCs w:val="28"/>
        </w:rPr>
      </w:pPr>
      <w:r>
        <w:rPr>
          <w:b/>
          <w:sz w:val="28"/>
          <w:szCs w:val="28"/>
        </w:rPr>
        <w:t>Контрольная работа</w:t>
      </w:r>
    </w:p>
    <w:p w14:paraId="2332E19A" w14:textId="77777777" w:rsidR="00BE7DA9" w:rsidRPr="00373C5B" w:rsidRDefault="00BE7DA9" w:rsidP="00BE7DA9">
      <w:pPr>
        <w:bidi/>
        <w:ind w:left="363" w:hanging="357"/>
        <w:jc w:val="both"/>
        <w:rPr>
          <w:rFonts w:cs="Simplified Arabic"/>
          <w:b/>
          <w:bCs/>
          <w:sz w:val="32"/>
          <w:szCs w:val="32"/>
          <w:rtl/>
        </w:rPr>
      </w:pPr>
      <w:r>
        <w:rPr>
          <w:rFonts w:cs="Simplified Arabic"/>
          <w:b/>
          <w:bCs/>
          <w:sz w:val="32"/>
          <w:szCs w:val="32"/>
          <w:rtl/>
        </w:rPr>
        <w:t>1</w:t>
      </w:r>
      <w:r w:rsidRPr="00373C5B">
        <w:rPr>
          <w:rFonts w:cs="Simplified Arabic"/>
          <w:b/>
          <w:bCs/>
          <w:sz w:val="32"/>
          <w:szCs w:val="32"/>
          <w:rtl/>
        </w:rPr>
        <w:t>) عَيِّن ضَمير الرفع:</w:t>
      </w:r>
    </w:p>
    <w:tbl>
      <w:tblPr>
        <w:bidiVisual/>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1700"/>
        <w:gridCol w:w="1745"/>
        <w:gridCol w:w="1538"/>
        <w:gridCol w:w="1538"/>
        <w:gridCol w:w="1538"/>
      </w:tblGrid>
      <w:tr w:rsidR="00BE7DA9" w:rsidRPr="000C5E0A" w14:paraId="627D6925" w14:textId="77777777" w:rsidTr="006E734C">
        <w:trPr>
          <w:jc w:val="center"/>
        </w:trPr>
        <w:tc>
          <w:tcPr>
            <w:tcW w:w="1795" w:type="dxa"/>
            <w:vAlign w:val="center"/>
          </w:tcPr>
          <w:p w14:paraId="72059CD8" w14:textId="77777777" w:rsidR="00BE7DA9" w:rsidRPr="00373C5B" w:rsidRDefault="00BE7DA9" w:rsidP="006E734C">
            <w:pPr>
              <w:bidi/>
              <w:jc w:val="center"/>
              <w:rPr>
                <w:rFonts w:cs="Simplified Arabic"/>
                <w:b/>
                <w:bCs/>
                <w:sz w:val="32"/>
                <w:szCs w:val="32"/>
                <w:lang w:val="en-US"/>
              </w:rPr>
            </w:pPr>
            <w:r w:rsidRPr="00373C5B">
              <w:rPr>
                <w:rFonts w:cs="Simplified Arabic" w:hint="cs"/>
                <w:b/>
                <w:bCs/>
                <w:sz w:val="32"/>
                <w:szCs w:val="32"/>
                <w:rtl/>
                <w:lang w:val="en-US"/>
              </w:rPr>
              <w:t>الفعل</w:t>
            </w:r>
          </w:p>
        </w:tc>
        <w:tc>
          <w:tcPr>
            <w:tcW w:w="1700" w:type="dxa"/>
            <w:vAlign w:val="center"/>
          </w:tcPr>
          <w:p w14:paraId="5C5F0ABF" w14:textId="77777777" w:rsidR="00BE7DA9" w:rsidRPr="000C5E0A" w:rsidRDefault="00BE7DA9" w:rsidP="006E734C">
            <w:pPr>
              <w:bidi/>
              <w:jc w:val="center"/>
              <w:rPr>
                <w:rFonts w:cs="Simplified Arabic"/>
                <w:sz w:val="32"/>
                <w:szCs w:val="32"/>
                <w:lang w:val="en-US"/>
              </w:rPr>
            </w:pPr>
            <w:r w:rsidRPr="000C5E0A">
              <w:rPr>
                <w:rFonts w:cs="Simplified Arabic" w:hint="cs"/>
                <w:sz w:val="32"/>
                <w:szCs w:val="32"/>
                <w:rtl/>
                <w:lang w:val="en-US"/>
              </w:rPr>
              <w:t>كَتَبَ</w:t>
            </w:r>
          </w:p>
        </w:tc>
        <w:tc>
          <w:tcPr>
            <w:tcW w:w="1745" w:type="dxa"/>
            <w:vAlign w:val="center"/>
          </w:tcPr>
          <w:p w14:paraId="452C1A07" w14:textId="77777777" w:rsidR="00BE7DA9" w:rsidRPr="000C5E0A" w:rsidRDefault="00BE7DA9" w:rsidP="006E734C">
            <w:pPr>
              <w:bidi/>
              <w:jc w:val="center"/>
              <w:rPr>
                <w:rFonts w:cs="Simplified Arabic"/>
                <w:sz w:val="32"/>
                <w:szCs w:val="32"/>
                <w:lang w:val="en-US"/>
              </w:rPr>
            </w:pPr>
            <w:r w:rsidRPr="000C5E0A">
              <w:rPr>
                <w:rFonts w:cs="Simplified Arabic" w:hint="cs"/>
                <w:sz w:val="32"/>
                <w:szCs w:val="32"/>
                <w:rtl/>
                <w:lang w:val="en-US"/>
              </w:rPr>
              <w:t>سَمِعَا</w:t>
            </w:r>
          </w:p>
        </w:tc>
        <w:tc>
          <w:tcPr>
            <w:tcW w:w="1538" w:type="dxa"/>
            <w:vAlign w:val="center"/>
          </w:tcPr>
          <w:p w14:paraId="47EF53D0" w14:textId="77777777" w:rsidR="00BE7DA9" w:rsidRPr="000C5E0A" w:rsidRDefault="00BE7DA9" w:rsidP="006E734C">
            <w:pPr>
              <w:bidi/>
              <w:jc w:val="center"/>
              <w:rPr>
                <w:rFonts w:cs="Simplified Arabic"/>
                <w:sz w:val="32"/>
                <w:szCs w:val="32"/>
                <w:lang w:val="en-US"/>
              </w:rPr>
            </w:pPr>
            <w:r w:rsidRPr="000C5E0A">
              <w:rPr>
                <w:rFonts w:cs="Simplified Arabic" w:hint="cs"/>
                <w:sz w:val="32"/>
                <w:szCs w:val="32"/>
                <w:rtl/>
                <w:lang w:val="en-US"/>
              </w:rPr>
              <w:t>خَرَجْنَ</w:t>
            </w:r>
          </w:p>
        </w:tc>
        <w:tc>
          <w:tcPr>
            <w:tcW w:w="1538" w:type="dxa"/>
          </w:tcPr>
          <w:p w14:paraId="436F212A" w14:textId="77777777" w:rsidR="00BE7DA9" w:rsidRPr="000C5E0A" w:rsidRDefault="00BE7DA9" w:rsidP="006E734C">
            <w:pPr>
              <w:bidi/>
              <w:jc w:val="center"/>
              <w:rPr>
                <w:rFonts w:cs="Simplified Arabic"/>
                <w:sz w:val="32"/>
                <w:szCs w:val="32"/>
                <w:lang w:val="en-US"/>
              </w:rPr>
            </w:pPr>
            <w:r w:rsidRPr="000C5E0A">
              <w:rPr>
                <w:rFonts w:cs="Simplified Arabic" w:hint="cs"/>
                <w:sz w:val="32"/>
                <w:szCs w:val="32"/>
                <w:rtl/>
                <w:lang w:val="en-US"/>
              </w:rPr>
              <w:t>دَخَلْتِ</w:t>
            </w:r>
          </w:p>
        </w:tc>
        <w:tc>
          <w:tcPr>
            <w:tcW w:w="1538" w:type="dxa"/>
          </w:tcPr>
          <w:p w14:paraId="1958107E" w14:textId="77777777" w:rsidR="00BE7DA9" w:rsidRPr="000C5E0A" w:rsidRDefault="00BE7DA9" w:rsidP="006E734C">
            <w:pPr>
              <w:bidi/>
              <w:jc w:val="center"/>
              <w:rPr>
                <w:rFonts w:cs="Simplified Arabic"/>
                <w:sz w:val="32"/>
                <w:szCs w:val="32"/>
                <w:lang w:val="en-US"/>
              </w:rPr>
            </w:pPr>
            <w:r w:rsidRPr="000C5E0A">
              <w:rPr>
                <w:rFonts w:cs="Simplified Arabic" w:hint="cs"/>
                <w:sz w:val="32"/>
                <w:szCs w:val="32"/>
                <w:rtl/>
                <w:lang w:val="en-US"/>
              </w:rPr>
              <w:t>أكَلْنَا</w:t>
            </w:r>
          </w:p>
        </w:tc>
      </w:tr>
      <w:tr w:rsidR="00BE7DA9" w:rsidRPr="000C5E0A" w14:paraId="38E38297" w14:textId="77777777" w:rsidTr="006E734C">
        <w:trPr>
          <w:jc w:val="center"/>
        </w:trPr>
        <w:tc>
          <w:tcPr>
            <w:tcW w:w="1795" w:type="dxa"/>
            <w:vAlign w:val="center"/>
          </w:tcPr>
          <w:p w14:paraId="00379333" w14:textId="77777777" w:rsidR="00BE7DA9" w:rsidRPr="00373C5B" w:rsidRDefault="00BE7DA9" w:rsidP="006E734C">
            <w:pPr>
              <w:bidi/>
              <w:jc w:val="center"/>
              <w:rPr>
                <w:rFonts w:cs="Simplified Arabic"/>
                <w:b/>
                <w:bCs/>
                <w:sz w:val="32"/>
                <w:szCs w:val="32"/>
                <w:lang w:val="en-US"/>
              </w:rPr>
            </w:pPr>
            <w:r w:rsidRPr="00373C5B">
              <w:rPr>
                <w:rFonts w:cs="Simplified Arabic" w:hint="cs"/>
                <w:b/>
                <w:bCs/>
                <w:sz w:val="32"/>
                <w:szCs w:val="32"/>
                <w:rtl/>
                <w:lang w:val="en-US"/>
              </w:rPr>
              <w:t>ضمير</w:t>
            </w:r>
            <w:r w:rsidRPr="00373C5B">
              <w:rPr>
                <w:rFonts w:cs="Simplified Arabic"/>
                <w:b/>
                <w:bCs/>
                <w:sz w:val="32"/>
                <w:szCs w:val="32"/>
                <w:rtl/>
                <w:lang w:val="en-US"/>
              </w:rPr>
              <w:t xml:space="preserve"> ال</w:t>
            </w:r>
            <w:r w:rsidRPr="00373C5B">
              <w:rPr>
                <w:rFonts w:cs="Simplified Arabic" w:hint="cs"/>
                <w:b/>
                <w:bCs/>
                <w:sz w:val="32"/>
                <w:szCs w:val="32"/>
                <w:rtl/>
                <w:lang w:val="en-US"/>
              </w:rPr>
              <w:t>رفع</w:t>
            </w:r>
          </w:p>
        </w:tc>
        <w:tc>
          <w:tcPr>
            <w:tcW w:w="1700" w:type="dxa"/>
            <w:vAlign w:val="center"/>
          </w:tcPr>
          <w:p w14:paraId="6F16CE70" w14:textId="77777777" w:rsidR="00BE7DA9" w:rsidRPr="000C5E0A" w:rsidRDefault="00BE7DA9" w:rsidP="006E734C">
            <w:pPr>
              <w:bidi/>
              <w:jc w:val="center"/>
              <w:rPr>
                <w:rFonts w:cs="Simplified Arabic"/>
                <w:sz w:val="32"/>
                <w:szCs w:val="32"/>
                <w:lang w:val="en-US"/>
              </w:rPr>
            </w:pPr>
          </w:p>
        </w:tc>
        <w:tc>
          <w:tcPr>
            <w:tcW w:w="1745" w:type="dxa"/>
            <w:vAlign w:val="center"/>
          </w:tcPr>
          <w:p w14:paraId="58FA8065" w14:textId="77777777" w:rsidR="00BE7DA9" w:rsidRPr="000C5E0A" w:rsidRDefault="00BE7DA9" w:rsidP="006E734C">
            <w:pPr>
              <w:bidi/>
              <w:jc w:val="center"/>
              <w:rPr>
                <w:rFonts w:cs="Simplified Arabic"/>
                <w:sz w:val="32"/>
                <w:szCs w:val="32"/>
                <w:lang w:val="en-US"/>
              </w:rPr>
            </w:pPr>
          </w:p>
        </w:tc>
        <w:tc>
          <w:tcPr>
            <w:tcW w:w="1538" w:type="dxa"/>
            <w:vAlign w:val="center"/>
          </w:tcPr>
          <w:p w14:paraId="1D1C8586" w14:textId="77777777" w:rsidR="00BE7DA9" w:rsidRPr="000C5E0A" w:rsidRDefault="00BE7DA9" w:rsidP="006E734C">
            <w:pPr>
              <w:bidi/>
              <w:jc w:val="center"/>
              <w:rPr>
                <w:rFonts w:cs="Simplified Arabic"/>
                <w:sz w:val="32"/>
                <w:szCs w:val="32"/>
                <w:lang w:val="en-US"/>
              </w:rPr>
            </w:pPr>
          </w:p>
        </w:tc>
        <w:tc>
          <w:tcPr>
            <w:tcW w:w="1538" w:type="dxa"/>
          </w:tcPr>
          <w:p w14:paraId="6A3B2F8F" w14:textId="77777777" w:rsidR="00BE7DA9" w:rsidRPr="000C5E0A" w:rsidRDefault="00BE7DA9" w:rsidP="006E734C">
            <w:pPr>
              <w:bidi/>
              <w:jc w:val="center"/>
              <w:rPr>
                <w:rFonts w:cs="Simplified Arabic"/>
                <w:sz w:val="32"/>
                <w:szCs w:val="32"/>
                <w:lang w:val="en-US"/>
              </w:rPr>
            </w:pPr>
          </w:p>
        </w:tc>
        <w:tc>
          <w:tcPr>
            <w:tcW w:w="1538" w:type="dxa"/>
          </w:tcPr>
          <w:p w14:paraId="7B9C5E88" w14:textId="77777777" w:rsidR="00BE7DA9" w:rsidRPr="000C5E0A" w:rsidRDefault="00BE7DA9" w:rsidP="006E734C">
            <w:pPr>
              <w:bidi/>
              <w:jc w:val="center"/>
              <w:rPr>
                <w:rFonts w:cs="Simplified Arabic"/>
                <w:sz w:val="32"/>
                <w:szCs w:val="32"/>
                <w:lang w:val="en-US"/>
              </w:rPr>
            </w:pPr>
          </w:p>
        </w:tc>
      </w:tr>
    </w:tbl>
    <w:p w14:paraId="0B15A603" w14:textId="77777777" w:rsidR="00BE7DA9" w:rsidRDefault="00BE7DA9" w:rsidP="00BE7DA9">
      <w:pPr>
        <w:bidi/>
        <w:ind w:left="363" w:hanging="357"/>
        <w:jc w:val="both"/>
        <w:rPr>
          <w:rFonts w:cs="Simplified Arabic"/>
          <w:sz w:val="32"/>
          <w:szCs w:val="32"/>
          <w:rtl/>
          <w:lang w:val="en-US"/>
        </w:rPr>
      </w:pPr>
    </w:p>
    <w:p w14:paraId="588E7BAF" w14:textId="77777777" w:rsidR="00BE7DA9" w:rsidRPr="00EA4513" w:rsidRDefault="00BE7DA9" w:rsidP="00BE7DA9">
      <w:pPr>
        <w:bidi/>
        <w:ind w:left="363" w:hanging="357"/>
        <w:jc w:val="both"/>
        <w:rPr>
          <w:rFonts w:cs="Simplified Arabic"/>
          <w:b/>
          <w:bCs/>
          <w:sz w:val="32"/>
          <w:szCs w:val="32"/>
          <w:rtl/>
          <w:lang w:val="en-US"/>
        </w:rPr>
      </w:pPr>
      <w:r>
        <w:rPr>
          <w:rFonts w:cs="Simplified Arabic"/>
          <w:b/>
          <w:bCs/>
          <w:sz w:val="32"/>
          <w:szCs w:val="32"/>
        </w:rPr>
        <w:t>2</w:t>
      </w:r>
      <w:r w:rsidRPr="00EA4513">
        <w:rPr>
          <w:rFonts w:cs="Simplified Arabic"/>
          <w:b/>
          <w:bCs/>
          <w:sz w:val="32"/>
          <w:szCs w:val="32"/>
          <w:rtl/>
          <w:lang w:val="en-US"/>
        </w:rPr>
        <w:t>) عَيِّن ضَمَائر النًَّصْب في الأفعال التالية:</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3"/>
        <w:gridCol w:w="2463"/>
        <w:gridCol w:w="2464"/>
        <w:gridCol w:w="2464"/>
      </w:tblGrid>
      <w:tr w:rsidR="00BE7DA9" w:rsidRPr="00BC4C87" w14:paraId="60592F81" w14:textId="77777777" w:rsidTr="006E734C">
        <w:trPr>
          <w:jc w:val="center"/>
        </w:trPr>
        <w:tc>
          <w:tcPr>
            <w:tcW w:w="2463" w:type="dxa"/>
          </w:tcPr>
          <w:p w14:paraId="6D2BC40F" w14:textId="77777777" w:rsidR="00BE7DA9" w:rsidRPr="00BC4C87" w:rsidRDefault="00BE7DA9" w:rsidP="006E734C">
            <w:pPr>
              <w:bidi/>
              <w:jc w:val="center"/>
              <w:rPr>
                <w:rFonts w:cs="Simplified Arabic"/>
                <w:sz w:val="32"/>
                <w:szCs w:val="32"/>
                <w:lang w:val="en-US"/>
              </w:rPr>
            </w:pPr>
            <w:r w:rsidRPr="00BC4C87">
              <w:rPr>
                <w:rFonts w:cs="Simplified Arabic" w:hint="cs"/>
                <w:sz w:val="32"/>
                <w:szCs w:val="32"/>
                <w:rtl/>
              </w:rPr>
              <w:t>سَمِعُوهَا</w:t>
            </w:r>
          </w:p>
        </w:tc>
        <w:tc>
          <w:tcPr>
            <w:tcW w:w="2463" w:type="dxa"/>
          </w:tcPr>
          <w:p w14:paraId="430D6B56" w14:textId="77777777" w:rsidR="00BE7DA9" w:rsidRPr="00BC4C87" w:rsidRDefault="00BE7DA9" w:rsidP="006E734C">
            <w:pPr>
              <w:bidi/>
              <w:jc w:val="center"/>
              <w:rPr>
                <w:rFonts w:cs="Simplified Arabic"/>
                <w:sz w:val="32"/>
                <w:szCs w:val="32"/>
                <w:lang w:val="en-US"/>
              </w:rPr>
            </w:pPr>
          </w:p>
        </w:tc>
        <w:tc>
          <w:tcPr>
            <w:tcW w:w="2464" w:type="dxa"/>
          </w:tcPr>
          <w:p w14:paraId="74DB8DB1" w14:textId="77777777" w:rsidR="00BE7DA9" w:rsidRPr="00BC4C87" w:rsidRDefault="00BE7DA9" w:rsidP="006E734C">
            <w:pPr>
              <w:bidi/>
              <w:jc w:val="center"/>
              <w:rPr>
                <w:rFonts w:cs="Simplified Arabic"/>
                <w:sz w:val="32"/>
                <w:szCs w:val="32"/>
                <w:lang w:val="en-US"/>
              </w:rPr>
            </w:pPr>
            <w:r w:rsidRPr="00BC4C87">
              <w:rPr>
                <w:rFonts w:cs="Simplified Arabic" w:hint="cs"/>
                <w:sz w:val="32"/>
                <w:szCs w:val="32"/>
                <w:rtl/>
                <w:lang w:val="en-US"/>
              </w:rPr>
              <w:t>نَصَحَكُمَا</w:t>
            </w:r>
          </w:p>
        </w:tc>
        <w:tc>
          <w:tcPr>
            <w:tcW w:w="2464" w:type="dxa"/>
          </w:tcPr>
          <w:p w14:paraId="25D7BC22" w14:textId="77777777" w:rsidR="00BE7DA9" w:rsidRPr="00BC4C87" w:rsidRDefault="00BE7DA9" w:rsidP="006E734C">
            <w:pPr>
              <w:bidi/>
              <w:jc w:val="center"/>
              <w:rPr>
                <w:rFonts w:cs="Simplified Arabic"/>
                <w:sz w:val="32"/>
                <w:szCs w:val="32"/>
                <w:lang w:val="en-US"/>
              </w:rPr>
            </w:pPr>
          </w:p>
        </w:tc>
      </w:tr>
      <w:tr w:rsidR="00BE7DA9" w:rsidRPr="00BC4C87" w14:paraId="61A94AC7" w14:textId="77777777" w:rsidTr="006E734C">
        <w:trPr>
          <w:jc w:val="center"/>
        </w:trPr>
        <w:tc>
          <w:tcPr>
            <w:tcW w:w="2463" w:type="dxa"/>
          </w:tcPr>
          <w:p w14:paraId="588048D2" w14:textId="77777777" w:rsidR="00BE7DA9" w:rsidRPr="00BC4C87" w:rsidRDefault="00BE7DA9" w:rsidP="006E734C">
            <w:pPr>
              <w:bidi/>
              <w:jc w:val="center"/>
              <w:rPr>
                <w:rFonts w:cs="Simplified Arabic"/>
                <w:sz w:val="32"/>
                <w:szCs w:val="32"/>
                <w:lang w:val="en-US"/>
              </w:rPr>
            </w:pPr>
            <w:r w:rsidRPr="00BC4C87">
              <w:rPr>
                <w:rFonts w:cs="Simplified Arabic" w:hint="cs"/>
                <w:sz w:val="32"/>
                <w:szCs w:val="32"/>
                <w:rtl/>
                <w:lang w:val="en-US"/>
              </w:rPr>
              <w:t>فَتَحْنَا</w:t>
            </w:r>
          </w:p>
        </w:tc>
        <w:tc>
          <w:tcPr>
            <w:tcW w:w="2463" w:type="dxa"/>
          </w:tcPr>
          <w:p w14:paraId="4C767BC7" w14:textId="77777777" w:rsidR="00BE7DA9" w:rsidRPr="00BC4C87" w:rsidRDefault="00BE7DA9" w:rsidP="006E734C">
            <w:pPr>
              <w:bidi/>
              <w:jc w:val="center"/>
              <w:rPr>
                <w:rFonts w:cs="Simplified Arabic"/>
                <w:sz w:val="32"/>
                <w:szCs w:val="32"/>
                <w:lang w:val="en-US"/>
              </w:rPr>
            </w:pPr>
          </w:p>
        </w:tc>
        <w:tc>
          <w:tcPr>
            <w:tcW w:w="2464" w:type="dxa"/>
          </w:tcPr>
          <w:p w14:paraId="787752D0" w14:textId="77777777" w:rsidR="00BE7DA9" w:rsidRPr="00BC4C87" w:rsidRDefault="00BE7DA9" w:rsidP="006E734C">
            <w:pPr>
              <w:bidi/>
              <w:jc w:val="center"/>
              <w:rPr>
                <w:rFonts w:cs="Simplified Arabic"/>
                <w:sz w:val="32"/>
                <w:szCs w:val="32"/>
                <w:lang w:val="en-US"/>
              </w:rPr>
            </w:pPr>
            <w:r w:rsidRPr="00BC4C87">
              <w:rPr>
                <w:rFonts w:cs="Simplified Arabic" w:hint="cs"/>
                <w:sz w:val="32"/>
                <w:szCs w:val="32"/>
                <w:rtl/>
                <w:lang w:val="en-US"/>
              </w:rPr>
              <w:t>عَرَفْتَنِي</w:t>
            </w:r>
          </w:p>
        </w:tc>
        <w:tc>
          <w:tcPr>
            <w:tcW w:w="2464" w:type="dxa"/>
          </w:tcPr>
          <w:p w14:paraId="14B0E762" w14:textId="77777777" w:rsidR="00BE7DA9" w:rsidRPr="00BC4C87" w:rsidRDefault="00BE7DA9" w:rsidP="006E734C">
            <w:pPr>
              <w:bidi/>
              <w:jc w:val="center"/>
              <w:rPr>
                <w:rFonts w:cs="Simplified Arabic"/>
                <w:sz w:val="32"/>
                <w:szCs w:val="32"/>
                <w:lang w:val="en-US"/>
              </w:rPr>
            </w:pPr>
          </w:p>
        </w:tc>
      </w:tr>
    </w:tbl>
    <w:p w14:paraId="36A6ACA1" w14:textId="77777777" w:rsidR="00BE7DA9" w:rsidRPr="00BC4C87" w:rsidRDefault="00BE7DA9" w:rsidP="00BE7DA9">
      <w:pPr>
        <w:jc w:val="center"/>
        <w:rPr>
          <w:rFonts w:cs="Simplified Arabic"/>
          <w:szCs w:val="28"/>
        </w:rPr>
      </w:pPr>
    </w:p>
    <w:p w14:paraId="33396B64" w14:textId="77777777" w:rsidR="00BE7DA9" w:rsidRPr="000321D7" w:rsidRDefault="00BE7DA9" w:rsidP="00BE7DA9">
      <w:pPr>
        <w:bidi/>
        <w:ind w:left="363" w:hanging="357"/>
        <w:jc w:val="both"/>
        <w:rPr>
          <w:rFonts w:cs="Simplified Arabic"/>
          <w:b/>
          <w:bCs/>
          <w:sz w:val="32"/>
          <w:szCs w:val="32"/>
          <w:rtl/>
        </w:rPr>
      </w:pPr>
      <w:r>
        <w:rPr>
          <w:rFonts w:cs="Simplified Arabic"/>
          <w:b/>
          <w:bCs/>
          <w:sz w:val="32"/>
          <w:szCs w:val="32"/>
          <w:rtl/>
        </w:rPr>
        <w:t>3</w:t>
      </w:r>
      <w:r w:rsidRPr="000321D7">
        <w:rPr>
          <w:rFonts w:cs="Simplified Arabic"/>
          <w:b/>
          <w:bCs/>
          <w:sz w:val="32"/>
          <w:szCs w:val="32"/>
          <w:rtl/>
        </w:rPr>
        <w:t>) اكْتب بدل الأسماء ضمائر متَّصلة:</w:t>
      </w:r>
    </w:p>
    <w:p w14:paraId="3CD99912" w14:textId="77777777" w:rsidR="00BE7DA9" w:rsidRPr="00BC4C87" w:rsidRDefault="00BE7DA9" w:rsidP="00BE7DA9">
      <w:pPr>
        <w:bidi/>
        <w:rPr>
          <w:rFonts w:cs="Simplified Arabic"/>
          <w:sz w:val="32"/>
          <w:szCs w:val="32"/>
          <w:rtl/>
        </w:rPr>
      </w:pPr>
      <w:r w:rsidRPr="00BC4C87">
        <w:rPr>
          <w:rFonts w:cs="Simplified Arabic" w:hint="cs"/>
          <w:sz w:val="32"/>
          <w:szCs w:val="32"/>
          <w:rtl/>
        </w:rPr>
        <w:t>فَتَحْتُ</w:t>
      </w:r>
      <w:r w:rsidRPr="00BC4C87">
        <w:rPr>
          <w:rFonts w:cs="Simplified Arabic"/>
          <w:sz w:val="32"/>
          <w:szCs w:val="32"/>
          <w:rtl/>
        </w:rPr>
        <w:t xml:space="preserve"> الحَقِيبَةَ : ......................................................</w:t>
      </w:r>
    </w:p>
    <w:p w14:paraId="02D214CB" w14:textId="77777777" w:rsidR="00BE7DA9" w:rsidRPr="00BC4C87" w:rsidRDefault="00BE7DA9" w:rsidP="00BE7DA9">
      <w:pPr>
        <w:bidi/>
        <w:rPr>
          <w:rFonts w:cs="Simplified Arabic"/>
          <w:sz w:val="32"/>
          <w:szCs w:val="32"/>
          <w:rtl/>
        </w:rPr>
      </w:pPr>
      <w:r w:rsidRPr="00BC4C87">
        <w:rPr>
          <w:rFonts w:cs="Simplified Arabic" w:hint="cs"/>
          <w:sz w:val="32"/>
          <w:szCs w:val="32"/>
          <w:rtl/>
        </w:rPr>
        <w:t>نَصَحُوا</w:t>
      </w:r>
      <w:r w:rsidRPr="00BC4C87">
        <w:rPr>
          <w:rFonts w:cs="Simplified Arabic"/>
          <w:sz w:val="32"/>
          <w:szCs w:val="32"/>
          <w:rtl/>
        </w:rPr>
        <w:t xml:space="preserve"> المُسْلِمِينِ : .................................................</w:t>
      </w:r>
    </w:p>
    <w:p w14:paraId="50746DA3" w14:textId="77777777" w:rsidR="00BE7DA9" w:rsidRPr="00BC4C87" w:rsidRDefault="00BE7DA9" w:rsidP="00BE7DA9">
      <w:pPr>
        <w:bidi/>
        <w:rPr>
          <w:rFonts w:cs="Simplified Arabic"/>
          <w:sz w:val="32"/>
          <w:szCs w:val="32"/>
          <w:rtl/>
        </w:rPr>
      </w:pPr>
      <w:r w:rsidRPr="00BC4C87">
        <w:rPr>
          <w:rFonts w:cs="Simplified Arabic" w:hint="cs"/>
          <w:sz w:val="32"/>
          <w:szCs w:val="32"/>
          <w:rtl/>
        </w:rPr>
        <w:t>زَرَعْتِ</w:t>
      </w:r>
      <w:r w:rsidRPr="00BC4C87">
        <w:rPr>
          <w:rFonts w:cs="Simplified Arabic"/>
          <w:sz w:val="32"/>
          <w:szCs w:val="32"/>
          <w:rtl/>
        </w:rPr>
        <w:t xml:space="preserve"> الْقَمْحَ : .......................................................</w:t>
      </w:r>
    </w:p>
    <w:p w14:paraId="1D9EE168" w14:textId="77777777" w:rsidR="00BE7DA9" w:rsidRPr="00BC4C87" w:rsidRDefault="00BE7DA9" w:rsidP="00BE7DA9">
      <w:pPr>
        <w:bidi/>
        <w:rPr>
          <w:rFonts w:cs="Simplified Arabic"/>
          <w:sz w:val="32"/>
          <w:szCs w:val="32"/>
          <w:rtl/>
        </w:rPr>
      </w:pPr>
      <w:r w:rsidRPr="00BC4C87">
        <w:rPr>
          <w:rFonts w:cs="Simplified Arabic" w:hint="cs"/>
          <w:sz w:val="32"/>
          <w:szCs w:val="32"/>
          <w:rtl/>
        </w:rPr>
        <w:t>رَأيْنَا</w:t>
      </w:r>
      <w:r w:rsidRPr="00BC4C87">
        <w:rPr>
          <w:rFonts w:cs="Simplified Arabic"/>
          <w:sz w:val="32"/>
          <w:szCs w:val="32"/>
          <w:rtl/>
        </w:rPr>
        <w:t xml:space="preserve"> المَدْرََسَةَ الجَدِيدَة : ............................................</w:t>
      </w:r>
    </w:p>
    <w:p w14:paraId="733A1F6E" w14:textId="77777777" w:rsidR="00BE7DA9" w:rsidRPr="00BC4C87" w:rsidRDefault="00BE7DA9" w:rsidP="00BE7DA9">
      <w:pPr>
        <w:bidi/>
        <w:rPr>
          <w:rFonts w:cs="Simplified Arabic"/>
          <w:sz w:val="32"/>
          <w:szCs w:val="32"/>
          <w:rtl/>
        </w:rPr>
      </w:pPr>
      <w:r w:rsidRPr="00BC4C87">
        <w:rPr>
          <w:rFonts w:cs="Simplified Arabic" w:hint="cs"/>
          <w:sz w:val="32"/>
          <w:szCs w:val="32"/>
          <w:rtl/>
        </w:rPr>
        <w:t>شَكَرَا</w:t>
      </w:r>
      <w:r w:rsidRPr="00BC4C87">
        <w:rPr>
          <w:rFonts w:cs="Simplified Arabic"/>
          <w:sz w:val="32"/>
          <w:szCs w:val="32"/>
          <w:rtl/>
        </w:rPr>
        <w:t xml:space="preserve"> مَرْيَمَ وَفَاطِمَةَ : ................................................</w:t>
      </w:r>
    </w:p>
    <w:p w14:paraId="17D4B833" w14:textId="77777777" w:rsidR="00BE7DA9" w:rsidRPr="00BC4C87" w:rsidRDefault="00BE7DA9" w:rsidP="00BE7DA9">
      <w:pPr>
        <w:bidi/>
        <w:rPr>
          <w:rFonts w:cs="Simplified Arabic"/>
          <w:sz w:val="32"/>
          <w:szCs w:val="32"/>
          <w:rtl/>
        </w:rPr>
      </w:pPr>
      <w:r w:rsidRPr="00BC4C87">
        <w:rPr>
          <w:rFonts w:cs="Simplified Arabic" w:hint="cs"/>
          <w:sz w:val="32"/>
          <w:szCs w:val="32"/>
          <w:rtl/>
        </w:rPr>
        <w:t>وَجَدْتُمْ</w:t>
      </w:r>
      <w:r w:rsidRPr="00BC4C87">
        <w:rPr>
          <w:rFonts w:cs="Simplified Arabic"/>
          <w:sz w:val="32"/>
          <w:szCs w:val="32"/>
          <w:rtl/>
        </w:rPr>
        <w:t xml:space="preserve"> المِفْتَاحَ : .....................................................</w:t>
      </w:r>
    </w:p>
    <w:p w14:paraId="56AB2C1B" w14:textId="77777777" w:rsidR="00BE7DA9" w:rsidRPr="00BC4C87" w:rsidRDefault="00BE7DA9" w:rsidP="00BE7DA9">
      <w:pPr>
        <w:bidi/>
        <w:rPr>
          <w:rFonts w:cs="Simplified Arabic"/>
          <w:sz w:val="16"/>
          <w:szCs w:val="16"/>
          <w:rtl/>
        </w:rPr>
      </w:pPr>
    </w:p>
    <w:p w14:paraId="7FC7EEC2" w14:textId="77777777" w:rsidR="00BE7DA9" w:rsidRDefault="00BE7DA9" w:rsidP="00BE7DA9">
      <w:pPr>
        <w:bidi/>
        <w:ind w:left="363" w:hanging="357"/>
        <w:jc w:val="both"/>
        <w:rPr>
          <w:rFonts w:cs="Simplified Arabic"/>
          <w:sz w:val="32"/>
          <w:szCs w:val="32"/>
          <w:rtl/>
        </w:rPr>
      </w:pPr>
      <w:r>
        <w:rPr>
          <w:rFonts w:cs="Simplified Arabic"/>
          <w:sz w:val="32"/>
          <w:szCs w:val="32"/>
          <w:rtl/>
        </w:rPr>
        <w:t>4) حوّل الأفعال الاضية إلى مُضارعة:</w:t>
      </w:r>
    </w:p>
    <w:p w14:paraId="341F7858" w14:textId="77777777" w:rsidR="00BE7DA9" w:rsidRPr="00BC4C87" w:rsidRDefault="00BE7DA9" w:rsidP="00BE7DA9">
      <w:pPr>
        <w:bidi/>
        <w:rPr>
          <w:rFonts w:cs="Simplified Arabic"/>
          <w:sz w:val="32"/>
          <w:szCs w:val="32"/>
          <w:rtl/>
        </w:rPr>
      </w:pPr>
      <w:r w:rsidRPr="00BC4C87">
        <w:rPr>
          <w:rFonts w:cs="Simplified Arabic" w:hint="cs"/>
          <w:sz w:val="32"/>
          <w:szCs w:val="32"/>
          <w:rtl/>
        </w:rPr>
        <w:t>محمد</w:t>
      </w:r>
      <w:r w:rsidRPr="00BC4C87">
        <w:rPr>
          <w:rFonts w:cs="Simplified Arabic"/>
          <w:sz w:val="32"/>
          <w:szCs w:val="32"/>
          <w:rtl/>
        </w:rPr>
        <w:t xml:space="preserve"> وعبد الله </w:t>
      </w:r>
      <w:r w:rsidRPr="00BC4C87">
        <w:rPr>
          <w:rFonts w:cs="Simplified Arabic" w:hint="cs"/>
          <w:sz w:val="32"/>
          <w:szCs w:val="32"/>
          <w:u w:val="single"/>
          <w:rtl/>
        </w:rPr>
        <w:t>سَمِعَا</w:t>
      </w:r>
      <w:r w:rsidRPr="00BC4C87">
        <w:rPr>
          <w:rFonts w:cs="Simplified Arabic"/>
          <w:sz w:val="32"/>
          <w:szCs w:val="32"/>
          <w:rtl/>
        </w:rPr>
        <w:t xml:space="preserve"> أذانَ الفَجْرِ . .....................................</w:t>
      </w:r>
    </w:p>
    <w:p w14:paraId="3658A927" w14:textId="77777777" w:rsidR="00BE7DA9" w:rsidRPr="00BC4C87" w:rsidRDefault="00BE7DA9" w:rsidP="00BE7DA9">
      <w:pPr>
        <w:bidi/>
        <w:rPr>
          <w:rFonts w:cs="Simplified Arabic"/>
          <w:sz w:val="32"/>
          <w:szCs w:val="32"/>
          <w:rtl/>
        </w:rPr>
      </w:pPr>
      <w:r w:rsidRPr="00BC4C87">
        <w:rPr>
          <w:rFonts w:cs="Simplified Arabic" w:hint="cs"/>
          <w:sz w:val="32"/>
          <w:szCs w:val="32"/>
          <w:u w:val="single"/>
          <w:rtl/>
        </w:rPr>
        <w:t>ذَهَبَتْ</w:t>
      </w:r>
      <w:r w:rsidRPr="00BC4C87">
        <w:rPr>
          <w:rFonts w:cs="Simplified Arabic"/>
          <w:sz w:val="32"/>
          <w:szCs w:val="32"/>
          <w:rtl/>
        </w:rPr>
        <w:t xml:space="preserve"> الطالبةُ إلى الجامعةِ . .............................................</w:t>
      </w:r>
    </w:p>
    <w:p w14:paraId="025E0734" w14:textId="77777777" w:rsidR="00BE7DA9" w:rsidRPr="00BC4C87" w:rsidRDefault="00BE7DA9" w:rsidP="00BE7DA9">
      <w:pPr>
        <w:bidi/>
        <w:rPr>
          <w:rFonts w:cs="Simplified Arabic"/>
          <w:sz w:val="32"/>
          <w:szCs w:val="32"/>
          <w:rtl/>
        </w:rPr>
      </w:pPr>
      <w:r w:rsidRPr="00BC4C87">
        <w:rPr>
          <w:rFonts w:cs="Simplified Arabic" w:hint="cs"/>
          <w:sz w:val="32"/>
          <w:szCs w:val="32"/>
          <w:rtl/>
        </w:rPr>
        <w:t>يا</w:t>
      </w:r>
      <w:r w:rsidRPr="00BC4C87">
        <w:rPr>
          <w:rFonts w:cs="Simplified Arabic"/>
          <w:sz w:val="32"/>
          <w:szCs w:val="32"/>
          <w:rtl/>
        </w:rPr>
        <w:t xml:space="preserve"> إبراهيم هل </w:t>
      </w:r>
      <w:r w:rsidRPr="00BC4C87">
        <w:rPr>
          <w:rFonts w:cs="Simplified Arabic" w:hint="cs"/>
          <w:sz w:val="32"/>
          <w:szCs w:val="32"/>
          <w:u w:val="single"/>
          <w:rtl/>
        </w:rPr>
        <w:t>كَتَبْتَ</w:t>
      </w:r>
      <w:r w:rsidRPr="00BC4C87">
        <w:rPr>
          <w:rFonts w:cs="Simplified Arabic"/>
          <w:sz w:val="32"/>
          <w:szCs w:val="32"/>
          <w:rtl/>
        </w:rPr>
        <w:t xml:space="preserve"> الرِّسَالَةَ ؟ ..........................................</w:t>
      </w:r>
    </w:p>
    <w:p w14:paraId="6C46F4AF" w14:textId="77777777" w:rsidR="00BE7DA9" w:rsidRPr="00BC4C87" w:rsidRDefault="00BE7DA9" w:rsidP="00BE7DA9">
      <w:pPr>
        <w:bidi/>
        <w:rPr>
          <w:rFonts w:cs="Simplified Arabic"/>
          <w:sz w:val="32"/>
          <w:szCs w:val="32"/>
          <w:rtl/>
        </w:rPr>
      </w:pPr>
      <w:r w:rsidRPr="00BC4C87">
        <w:rPr>
          <w:rFonts w:cs="Simplified Arabic" w:hint="cs"/>
          <w:sz w:val="32"/>
          <w:szCs w:val="32"/>
          <w:rtl/>
        </w:rPr>
        <w:t>أنا</w:t>
      </w:r>
      <w:r w:rsidRPr="00BC4C87">
        <w:rPr>
          <w:rFonts w:cs="Simplified Arabic"/>
          <w:sz w:val="32"/>
          <w:szCs w:val="32"/>
          <w:rtl/>
        </w:rPr>
        <w:t xml:space="preserve"> </w:t>
      </w:r>
      <w:r w:rsidRPr="00BC4C87">
        <w:rPr>
          <w:rFonts w:cs="Simplified Arabic" w:hint="cs"/>
          <w:sz w:val="32"/>
          <w:szCs w:val="32"/>
          <w:u w:val="single"/>
          <w:rtl/>
        </w:rPr>
        <w:t>فَحَصْتُ</w:t>
      </w:r>
      <w:r w:rsidRPr="00BC4C87">
        <w:rPr>
          <w:rFonts w:cs="Simplified Arabic"/>
          <w:sz w:val="32"/>
          <w:szCs w:val="32"/>
          <w:rtl/>
        </w:rPr>
        <w:t xml:space="preserve"> المَرِيضَ . .................................................</w:t>
      </w:r>
    </w:p>
    <w:p w14:paraId="7925D083" w14:textId="77777777" w:rsidR="00BE7DA9" w:rsidRDefault="00BE7DA9" w:rsidP="00BE7DA9">
      <w:pPr>
        <w:spacing w:line="360" w:lineRule="auto"/>
        <w:jc w:val="right"/>
        <w:rPr>
          <w:b/>
          <w:sz w:val="28"/>
          <w:szCs w:val="28"/>
        </w:rPr>
      </w:pPr>
      <w:r w:rsidRPr="00BC4C87">
        <w:rPr>
          <w:rFonts w:cs="Simplified Arabic" w:hint="cs"/>
          <w:sz w:val="32"/>
          <w:szCs w:val="32"/>
          <w:u w:val="single"/>
          <w:rtl/>
        </w:rPr>
        <w:t>ذَرَعَ</w:t>
      </w:r>
      <w:r w:rsidRPr="00BC4C87">
        <w:rPr>
          <w:rFonts w:cs="Simplified Arabic"/>
          <w:sz w:val="32"/>
          <w:szCs w:val="32"/>
          <w:rtl/>
        </w:rPr>
        <w:t xml:space="preserve"> الفلاحُ القَمْحَ . ....................................................</w:t>
      </w:r>
    </w:p>
    <w:p w14:paraId="3ABD3AEF" w14:textId="77777777" w:rsidR="00BE7DA9" w:rsidRDefault="00BE7DA9" w:rsidP="00BE7DA9">
      <w:pPr>
        <w:bidi/>
        <w:ind w:left="363" w:hanging="357"/>
        <w:jc w:val="both"/>
        <w:rPr>
          <w:rFonts w:cs="Simplified Arabic"/>
          <w:color w:val="000000"/>
          <w:sz w:val="32"/>
          <w:szCs w:val="32"/>
          <w:rtl/>
        </w:rPr>
      </w:pPr>
    </w:p>
    <w:p w14:paraId="088ABAB8" w14:textId="77777777" w:rsidR="00BE7DA9" w:rsidRPr="001E52B5" w:rsidRDefault="00BE7DA9" w:rsidP="00BE7DA9">
      <w:pPr>
        <w:bidi/>
        <w:ind w:left="363" w:hanging="357"/>
        <w:jc w:val="both"/>
        <w:rPr>
          <w:rFonts w:cs="Simplified Arabic"/>
          <w:b/>
          <w:bCs/>
          <w:color w:val="000000"/>
          <w:sz w:val="32"/>
          <w:szCs w:val="32"/>
          <w:rtl/>
        </w:rPr>
      </w:pPr>
      <w:r>
        <w:rPr>
          <w:rFonts w:cs="Simplified Arabic"/>
          <w:b/>
          <w:bCs/>
          <w:color w:val="000000"/>
          <w:sz w:val="32"/>
          <w:szCs w:val="32"/>
        </w:rPr>
        <w:t>4</w:t>
      </w:r>
      <w:r w:rsidRPr="001E52B5">
        <w:rPr>
          <w:rFonts w:cs="Simplified Arabic"/>
          <w:b/>
          <w:bCs/>
          <w:color w:val="000000"/>
          <w:sz w:val="32"/>
          <w:szCs w:val="32"/>
          <w:rtl/>
        </w:rPr>
        <w:t>) اكتب الأوزان الأفعال الآتية:</w:t>
      </w:r>
    </w:p>
    <w:tbl>
      <w:tblPr>
        <w:bidiVisual/>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9"/>
        <w:gridCol w:w="1902"/>
        <w:gridCol w:w="1924"/>
        <w:gridCol w:w="1902"/>
      </w:tblGrid>
      <w:tr w:rsidR="00BE7DA9" w:rsidRPr="00D829B4" w14:paraId="3382AAD2" w14:textId="77777777" w:rsidTr="006E734C">
        <w:trPr>
          <w:jc w:val="center"/>
        </w:trPr>
        <w:tc>
          <w:tcPr>
            <w:tcW w:w="2084" w:type="dxa"/>
            <w:vAlign w:val="center"/>
          </w:tcPr>
          <w:p w14:paraId="4D29DACB" w14:textId="77777777" w:rsidR="00BE7DA9" w:rsidRPr="00225314" w:rsidRDefault="00BE7DA9" w:rsidP="006E734C">
            <w:pPr>
              <w:jc w:val="center"/>
              <w:rPr>
                <w:rFonts w:cs="Simplified Arabic"/>
                <w:sz w:val="32"/>
                <w:szCs w:val="32"/>
              </w:rPr>
            </w:pPr>
            <w:r w:rsidRPr="00225314">
              <w:rPr>
                <w:rFonts w:cs="Simplified Arabic" w:hint="cs"/>
                <w:sz w:val="32"/>
                <w:szCs w:val="32"/>
                <w:rtl/>
              </w:rPr>
              <w:t>الفِعل</w:t>
            </w:r>
          </w:p>
        </w:tc>
        <w:tc>
          <w:tcPr>
            <w:tcW w:w="2084" w:type="dxa"/>
            <w:vAlign w:val="center"/>
          </w:tcPr>
          <w:p w14:paraId="59BB6F31" w14:textId="77777777" w:rsidR="00BE7DA9" w:rsidRPr="00225314" w:rsidRDefault="00BE7DA9" w:rsidP="006E734C">
            <w:pPr>
              <w:jc w:val="center"/>
              <w:rPr>
                <w:rFonts w:cs="Simplified Arabic"/>
                <w:sz w:val="32"/>
                <w:szCs w:val="32"/>
                <w:rtl/>
              </w:rPr>
            </w:pPr>
            <w:r w:rsidRPr="00225314">
              <w:rPr>
                <w:rFonts w:cs="Simplified Arabic" w:hint="cs"/>
                <w:sz w:val="32"/>
                <w:szCs w:val="32"/>
                <w:rtl/>
              </w:rPr>
              <w:t>الوزن</w:t>
            </w:r>
          </w:p>
        </w:tc>
        <w:tc>
          <w:tcPr>
            <w:tcW w:w="2084" w:type="dxa"/>
            <w:vAlign w:val="center"/>
          </w:tcPr>
          <w:p w14:paraId="06A595A7" w14:textId="77777777" w:rsidR="00BE7DA9" w:rsidRPr="00225314" w:rsidRDefault="00BE7DA9" w:rsidP="006E734C">
            <w:pPr>
              <w:jc w:val="center"/>
              <w:rPr>
                <w:rFonts w:cs="Simplified Arabic"/>
                <w:sz w:val="32"/>
                <w:szCs w:val="32"/>
              </w:rPr>
            </w:pPr>
            <w:r w:rsidRPr="00225314">
              <w:rPr>
                <w:rFonts w:cs="Simplified Arabic" w:hint="cs"/>
                <w:sz w:val="32"/>
                <w:szCs w:val="32"/>
                <w:rtl/>
              </w:rPr>
              <w:t>الفِعل</w:t>
            </w:r>
          </w:p>
        </w:tc>
        <w:tc>
          <w:tcPr>
            <w:tcW w:w="2084" w:type="dxa"/>
            <w:vAlign w:val="center"/>
          </w:tcPr>
          <w:p w14:paraId="196ADBE5" w14:textId="77777777" w:rsidR="00BE7DA9" w:rsidRPr="00225314" w:rsidRDefault="00BE7DA9" w:rsidP="006E734C">
            <w:pPr>
              <w:jc w:val="center"/>
              <w:rPr>
                <w:rFonts w:cs="Simplified Arabic"/>
                <w:sz w:val="32"/>
                <w:szCs w:val="32"/>
                <w:rtl/>
              </w:rPr>
            </w:pPr>
            <w:r w:rsidRPr="00225314">
              <w:rPr>
                <w:rFonts w:cs="Simplified Arabic" w:hint="cs"/>
                <w:sz w:val="32"/>
                <w:szCs w:val="32"/>
                <w:rtl/>
              </w:rPr>
              <w:t>الوزن</w:t>
            </w:r>
          </w:p>
        </w:tc>
      </w:tr>
      <w:tr w:rsidR="00BE7DA9" w:rsidRPr="00D829B4" w14:paraId="1E590068" w14:textId="77777777" w:rsidTr="006E734C">
        <w:trPr>
          <w:jc w:val="center"/>
        </w:trPr>
        <w:tc>
          <w:tcPr>
            <w:tcW w:w="2084" w:type="dxa"/>
            <w:vAlign w:val="center"/>
          </w:tcPr>
          <w:p w14:paraId="36E010D5" w14:textId="77777777" w:rsidR="00BE7DA9" w:rsidRPr="00225314" w:rsidRDefault="00BE7DA9" w:rsidP="006E734C">
            <w:pPr>
              <w:jc w:val="center"/>
              <w:rPr>
                <w:rFonts w:cs="Simplified Arabic"/>
                <w:b/>
                <w:bCs/>
                <w:sz w:val="32"/>
                <w:szCs w:val="32"/>
                <w:rtl/>
              </w:rPr>
            </w:pPr>
            <w:r w:rsidRPr="00225314">
              <w:rPr>
                <w:rFonts w:cs="Simplified Arabic" w:hint="cs"/>
                <w:b/>
                <w:bCs/>
                <w:sz w:val="32"/>
                <w:szCs w:val="32"/>
                <w:rtl/>
              </w:rPr>
              <w:lastRenderedPageBreak/>
              <w:t>قَلَّلَ</w:t>
            </w:r>
          </w:p>
        </w:tc>
        <w:tc>
          <w:tcPr>
            <w:tcW w:w="2084" w:type="dxa"/>
            <w:vAlign w:val="center"/>
          </w:tcPr>
          <w:p w14:paraId="4CF28D5A" w14:textId="77777777" w:rsidR="00BE7DA9" w:rsidRPr="00225314" w:rsidRDefault="00BE7DA9" w:rsidP="006E734C">
            <w:pPr>
              <w:jc w:val="center"/>
              <w:rPr>
                <w:rFonts w:cs="Simplified Arabic"/>
                <w:b/>
                <w:bCs/>
                <w:sz w:val="32"/>
                <w:szCs w:val="32"/>
                <w:rtl/>
              </w:rPr>
            </w:pPr>
          </w:p>
        </w:tc>
        <w:tc>
          <w:tcPr>
            <w:tcW w:w="2084" w:type="dxa"/>
            <w:vAlign w:val="center"/>
          </w:tcPr>
          <w:p w14:paraId="10258499" w14:textId="77777777" w:rsidR="00BE7DA9" w:rsidRPr="00225314" w:rsidRDefault="00BE7DA9" w:rsidP="006E734C">
            <w:pPr>
              <w:jc w:val="center"/>
              <w:rPr>
                <w:rFonts w:cs="Simplified Arabic"/>
                <w:b/>
                <w:bCs/>
                <w:sz w:val="32"/>
                <w:szCs w:val="32"/>
                <w:rtl/>
              </w:rPr>
            </w:pPr>
            <w:r w:rsidRPr="00225314">
              <w:rPr>
                <w:rFonts w:cs="Simplified Arabic" w:hint="cs"/>
                <w:b/>
                <w:bCs/>
                <w:sz w:val="32"/>
                <w:szCs w:val="32"/>
                <w:rtl/>
              </w:rPr>
              <w:t>تَوَضَّأَ</w:t>
            </w:r>
          </w:p>
        </w:tc>
        <w:tc>
          <w:tcPr>
            <w:tcW w:w="2084" w:type="dxa"/>
            <w:vAlign w:val="center"/>
          </w:tcPr>
          <w:p w14:paraId="0A5C9F54" w14:textId="77777777" w:rsidR="00BE7DA9" w:rsidRPr="00225314" w:rsidRDefault="00BE7DA9" w:rsidP="006E734C">
            <w:pPr>
              <w:jc w:val="center"/>
              <w:rPr>
                <w:rFonts w:cs="Simplified Arabic"/>
                <w:b/>
                <w:bCs/>
                <w:sz w:val="32"/>
                <w:szCs w:val="32"/>
                <w:rtl/>
              </w:rPr>
            </w:pPr>
          </w:p>
        </w:tc>
      </w:tr>
      <w:tr w:rsidR="00BE7DA9" w:rsidRPr="00D829B4" w14:paraId="2ADF9BF3" w14:textId="77777777" w:rsidTr="006E734C">
        <w:trPr>
          <w:jc w:val="center"/>
        </w:trPr>
        <w:tc>
          <w:tcPr>
            <w:tcW w:w="2084" w:type="dxa"/>
            <w:vAlign w:val="center"/>
          </w:tcPr>
          <w:p w14:paraId="577153AC" w14:textId="77777777" w:rsidR="00BE7DA9" w:rsidRPr="00225314" w:rsidRDefault="00BE7DA9" w:rsidP="006E734C">
            <w:pPr>
              <w:jc w:val="center"/>
              <w:rPr>
                <w:rFonts w:cs="Simplified Arabic"/>
                <w:b/>
                <w:bCs/>
                <w:sz w:val="32"/>
                <w:szCs w:val="32"/>
                <w:rtl/>
              </w:rPr>
            </w:pPr>
            <w:r w:rsidRPr="00225314">
              <w:rPr>
                <w:rFonts w:cs="Simplified Arabic" w:hint="cs"/>
                <w:b/>
                <w:bCs/>
                <w:sz w:val="32"/>
                <w:szCs w:val="32"/>
                <w:rtl/>
              </w:rPr>
              <w:t>عَالَجَ</w:t>
            </w:r>
          </w:p>
        </w:tc>
        <w:tc>
          <w:tcPr>
            <w:tcW w:w="2084" w:type="dxa"/>
            <w:vAlign w:val="center"/>
          </w:tcPr>
          <w:p w14:paraId="31A3C8AC" w14:textId="77777777" w:rsidR="00BE7DA9" w:rsidRPr="00225314" w:rsidRDefault="00BE7DA9" w:rsidP="006E734C">
            <w:pPr>
              <w:jc w:val="center"/>
              <w:rPr>
                <w:rFonts w:cs="Simplified Arabic"/>
                <w:b/>
                <w:bCs/>
                <w:sz w:val="32"/>
                <w:szCs w:val="32"/>
                <w:rtl/>
              </w:rPr>
            </w:pPr>
          </w:p>
        </w:tc>
        <w:tc>
          <w:tcPr>
            <w:tcW w:w="2084" w:type="dxa"/>
            <w:vAlign w:val="center"/>
          </w:tcPr>
          <w:p w14:paraId="73564A7E" w14:textId="77777777" w:rsidR="00BE7DA9" w:rsidRPr="00225314" w:rsidRDefault="00BE7DA9" w:rsidP="006E734C">
            <w:pPr>
              <w:jc w:val="center"/>
              <w:rPr>
                <w:rFonts w:cs="Simplified Arabic"/>
                <w:b/>
                <w:bCs/>
                <w:sz w:val="32"/>
                <w:szCs w:val="32"/>
                <w:rtl/>
              </w:rPr>
            </w:pPr>
            <w:r w:rsidRPr="00225314">
              <w:rPr>
                <w:rFonts w:cs="Simplified Arabic" w:hint="cs"/>
                <w:b/>
                <w:bCs/>
                <w:sz w:val="32"/>
                <w:szCs w:val="32"/>
                <w:rtl/>
              </w:rPr>
              <w:t>دَعَا</w:t>
            </w:r>
          </w:p>
        </w:tc>
        <w:tc>
          <w:tcPr>
            <w:tcW w:w="2084" w:type="dxa"/>
            <w:vAlign w:val="center"/>
          </w:tcPr>
          <w:p w14:paraId="5074C613" w14:textId="77777777" w:rsidR="00BE7DA9" w:rsidRPr="00225314" w:rsidRDefault="00BE7DA9" w:rsidP="006E734C">
            <w:pPr>
              <w:jc w:val="center"/>
              <w:rPr>
                <w:rFonts w:cs="Simplified Arabic"/>
                <w:b/>
                <w:bCs/>
                <w:sz w:val="32"/>
                <w:szCs w:val="32"/>
                <w:rtl/>
              </w:rPr>
            </w:pPr>
          </w:p>
        </w:tc>
      </w:tr>
      <w:tr w:rsidR="00BE7DA9" w:rsidRPr="00D829B4" w14:paraId="2E0292F8" w14:textId="77777777" w:rsidTr="006E734C">
        <w:trPr>
          <w:jc w:val="center"/>
        </w:trPr>
        <w:tc>
          <w:tcPr>
            <w:tcW w:w="2084" w:type="dxa"/>
            <w:vAlign w:val="center"/>
          </w:tcPr>
          <w:p w14:paraId="5F6E72F8" w14:textId="77777777" w:rsidR="00BE7DA9" w:rsidRPr="00225314" w:rsidRDefault="00BE7DA9" w:rsidP="006E734C">
            <w:pPr>
              <w:jc w:val="center"/>
              <w:rPr>
                <w:rFonts w:cs="Simplified Arabic"/>
                <w:b/>
                <w:bCs/>
                <w:sz w:val="32"/>
                <w:szCs w:val="32"/>
                <w:rtl/>
              </w:rPr>
            </w:pPr>
            <w:r w:rsidRPr="00225314">
              <w:rPr>
                <w:rFonts w:cs="Simplified Arabic" w:hint="cs"/>
                <w:b/>
                <w:bCs/>
                <w:sz w:val="32"/>
                <w:szCs w:val="32"/>
                <w:rtl/>
              </w:rPr>
              <w:t>بَسْمَلَ</w:t>
            </w:r>
          </w:p>
        </w:tc>
        <w:tc>
          <w:tcPr>
            <w:tcW w:w="2084" w:type="dxa"/>
            <w:vAlign w:val="center"/>
          </w:tcPr>
          <w:p w14:paraId="2B3D8F0D" w14:textId="77777777" w:rsidR="00BE7DA9" w:rsidRPr="00225314" w:rsidRDefault="00BE7DA9" w:rsidP="006E734C">
            <w:pPr>
              <w:jc w:val="center"/>
              <w:rPr>
                <w:rFonts w:cs="Simplified Arabic"/>
                <w:b/>
                <w:bCs/>
                <w:sz w:val="32"/>
                <w:szCs w:val="32"/>
                <w:rtl/>
              </w:rPr>
            </w:pPr>
          </w:p>
        </w:tc>
        <w:tc>
          <w:tcPr>
            <w:tcW w:w="2084" w:type="dxa"/>
            <w:vAlign w:val="center"/>
          </w:tcPr>
          <w:p w14:paraId="73A5C255" w14:textId="77777777" w:rsidR="00BE7DA9" w:rsidRPr="00225314" w:rsidRDefault="00BE7DA9" w:rsidP="006E734C">
            <w:pPr>
              <w:jc w:val="center"/>
              <w:rPr>
                <w:rFonts w:cs="Simplified Arabic"/>
                <w:b/>
                <w:bCs/>
                <w:sz w:val="32"/>
                <w:szCs w:val="32"/>
                <w:rtl/>
              </w:rPr>
            </w:pPr>
            <w:r w:rsidRPr="00225314">
              <w:rPr>
                <w:rFonts w:cs="Simplified Arabic" w:hint="cs"/>
                <w:b/>
                <w:bCs/>
                <w:sz w:val="32"/>
                <w:szCs w:val="32"/>
                <w:rtl/>
              </w:rPr>
              <w:t>أمْسى</w:t>
            </w:r>
          </w:p>
        </w:tc>
        <w:tc>
          <w:tcPr>
            <w:tcW w:w="2084" w:type="dxa"/>
            <w:vAlign w:val="center"/>
          </w:tcPr>
          <w:p w14:paraId="391D2433" w14:textId="77777777" w:rsidR="00BE7DA9" w:rsidRPr="00225314" w:rsidRDefault="00BE7DA9" w:rsidP="006E734C">
            <w:pPr>
              <w:jc w:val="center"/>
              <w:rPr>
                <w:rFonts w:cs="Simplified Arabic"/>
                <w:b/>
                <w:bCs/>
                <w:sz w:val="32"/>
                <w:szCs w:val="32"/>
                <w:rtl/>
              </w:rPr>
            </w:pPr>
          </w:p>
        </w:tc>
      </w:tr>
      <w:tr w:rsidR="00BE7DA9" w:rsidRPr="00D829B4" w14:paraId="76509547" w14:textId="77777777" w:rsidTr="006E734C">
        <w:trPr>
          <w:jc w:val="center"/>
        </w:trPr>
        <w:tc>
          <w:tcPr>
            <w:tcW w:w="2084" w:type="dxa"/>
            <w:vAlign w:val="center"/>
          </w:tcPr>
          <w:p w14:paraId="33CCF0C9" w14:textId="77777777" w:rsidR="00BE7DA9" w:rsidRPr="00225314" w:rsidRDefault="00BE7DA9" w:rsidP="006E734C">
            <w:pPr>
              <w:jc w:val="center"/>
              <w:rPr>
                <w:rFonts w:cs="Simplified Arabic"/>
                <w:b/>
                <w:bCs/>
                <w:sz w:val="32"/>
                <w:szCs w:val="32"/>
                <w:rtl/>
              </w:rPr>
            </w:pPr>
            <w:r w:rsidRPr="00225314">
              <w:rPr>
                <w:rFonts w:cs="Simplified Arabic" w:hint="cs"/>
                <w:b/>
                <w:bCs/>
                <w:sz w:val="32"/>
                <w:szCs w:val="32"/>
                <w:rtl/>
              </w:rPr>
              <w:t>اِسْتَلْقَى</w:t>
            </w:r>
          </w:p>
        </w:tc>
        <w:tc>
          <w:tcPr>
            <w:tcW w:w="2084" w:type="dxa"/>
            <w:vAlign w:val="center"/>
          </w:tcPr>
          <w:p w14:paraId="583E2DCD" w14:textId="77777777" w:rsidR="00BE7DA9" w:rsidRPr="00225314" w:rsidRDefault="00BE7DA9" w:rsidP="006E734C">
            <w:pPr>
              <w:jc w:val="center"/>
              <w:rPr>
                <w:rFonts w:cs="Simplified Arabic"/>
                <w:b/>
                <w:bCs/>
                <w:sz w:val="32"/>
                <w:szCs w:val="32"/>
                <w:rtl/>
              </w:rPr>
            </w:pPr>
          </w:p>
        </w:tc>
        <w:tc>
          <w:tcPr>
            <w:tcW w:w="2084" w:type="dxa"/>
            <w:vAlign w:val="center"/>
          </w:tcPr>
          <w:p w14:paraId="6470090E" w14:textId="77777777" w:rsidR="00BE7DA9" w:rsidRPr="00225314" w:rsidRDefault="00BE7DA9" w:rsidP="006E734C">
            <w:pPr>
              <w:jc w:val="center"/>
              <w:rPr>
                <w:rFonts w:cs="Simplified Arabic"/>
                <w:b/>
                <w:bCs/>
                <w:sz w:val="32"/>
                <w:szCs w:val="32"/>
                <w:rtl/>
              </w:rPr>
            </w:pPr>
            <w:r w:rsidRPr="00225314">
              <w:rPr>
                <w:rFonts w:cs="Simplified Arabic" w:hint="cs"/>
                <w:b/>
                <w:bCs/>
                <w:sz w:val="32"/>
                <w:szCs w:val="32"/>
                <w:rtl/>
              </w:rPr>
              <w:t>اِسْتراحَ</w:t>
            </w:r>
          </w:p>
        </w:tc>
        <w:tc>
          <w:tcPr>
            <w:tcW w:w="2084" w:type="dxa"/>
            <w:vAlign w:val="center"/>
          </w:tcPr>
          <w:p w14:paraId="39185A65" w14:textId="77777777" w:rsidR="00BE7DA9" w:rsidRPr="00225314" w:rsidRDefault="00BE7DA9" w:rsidP="006E734C">
            <w:pPr>
              <w:jc w:val="center"/>
              <w:rPr>
                <w:rFonts w:cs="Simplified Arabic"/>
                <w:b/>
                <w:bCs/>
                <w:sz w:val="32"/>
                <w:szCs w:val="32"/>
                <w:rtl/>
              </w:rPr>
            </w:pPr>
          </w:p>
        </w:tc>
      </w:tr>
      <w:tr w:rsidR="00BE7DA9" w:rsidRPr="00D829B4" w14:paraId="0357B126" w14:textId="77777777" w:rsidTr="006E734C">
        <w:trPr>
          <w:jc w:val="center"/>
        </w:trPr>
        <w:tc>
          <w:tcPr>
            <w:tcW w:w="2084" w:type="dxa"/>
            <w:vAlign w:val="center"/>
          </w:tcPr>
          <w:p w14:paraId="0C7BB4AA" w14:textId="77777777" w:rsidR="00BE7DA9" w:rsidRPr="00225314" w:rsidRDefault="00BE7DA9" w:rsidP="006E734C">
            <w:pPr>
              <w:jc w:val="center"/>
              <w:rPr>
                <w:rFonts w:cs="Simplified Arabic"/>
                <w:b/>
                <w:bCs/>
                <w:sz w:val="32"/>
                <w:szCs w:val="32"/>
                <w:rtl/>
              </w:rPr>
            </w:pPr>
            <w:r w:rsidRPr="00225314">
              <w:rPr>
                <w:rFonts w:cs="Simplified Arabic" w:hint="cs"/>
                <w:b/>
                <w:bCs/>
                <w:sz w:val="32"/>
                <w:szCs w:val="32"/>
                <w:rtl/>
              </w:rPr>
              <w:t>أمَدَّ</w:t>
            </w:r>
          </w:p>
        </w:tc>
        <w:tc>
          <w:tcPr>
            <w:tcW w:w="2084" w:type="dxa"/>
            <w:vAlign w:val="center"/>
          </w:tcPr>
          <w:p w14:paraId="00CE9895" w14:textId="77777777" w:rsidR="00BE7DA9" w:rsidRPr="00225314" w:rsidRDefault="00BE7DA9" w:rsidP="006E734C">
            <w:pPr>
              <w:jc w:val="center"/>
              <w:rPr>
                <w:rFonts w:cs="Simplified Arabic"/>
                <w:b/>
                <w:bCs/>
                <w:sz w:val="32"/>
                <w:szCs w:val="32"/>
                <w:rtl/>
              </w:rPr>
            </w:pPr>
          </w:p>
        </w:tc>
        <w:tc>
          <w:tcPr>
            <w:tcW w:w="2084" w:type="dxa"/>
            <w:vAlign w:val="center"/>
          </w:tcPr>
          <w:p w14:paraId="10C02FCC" w14:textId="77777777" w:rsidR="00BE7DA9" w:rsidRPr="00225314" w:rsidRDefault="00BE7DA9" w:rsidP="006E734C">
            <w:pPr>
              <w:jc w:val="center"/>
              <w:rPr>
                <w:rFonts w:cs="Simplified Arabic"/>
                <w:b/>
                <w:bCs/>
                <w:sz w:val="32"/>
                <w:szCs w:val="32"/>
                <w:rtl/>
              </w:rPr>
            </w:pPr>
            <w:r w:rsidRPr="00225314">
              <w:rPr>
                <w:rFonts w:cs="Simplified Arabic" w:hint="cs"/>
                <w:b/>
                <w:bCs/>
                <w:sz w:val="32"/>
                <w:szCs w:val="32"/>
                <w:rtl/>
              </w:rPr>
              <w:t>وَآلَ</w:t>
            </w:r>
          </w:p>
        </w:tc>
        <w:tc>
          <w:tcPr>
            <w:tcW w:w="2084" w:type="dxa"/>
            <w:vAlign w:val="center"/>
          </w:tcPr>
          <w:p w14:paraId="37F66A45" w14:textId="77777777" w:rsidR="00BE7DA9" w:rsidRPr="00225314" w:rsidRDefault="00BE7DA9" w:rsidP="006E734C">
            <w:pPr>
              <w:jc w:val="center"/>
              <w:rPr>
                <w:rFonts w:cs="Simplified Arabic"/>
                <w:b/>
                <w:bCs/>
                <w:sz w:val="32"/>
                <w:szCs w:val="32"/>
                <w:rtl/>
              </w:rPr>
            </w:pPr>
          </w:p>
        </w:tc>
      </w:tr>
    </w:tbl>
    <w:p w14:paraId="5633B2F4" w14:textId="77777777" w:rsidR="00BE7DA9" w:rsidRDefault="00BE7DA9" w:rsidP="00BE7DA9">
      <w:pPr>
        <w:spacing w:line="360" w:lineRule="auto"/>
        <w:jc w:val="right"/>
        <w:rPr>
          <w:b/>
          <w:sz w:val="28"/>
          <w:szCs w:val="28"/>
        </w:rPr>
      </w:pPr>
    </w:p>
    <w:p w14:paraId="186524AB" w14:textId="77777777" w:rsidR="00BE7DA9" w:rsidRPr="003316A7" w:rsidRDefault="00BE7DA9" w:rsidP="00BE7DA9">
      <w:pPr>
        <w:bidi/>
        <w:ind w:left="355" w:hanging="361"/>
        <w:rPr>
          <w:rFonts w:cs="Simplified Arabic"/>
          <w:b/>
          <w:bCs/>
          <w:sz w:val="32"/>
          <w:szCs w:val="32"/>
          <w:rtl/>
        </w:rPr>
      </w:pPr>
      <w:r>
        <w:rPr>
          <w:rFonts w:cs="Simplified Arabic"/>
          <w:b/>
          <w:bCs/>
          <w:sz w:val="32"/>
          <w:szCs w:val="32"/>
        </w:rPr>
        <w:t>5</w:t>
      </w:r>
      <w:r>
        <w:rPr>
          <w:rFonts w:cs="Simplified Arabic"/>
          <w:b/>
          <w:bCs/>
          <w:sz w:val="32"/>
          <w:szCs w:val="32"/>
          <w:rtl/>
        </w:rPr>
        <w:t xml:space="preserve">) </w:t>
      </w:r>
      <w:r w:rsidRPr="003316A7">
        <w:rPr>
          <w:rFonts w:cs="Simplified Arabic" w:hint="cs"/>
          <w:b/>
          <w:bCs/>
          <w:sz w:val="32"/>
          <w:szCs w:val="32"/>
          <w:rtl/>
        </w:rPr>
        <w:t>ذْكُرْ</w:t>
      </w:r>
      <w:r w:rsidRPr="003316A7">
        <w:rPr>
          <w:rFonts w:cs="Simplified Arabic"/>
          <w:b/>
          <w:bCs/>
          <w:sz w:val="32"/>
          <w:szCs w:val="32"/>
          <w:rtl/>
        </w:rPr>
        <w:t xml:space="preserve"> نَوْعَ الأَفْعال المُعْتلَّة والصَّحِيحَة التَّالِية:</w:t>
      </w:r>
    </w:p>
    <w:p w14:paraId="7B3C686B" w14:textId="77777777" w:rsidR="00BE7DA9" w:rsidRPr="003316A7" w:rsidRDefault="00BE7DA9" w:rsidP="00BE7DA9">
      <w:pPr>
        <w:bidi/>
        <w:ind w:left="355"/>
        <w:rPr>
          <w:rFonts w:cs="Simplified Arabic"/>
          <w:sz w:val="32"/>
          <w:szCs w:val="32"/>
          <w:rtl/>
        </w:rPr>
      </w:pPr>
      <w:r w:rsidRPr="003316A7">
        <w:rPr>
          <w:rFonts w:cs="Simplified Arabic" w:hint="cs"/>
          <w:sz w:val="32"/>
          <w:szCs w:val="32"/>
          <w:rtl/>
        </w:rPr>
        <w:t>ا</w:t>
      </w:r>
      <w:r w:rsidRPr="003316A7">
        <w:rPr>
          <w:rFonts w:cs="Simplified Arabic"/>
          <w:sz w:val="32"/>
          <w:szCs w:val="32"/>
          <w:rtl/>
        </w:rPr>
        <w:tab/>
      </w:r>
      <w:r w:rsidRPr="003316A7">
        <w:rPr>
          <w:rFonts w:cs="Simplified Arabic" w:hint="cs"/>
          <w:sz w:val="32"/>
          <w:szCs w:val="32"/>
          <w:rtl/>
        </w:rPr>
        <w:t>وَزَنَ</w:t>
      </w:r>
      <w:r w:rsidRPr="003316A7">
        <w:rPr>
          <w:rFonts w:cs="Simplified Arabic"/>
          <w:sz w:val="32"/>
          <w:szCs w:val="32"/>
          <w:rtl/>
        </w:rPr>
        <w:t xml:space="preserve"> – اِسْتَأْنَفَ – بَاتَ – سَمِعَ</w:t>
      </w:r>
    </w:p>
    <w:p w14:paraId="577EC8D5" w14:textId="77777777" w:rsidR="00BE7DA9" w:rsidRPr="00926B65" w:rsidRDefault="00BE7DA9" w:rsidP="00BE7DA9">
      <w:pPr>
        <w:bidi/>
        <w:ind w:left="355"/>
        <w:rPr>
          <w:rFonts w:cs="Simplified Arabic"/>
          <w:sz w:val="32"/>
          <w:szCs w:val="32"/>
          <w:rtl/>
        </w:rPr>
      </w:pPr>
      <w:r w:rsidRPr="003316A7">
        <w:rPr>
          <w:rFonts w:cs="Simplified Arabic" w:hint="cs"/>
          <w:sz w:val="32"/>
          <w:szCs w:val="32"/>
          <w:rtl/>
        </w:rPr>
        <w:t>ب</w:t>
      </w:r>
      <w:r w:rsidRPr="003316A7">
        <w:rPr>
          <w:rFonts w:cs="Simplified Arabic"/>
          <w:sz w:val="32"/>
          <w:szCs w:val="32"/>
          <w:rtl/>
        </w:rPr>
        <w:tab/>
      </w:r>
      <w:r w:rsidRPr="003316A7">
        <w:rPr>
          <w:rFonts w:cs="Simplified Arabic" w:hint="cs"/>
          <w:sz w:val="32"/>
          <w:szCs w:val="32"/>
          <w:rtl/>
        </w:rPr>
        <w:t>أنْهى</w:t>
      </w:r>
      <w:r w:rsidRPr="003316A7">
        <w:rPr>
          <w:rFonts w:cs="Simplified Arabic"/>
          <w:sz w:val="32"/>
          <w:szCs w:val="32"/>
          <w:rtl/>
        </w:rPr>
        <w:t xml:space="preserve"> </w:t>
      </w:r>
      <w:r w:rsidRPr="00926B65">
        <w:rPr>
          <w:rFonts w:cs="Simplified Arabic"/>
          <w:sz w:val="32"/>
          <w:szCs w:val="32"/>
          <w:rtl/>
        </w:rPr>
        <w:t>– اِتَّجَهَ – اِسْتَعَارَ – ظَلَّ</w:t>
      </w:r>
    </w:p>
    <w:p w14:paraId="35EB65E0" w14:textId="77777777" w:rsidR="00BE7DA9" w:rsidRPr="00926B65" w:rsidRDefault="00BE7DA9" w:rsidP="00BE7DA9">
      <w:pPr>
        <w:bidi/>
        <w:ind w:left="355"/>
        <w:rPr>
          <w:rFonts w:cs="Simplified Arabic"/>
          <w:sz w:val="32"/>
          <w:szCs w:val="32"/>
          <w:rtl/>
        </w:rPr>
      </w:pPr>
      <w:r w:rsidRPr="00926B65">
        <w:rPr>
          <w:rFonts w:cs="Simplified Arabic" w:hint="cs"/>
          <w:sz w:val="32"/>
          <w:szCs w:val="32"/>
          <w:rtl/>
        </w:rPr>
        <w:t>ج</w:t>
      </w:r>
      <w:r w:rsidRPr="00926B65">
        <w:rPr>
          <w:rFonts w:cs="Simplified Arabic"/>
          <w:sz w:val="32"/>
          <w:szCs w:val="32"/>
          <w:rtl/>
        </w:rPr>
        <w:tab/>
      </w:r>
      <w:r w:rsidRPr="00926B65">
        <w:rPr>
          <w:rFonts w:cs="Simplified Arabic" w:hint="cs"/>
          <w:sz w:val="32"/>
          <w:szCs w:val="32"/>
          <w:rtl/>
        </w:rPr>
        <w:t>اِهْتَمَّ</w:t>
      </w:r>
      <w:r w:rsidRPr="00926B65">
        <w:rPr>
          <w:rFonts w:cs="Simplified Arabic"/>
          <w:sz w:val="32"/>
          <w:szCs w:val="32"/>
          <w:rtl/>
        </w:rPr>
        <w:t xml:space="preserve"> – رَوَى – أجَابَ – تَقَابَلَ</w:t>
      </w:r>
    </w:p>
    <w:p w14:paraId="22B01BB1" w14:textId="77777777" w:rsidR="00BE7DA9" w:rsidRDefault="00BE7DA9" w:rsidP="00BE7DA9">
      <w:pPr>
        <w:bidi/>
        <w:ind w:left="355"/>
        <w:rPr>
          <w:rFonts w:cs="Simplified Arabic"/>
          <w:sz w:val="32"/>
          <w:szCs w:val="32"/>
          <w:rtl/>
        </w:rPr>
      </w:pPr>
      <w:r w:rsidRPr="00926B65">
        <w:rPr>
          <w:rFonts w:cs="Simplified Arabic" w:hint="cs"/>
          <w:sz w:val="32"/>
          <w:szCs w:val="32"/>
          <w:rtl/>
        </w:rPr>
        <w:t>د</w:t>
      </w:r>
      <w:r w:rsidRPr="00926B65">
        <w:rPr>
          <w:rFonts w:cs="Simplified Arabic"/>
          <w:sz w:val="32"/>
          <w:szCs w:val="32"/>
          <w:rtl/>
        </w:rPr>
        <w:tab/>
      </w:r>
      <w:r w:rsidRPr="00926B65">
        <w:rPr>
          <w:rFonts w:cs="Simplified Arabic" w:hint="cs"/>
          <w:sz w:val="32"/>
          <w:szCs w:val="32"/>
          <w:rtl/>
        </w:rPr>
        <w:t>آمَنَ</w:t>
      </w:r>
      <w:r w:rsidRPr="00926B65">
        <w:rPr>
          <w:rFonts w:cs="Simplified Arabic"/>
          <w:sz w:val="32"/>
          <w:szCs w:val="32"/>
          <w:rtl/>
        </w:rPr>
        <w:t xml:space="preserve"> – تَقَوَّى</w:t>
      </w:r>
      <w:r>
        <w:rPr>
          <w:rFonts w:cs="Simplified Arabic"/>
          <w:sz w:val="32"/>
          <w:szCs w:val="32"/>
          <w:rtl/>
        </w:rPr>
        <w:t xml:space="preserve"> – وَشَى – سَابَقَ</w:t>
      </w:r>
    </w:p>
    <w:p w14:paraId="59231C8E" w14:textId="77777777" w:rsidR="00BE7DA9" w:rsidRDefault="00BE7DA9" w:rsidP="00BE7DA9">
      <w:pPr>
        <w:bidi/>
        <w:ind w:left="360" w:hanging="365"/>
        <w:jc w:val="both"/>
        <w:rPr>
          <w:b/>
          <w:bCs/>
          <w:sz w:val="32"/>
          <w:szCs w:val="32"/>
          <w:rtl/>
        </w:rPr>
      </w:pPr>
      <w:r>
        <w:rPr>
          <w:b/>
          <w:bCs/>
          <w:sz w:val="32"/>
          <w:szCs w:val="32"/>
        </w:rPr>
        <w:t>6</w:t>
      </w:r>
      <w:r>
        <w:rPr>
          <w:b/>
          <w:bCs/>
          <w:sz w:val="32"/>
          <w:szCs w:val="32"/>
          <w:rtl/>
        </w:rPr>
        <w:t>) أدخل أمْرَ الأفْعال الآتية في الجمل واضبطها بالشكل:</w:t>
      </w:r>
    </w:p>
    <w:p w14:paraId="330B69D3" w14:textId="77777777" w:rsidR="00BE7DA9" w:rsidRPr="00C12A84" w:rsidRDefault="00BE7DA9" w:rsidP="00BE7DA9">
      <w:pPr>
        <w:bidi/>
        <w:jc w:val="both"/>
        <w:rPr>
          <w:rFonts w:cs="Simplified Arabic"/>
          <w:sz w:val="32"/>
          <w:szCs w:val="32"/>
          <w:rtl/>
        </w:rPr>
      </w:pPr>
      <w:r>
        <w:rPr>
          <w:rFonts w:cs="Simplified Arabic"/>
          <w:sz w:val="32"/>
          <w:szCs w:val="32"/>
          <w:rtl/>
        </w:rPr>
        <w:t xml:space="preserve">1- </w:t>
      </w:r>
      <w:r w:rsidRPr="00C12A84">
        <w:rPr>
          <w:rFonts w:cs="Simplified Arabic"/>
          <w:sz w:val="32"/>
          <w:szCs w:val="32"/>
          <w:rtl/>
        </w:rPr>
        <w:t>(سَألَ) يا طالِبُ</w:t>
      </w:r>
      <w:r>
        <w:rPr>
          <w:rFonts w:cs="Simplified Arabic"/>
          <w:sz w:val="32"/>
          <w:szCs w:val="32"/>
          <w:rtl/>
        </w:rPr>
        <w:t>.........................</w:t>
      </w:r>
      <w:r w:rsidRPr="00C12A84">
        <w:rPr>
          <w:rFonts w:cs="Simplified Arabic" w:hint="cs"/>
          <w:sz w:val="32"/>
          <w:szCs w:val="32"/>
          <w:rtl/>
        </w:rPr>
        <w:t>أستاذك</w:t>
      </w:r>
      <w:r w:rsidRPr="00C12A84">
        <w:rPr>
          <w:rFonts w:cs="Simplified Arabic"/>
          <w:sz w:val="32"/>
          <w:szCs w:val="32"/>
          <w:rtl/>
        </w:rPr>
        <w:t xml:space="preserve"> عن الواجِبِ.</w:t>
      </w:r>
    </w:p>
    <w:p w14:paraId="57E78F41" w14:textId="77777777" w:rsidR="00BE7DA9" w:rsidRPr="00C12A84" w:rsidRDefault="00BE7DA9" w:rsidP="00BE7DA9">
      <w:pPr>
        <w:bidi/>
        <w:jc w:val="both"/>
        <w:rPr>
          <w:rFonts w:cs="Simplified Arabic"/>
          <w:sz w:val="32"/>
          <w:szCs w:val="32"/>
          <w:rtl/>
        </w:rPr>
      </w:pPr>
      <w:r>
        <w:rPr>
          <w:rFonts w:cs="Simplified Arabic"/>
          <w:sz w:val="32"/>
          <w:szCs w:val="32"/>
          <w:rtl/>
        </w:rPr>
        <w:t>2</w:t>
      </w:r>
      <w:r w:rsidRPr="00C12A84">
        <w:rPr>
          <w:rFonts w:cs="Simplified Arabic"/>
          <w:sz w:val="32"/>
          <w:szCs w:val="32"/>
          <w:rtl/>
        </w:rPr>
        <w:t xml:space="preserve">- (وَقَفَ) يَا بَنَاتُ </w:t>
      </w:r>
      <w:r>
        <w:rPr>
          <w:rFonts w:cs="Simplified Arabic"/>
          <w:sz w:val="32"/>
          <w:szCs w:val="32"/>
          <w:rtl/>
        </w:rPr>
        <w:t>.........................</w:t>
      </w:r>
      <w:r w:rsidRPr="00C12A84">
        <w:rPr>
          <w:rFonts w:cs="Simplified Arabic" w:hint="cs"/>
          <w:sz w:val="32"/>
          <w:szCs w:val="32"/>
          <w:rtl/>
        </w:rPr>
        <w:t>أمَامَ</w:t>
      </w:r>
      <w:r w:rsidRPr="00C12A84">
        <w:rPr>
          <w:rFonts w:cs="Simplified Arabic"/>
          <w:sz w:val="32"/>
          <w:szCs w:val="32"/>
          <w:rtl/>
        </w:rPr>
        <w:t xml:space="preserve"> المَدْرَسَةِ.</w:t>
      </w:r>
    </w:p>
    <w:p w14:paraId="696F9504" w14:textId="77777777" w:rsidR="00BE7DA9" w:rsidRPr="00C12A84" w:rsidRDefault="00BE7DA9" w:rsidP="00BE7DA9">
      <w:pPr>
        <w:bidi/>
        <w:jc w:val="both"/>
        <w:rPr>
          <w:rFonts w:cs="Simplified Arabic"/>
          <w:sz w:val="32"/>
          <w:szCs w:val="32"/>
          <w:rtl/>
        </w:rPr>
      </w:pPr>
      <w:r>
        <w:rPr>
          <w:rFonts w:cs="Simplified Arabic"/>
          <w:sz w:val="32"/>
          <w:szCs w:val="32"/>
          <w:rtl/>
        </w:rPr>
        <w:t>3</w:t>
      </w:r>
      <w:r w:rsidRPr="00C12A84">
        <w:rPr>
          <w:rFonts w:cs="Simplified Arabic"/>
          <w:sz w:val="32"/>
          <w:szCs w:val="32"/>
          <w:rtl/>
        </w:rPr>
        <w:t xml:space="preserve">- (نَامَ) يَا مَرْيَمُ </w:t>
      </w:r>
      <w:r>
        <w:rPr>
          <w:rFonts w:cs="Simplified Arabic"/>
          <w:sz w:val="32"/>
          <w:szCs w:val="32"/>
          <w:rtl/>
        </w:rPr>
        <w:t>...........................</w:t>
      </w:r>
      <w:r w:rsidRPr="00C12A84">
        <w:rPr>
          <w:rFonts w:cs="Simplified Arabic" w:hint="cs"/>
          <w:sz w:val="32"/>
          <w:szCs w:val="32"/>
          <w:rtl/>
        </w:rPr>
        <w:t>قبْلَ</w:t>
      </w:r>
      <w:r w:rsidRPr="00C12A84">
        <w:rPr>
          <w:rFonts w:cs="Simplified Arabic"/>
          <w:sz w:val="32"/>
          <w:szCs w:val="32"/>
          <w:rtl/>
        </w:rPr>
        <w:t xml:space="preserve"> السَّاعة التاسِعَة.</w:t>
      </w:r>
    </w:p>
    <w:p w14:paraId="78B4A393" w14:textId="77777777" w:rsidR="00BE7DA9" w:rsidRPr="00C12A84" w:rsidRDefault="00BE7DA9" w:rsidP="00BE7DA9">
      <w:pPr>
        <w:bidi/>
        <w:jc w:val="both"/>
        <w:rPr>
          <w:rFonts w:cs="Simplified Arabic"/>
          <w:sz w:val="32"/>
          <w:szCs w:val="32"/>
          <w:rtl/>
        </w:rPr>
      </w:pPr>
      <w:r>
        <w:rPr>
          <w:rFonts w:cs="Simplified Arabic"/>
          <w:sz w:val="32"/>
          <w:szCs w:val="32"/>
          <w:rtl/>
        </w:rPr>
        <w:t>4</w:t>
      </w:r>
      <w:r w:rsidRPr="00C12A84">
        <w:rPr>
          <w:rFonts w:cs="Simplified Arabic"/>
          <w:sz w:val="32"/>
          <w:szCs w:val="32"/>
          <w:rtl/>
        </w:rPr>
        <w:t xml:space="preserve">- (مَلأ) يَا طُلابُ </w:t>
      </w:r>
      <w:r>
        <w:rPr>
          <w:rFonts w:cs="Simplified Arabic"/>
          <w:sz w:val="32"/>
          <w:szCs w:val="32"/>
          <w:rtl/>
        </w:rPr>
        <w:t>..........................</w:t>
      </w:r>
      <w:r w:rsidRPr="00C12A84">
        <w:rPr>
          <w:rFonts w:cs="Simplified Arabic"/>
          <w:sz w:val="32"/>
          <w:szCs w:val="32"/>
          <w:rtl/>
        </w:rPr>
        <w:t xml:space="preserve"> الفرَاغَ بالفِعْلِ المُنَاسِبِ.</w:t>
      </w:r>
    </w:p>
    <w:p w14:paraId="44F43889" w14:textId="77777777" w:rsidR="00BE7DA9" w:rsidRDefault="00BE7DA9" w:rsidP="00BE7DA9">
      <w:pPr>
        <w:bidi/>
        <w:ind w:left="355" w:hanging="360"/>
        <w:rPr>
          <w:rFonts w:cs="Simplified Arabic"/>
          <w:sz w:val="32"/>
          <w:szCs w:val="32"/>
          <w:rtl/>
        </w:rPr>
      </w:pPr>
      <w:r>
        <w:rPr>
          <w:rFonts w:cs="Simplified Arabic"/>
          <w:sz w:val="32"/>
          <w:szCs w:val="32"/>
          <w:rtl/>
        </w:rPr>
        <w:t>5</w:t>
      </w:r>
      <w:r w:rsidRPr="00C12A84">
        <w:rPr>
          <w:rFonts w:cs="Simplified Arabic"/>
          <w:sz w:val="32"/>
          <w:szCs w:val="32"/>
          <w:rtl/>
        </w:rPr>
        <w:t xml:space="preserve">- (أخَذ َ) يَا مُوَظَّفان ِ </w:t>
      </w:r>
      <w:r>
        <w:rPr>
          <w:rFonts w:cs="Simplified Arabic"/>
          <w:sz w:val="32"/>
          <w:szCs w:val="32"/>
          <w:rtl/>
        </w:rPr>
        <w:t>.......................</w:t>
      </w:r>
      <w:r w:rsidRPr="00C12A84">
        <w:rPr>
          <w:rFonts w:cs="Simplified Arabic"/>
          <w:sz w:val="32"/>
          <w:szCs w:val="32"/>
          <w:rtl/>
        </w:rPr>
        <w:t xml:space="preserve"> العِنَبَ</w:t>
      </w:r>
    </w:p>
    <w:p w14:paraId="6829BC9B" w14:textId="77777777" w:rsidR="00BE7DA9" w:rsidRPr="00BB3ACE" w:rsidRDefault="00BE7DA9" w:rsidP="00BE7DA9">
      <w:pPr>
        <w:bidi/>
        <w:rPr>
          <w:rFonts w:cs="Simplified Arabic"/>
          <w:b/>
          <w:bCs/>
          <w:sz w:val="32"/>
          <w:szCs w:val="32"/>
          <w:rtl/>
        </w:rPr>
      </w:pPr>
      <w:r>
        <w:rPr>
          <w:rFonts w:cs="Simplified Arabic"/>
          <w:b/>
          <w:bCs/>
          <w:sz w:val="32"/>
          <w:szCs w:val="32"/>
        </w:rPr>
        <w:t>7</w:t>
      </w:r>
      <w:r>
        <w:rPr>
          <w:rFonts w:cs="Simplified Arabic"/>
          <w:b/>
          <w:bCs/>
          <w:sz w:val="32"/>
          <w:szCs w:val="32"/>
          <w:rtl/>
        </w:rPr>
        <w:t xml:space="preserve">) </w:t>
      </w:r>
      <w:r w:rsidRPr="00BB3ACE">
        <w:rPr>
          <w:rFonts w:cs="Simplified Arabic" w:hint="cs"/>
          <w:b/>
          <w:bCs/>
          <w:sz w:val="32"/>
          <w:szCs w:val="32"/>
          <w:rtl/>
        </w:rPr>
        <w:t>صَحِّح</w:t>
      </w:r>
      <w:r w:rsidRPr="00BB3ACE">
        <w:rPr>
          <w:rFonts w:cs="Simplified Arabic"/>
          <w:b/>
          <w:bCs/>
          <w:sz w:val="32"/>
          <w:szCs w:val="32"/>
          <w:rtl/>
        </w:rPr>
        <w:t xml:space="preserve"> الأفْعال في الجُمَلِ التالية:</w:t>
      </w:r>
    </w:p>
    <w:p w14:paraId="2435622C" w14:textId="77777777" w:rsidR="00BE7DA9" w:rsidRPr="00CF73DC" w:rsidRDefault="00BE7DA9" w:rsidP="00BE7DA9">
      <w:pPr>
        <w:numPr>
          <w:ilvl w:val="1"/>
          <w:numId w:val="36"/>
        </w:numPr>
        <w:bidi/>
        <w:rPr>
          <w:rFonts w:cs="Simplified Arabic"/>
          <w:sz w:val="32"/>
          <w:szCs w:val="32"/>
          <w:rtl/>
        </w:rPr>
      </w:pPr>
      <w:r w:rsidRPr="00CF73DC">
        <w:rPr>
          <w:rFonts w:cs="Simplified Arabic" w:hint="cs"/>
          <w:sz w:val="32"/>
          <w:szCs w:val="32"/>
          <w:rtl/>
        </w:rPr>
        <w:t>يا</w:t>
      </w:r>
      <w:r w:rsidRPr="00CF73DC">
        <w:rPr>
          <w:rFonts w:cs="Simplified Arabic"/>
          <w:sz w:val="32"/>
          <w:szCs w:val="32"/>
          <w:rtl/>
        </w:rPr>
        <w:t xml:space="preserve"> أحْمَدُ, </w:t>
      </w:r>
      <w:r w:rsidRPr="00146436">
        <w:rPr>
          <w:rFonts w:cs="Simplified Arabic" w:hint="cs"/>
          <w:sz w:val="32"/>
          <w:szCs w:val="32"/>
          <w:u w:val="single"/>
          <w:rtl/>
        </w:rPr>
        <w:t>اذهَبي</w:t>
      </w:r>
      <w:r w:rsidRPr="00CF73DC">
        <w:rPr>
          <w:rFonts w:cs="Simplified Arabic"/>
          <w:sz w:val="32"/>
          <w:szCs w:val="32"/>
          <w:rtl/>
        </w:rPr>
        <w:t xml:space="preserve"> إلى المَسْجِدِ.</w:t>
      </w:r>
    </w:p>
    <w:p w14:paraId="2F03FFFC" w14:textId="77777777" w:rsidR="00BE7DA9" w:rsidRPr="00CF73DC" w:rsidRDefault="00BE7DA9" w:rsidP="00BE7DA9">
      <w:pPr>
        <w:numPr>
          <w:ilvl w:val="1"/>
          <w:numId w:val="36"/>
        </w:numPr>
        <w:bidi/>
        <w:rPr>
          <w:rFonts w:cs="Simplified Arabic"/>
          <w:sz w:val="32"/>
          <w:szCs w:val="32"/>
        </w:rPr>
      </w:pPr>
      <w:r w:rsidRPr="00CF73DC">
        <w:rPr>
          <w:rFonts w:cs="Simplified Arabic" w:hint="cs"/>
          <w:sz w:val="32"/>
          <w:szCs w:val="32"/>
          <w:rtl/>
        </w:rPr>
        <w:t>فاطِمة</w:t>
      </w:r>
      <w:r w:rsidRPr="00CF73DC">
        <w:rPr>
          <w:rFonts w:cs="Simplified Arabic"/>
          <w:sz w:val="32"/>
          <w:szCs w:val="32"/>
          <w:rtl/>
        </w:rPr>
        <w:t xml:space="preserve"> </w:t>
      </w:r>
      <w:r w:rsidRPr="00146436">
        <w:rPr>
          <w:rFonts w:cs="Simplified Arabic" w:hint="cs"/>
          <w:sz w:val="32"/>
          <w:szCs w:val="32"/>
          <w:u w:val="single"/>
          <w:rtl/>
        </w:rPr>
        <w:t>يَنامُ</w:t>
      </w:r>
      <w:r w:rsidRPr="00CF73DC">
        <w:rPr>
          <w:rFonts w:cs="Simplified Arabic"/>
          <w:sz w:val="32"/>
          <w:szCs w:val="32"/>
          <w:rtl/>
        </w:rPr>
        <w:t xml:space="preserve"> مُبَكِّرًا.</w:t>
      </w:r>
    </w:p>
    <w:p w14:paraId="478043C2" w14:textId="77777777" w:rsidR="00BE7DA9" w:rsidRPr="00CF73DC" w:rsidRDefault="00BE7DA9" w:rsidP="00BE7DA9">
      <w:pPr>
        <w:numPr>
          <w:ilvl w:val="1"/>
          <w:numId w:val="36"/>
        </w:numPr>
        <w:bidi/>
        <w:rPr>
          <w:rFonts w:cs="Simplified Arabic"/>
          <w:sz w:val="32"/>
          <w:szCs w:val="32"/>
        </w:rPr>
      </w:pPr>
      <w:r w:rsidRPr="00CF73DC">
        <w:rPr>
          <w:rFonts w:cs="Simplified Arabic" w:hint="cs"/>
          <w:sz w:val="32"/>
          <w:szCs w:val="32"/>
          <w:rtl/>
        </w:rPr>
        <w:t>الأخْتانِ</w:t>
      </w:r>
      <w:r w:rsidRPr="00CF73DC">
        <w:rPr>
          <w:rFonts w:cs="Simplified Arabic"/>
          <w:sz w:val="32"/>
          <w:szCs w:val="32"/>
          <w:rtl/>
        </w:rPr>
        <w:t xml:space="preserve"> </w:t>
      </w:r>
      <w:r w:rsidRPr="00146436">
        <w:rPr>
          <w:rFonts w:cs="Simplified Arabic" w:hint="cs"/>
          <w:sz w:val="32"/>
          <w:szCs w:val="32"/>
          <w:u w:val="single"/>
          <w:rtl/>
        </w:rPr>
        <w:t>كَنَسْنَ</w:t>
      </w:r>
      <w:r w:rsidRPr="00CF73DC">
        <w:rPr>
          <w:rFonts w:cs="Simplified Arabic"/>
          <w:sz w:val="32"/>
          <w:szCs w:val="32"/>
          <w:rtl/>
        </w:rPr>
        <w:t xml:space="preserve"> غُرْفَة النَّوْمِ.</w:t>
      </w:r>
    </w:p>
    <w:p w14:paraId="1EB441D2" w14:textId="77777777" w:rsidR="00BE7DA9" w:rsidRPr="00CF73DC" w:rsidRDefault="00BE7DA9" w:rsidP="00BE7DA9">
      <w:pPr>
        <w:numPr>
          <w:ilvl w:val="1"/>
          <w:numId w:val="36"/>
        </w:numPr>
        <w:bidi/>
        <w:rPr>
          <w:rFonts w:cs="Simplified Arabic"/>
          <w:sz w:val="32"/>
          <w:szCs w:val="32"/>
        </w:rPr>
      </w:pPr>
      <w:r w:rsidRPr="00CF73DC">
        <w:rPr>
          <w:rFonts w:cs="Simplified Arabic" w:hint="cs"/>
          <w:sz w:val="32"/>
          <w:szCs w:val="32"/>
          <w:rtl/>
        </w:rPr>
        <w:t>يا</w:t>
      </w:r>
      <w:r w:rsidRPr="00CF73DC">
        <w:rPr>
          <w:rFonts w:cs="Simplified Arabic"/>
          <w:sz w:val="32"/>
          <w:szCs w:val="32"/>
          <w:rtl/>
        </w:rPr>
        <w:t xml:space="preserve"> زينب, هَلْ </w:t>
      </w:r>
      <w:r w:rsidRPr="00146436">
        <w:rPr>
          <w:rFonts w:cs="Simplified Arabic" w:hint="cs"/>
          <w:sz w:val="32"/>
          <w:szCs w:val="32"/>
          <w:u w:val="single"/>
          <w:rtl/>
        </w:rPr>
        <w:t>تشْرَبَانِ</w:t>
      </w:r>
      <w:r w:rsidRPr="00CF73DC">
        <w:rPr>
          <w:rFonts w:cs="Simplified Arabic"/>
          <w:sz w:val="32"/>
          <w:szCs w:val="32"/>
          <w:rtl/>
        </w:rPr>
        <w:t xml:space="preserve"> الشَّايَ.</w:t>
      </w:r>
    </w:p>
    <w:p w14:paraId="044DCEB0" w14:textId="77777777" w:rsidR="00BE7DA9" w:rsidRDefault="00BE7DA9" w:rsidP="00BE7DA9">
      <w:pPr>
        <w:numPr>
          <w:ilvl w:val="1"/>
          <w:numId w:val="36"/>
        </w:numPr>
        <w:bidi/>
        <w:rPr>
          <w:rFonts w:cs="Simplified Arabic"/>
          <w:sz w:val="32"/>
          <w:szCs w:val="32"/>
          <w:rtl/>
        </w:rPr>
      </w:pPr>
      <w:r w:rsidRPr="00CF73DC">
        <w:rPr>
          <w:rFonts w:cs="Simplified Arabic" w:hint="cs"/>
          <w:sz w:val="32"/>
          <w:szCs w:val="32"/>
          <w:rtl/>
        </w:rPr>
        <w:t>أحْمَدُ</w:t>
      </w:r>
      <w:r w:rsidRPr="00CF73DC">
        <w:rPr>
          <w:rFonts w:cs="Simplified Arabic"/>
          <w:sz w:val="32"/>
          <w:szCs w:val="32"/>
          <w:rtl/>
        </w:rPr>
        <w:t xml:space="preserve"> و عِصَامُ </w:t>
      </w:r>
      <w:r w:rsidRPr="00146436">
        <w:rPr>
          <w:rFonts w:cs="Simplified Arabic" w:hint="cs"/>
          <w:sz w:val="32"/>
          <w:szCs w:val="32"/>
          <w:u w:val="single"/>
          <w:rtl/>
        </w:rPr>
        <w:t>أكَلَتا</w:t>
      </w:r>
      <w:r w:rsidRPr="00CF73DC">
        <w:rPr>
          <w:rFonts w:cs="Simplified Arabic"/>
          <w:sz w:val="32"/>
          <w:szCs w:val="32"/>
          <w:rtl/>
        </w:rPr>
        <w:t xml:space="preserve"> السَّمَكَ.</w:t>
      </w:r>
    </w:p>
    <w:p w14:paraId="37FEEEA9" w14:textId="77777777" w:rsidR="00BE7DA9" w:rsidRDefault="00BE7DA9" w:rsidP="00BE7DA9">
      <w:pPr>
        <w:bidi/>
        <w:ind w:hanging="6"/>
        <w:rPr>
          <w:rFonts w:cs="Simplified Arabic"/>
          <w:b/>
          <w:bCs/>
          <w:sz w:val="32"/>
          <w:szCs w:val="32"/>
          <w:rtl/>
        </w:rPr>
      </w:pPr>
      <w:r>
        <w:rPr>
          <w:rFonts w:cs="Simplified Arabic"/>
          <w:b/>
          <w:bCs/>
          <w:sz w:val="32"/>
          <w:szCs w:val="32"/>
          <w:rtl/>
        </w:rPr>
        <w:t xml:space="preserve">5) هات </w:t>
      </w:r>
      <w:r w:rsidRPr="00005A18">
        <w:rPr>
          <w:rFonts w:cs="Simplified Arabic" w:hint="cs"/>
          <w:sz w:val="32"/>
          <w:szCs w:val="32"/>
          <w:rtl/>
        </w:rPr>
        <w:t>اِسْم</w:t>
      </w:r>
      <w:r w:rsidRPr="00005A18">
        <w:rPr>
          <w:rFonts w:cs="Simplified Arabic"/>
          <w:sz w:val="32"/>
          <w:szCs w:val="32"/>
          <w:rtl/>
        </w:rPr>
        <w:t xml:space="preserve"> المَفْعول </w:t>
      </w:r>
      <w:r>
        <w:rPr>
          <w:rFonts w:cs="Simplified Arabic" w:hint="cs"/>
          <w:b/>
          <w:bCs/>
          <w:sz w:val="32"/>
          <w:szCs w:val="32"/>
          <w:rtl/>
        </w:rPr>
        <w:t>من</w:t>
      </w:r>
      <w:r>
        <w:rPr>
          <w:rFonts w:cs="Simplified Arabic"/>
          <w:b/>
          <w:bCs/>
          <w:sz w:val="32"/>
          <w:szCs w:val="32"/>
          <w:rtl/>
        </w:rPr>
        <w:t xml:space="preserve"> الأفْعال التالية:</w:t>
      </w:r>
    </w:p>
    <w:p w14:paraId="4A169020" w14:textId="77777777" w:rsidR="00BE7DA9" w:rsidRDefault="00BE7DA9" w:rsidP="00BE7DA9">
      <w:pPr>
        <w:numPr>
          <w:ilvl w:val="0"/>
          <w:numId w:val="35"/>
        </w:numPr>
        <w:bidi/>
        <w:rPr>
          <w:rFonts w:cs="Simplified Arabic"/>
          <w:sz w:val="32"/>
          <w:szCs w:val="32"/>
          <w:rtl/>
        </w:rPr>
      </w:pPr>
      <w:r>
        <w:rPr>
          <w:rFonts w:cs="Simplified Arabic" w:hint="cs"/>
          <w:sz w:val="32"/>
          <w:szCs w:val="32"/>
          <w:rtl/>
        </w:rPr>
        <w:t>قال</w:t>
      </w:r>
      <w:r>
        <w:rPr>
          <w:rFonts w:cs="Simplified Arabic"/>
          <w:sz w:val="32"/>
          <w:szCs w:val="32"/>
          <w:rtl/>
        </w:rPr>
        <w:t>.....................</w:t>
      </w:r>
    </w:p>
    <w:p w14:paraId="5EA40772" w14:textId="77777777" w:rsidR="00BE7DA9" w:rsidRDefault="00BE7DA9" w:rsidP="00BE7DA9">
      <w:pPr>
        <w:numPr>
          <w:ilvl w:val="0"/>
          <w:numId w:val="35"/>
        </w:numPr>
        <w:bidi/>
        <w:rPr>
          <w:rFonts w:cs="Simplified Arabic"/>
          <w:sz w:val="32"/>
          <w:szCs w:val="32"/>
        </w:rPr>
      </w:pPr>
      <w:r>
        <w:rPr>
          <w:rFonts w:cs="Simplified Arabic" w:hint="cs"/>
          <w:sz w:val="32"/>
          <w:szCs w:val="32"/>
          <w:rtl/>
        </w:rPr>
        <w:t>سَأَلَ</w:t>
      </w:r>
      <w:r>
        <w:rPr>
          <w:rFonts w:cs="Simplified Arabic"/>
          <w:sz w:val="32"/>
          <w:szCs w:val="32"/>
          <w:rtl/>
        </w:rPr>
        <w:t>....................</w:t>
      </w:r>
    </w:p>
    <w:p w14:paraId="55BE88DD" w14:textId="77777777" w:rsidR="00BE7DA9" w:rsidRDefault="00BE7DA9" w:rsidP="00BE7DA9">
      <w:pPr>
        <w:numPr>
          <w:ilvl w:val="0"/>
          <w:numId w:val="35"/>
        </w:numPr>
        <w:bidi/>
        <w:rPr>
          <w:rFonts w:cs="Simplified Arabic"/>
          <w:sz w:val="32"/>
          <w:szCs w:val="32"/>
        </w:rPr>
      </w:pPr>
      <w:r>
        <w:rPr>
          <w:rFonts w:cs="Simplified Arabic" w:hint="cs"/>
          <w:sz w:val="32"/>
          <w:szCs w:val="32"/>
          <w:rtl/>
        </w:rPr>
        <w:t>شَدَّ</w:t>
      </w:r>
      <w:r>
        <w:rPr>
          <w:rFonts w:cs="Simplified Arabic"/>
          <w:sz w:val="32"/>
          <w:szCs w:val="32"/>
          <w:rtl/>
        </w:rPr>
        <w:t>.....................</w:t>
      </w:r>
    </w:p>
    <w:p w14:paraId="09956812" w14:textId="77777777" w:rsidR="00BE7DA9" w:rsidRDefault="00BE7DA9" w:rsidP="00BE7DA9">
      <w:pPr>
        <w:numPr>
          <w:ilvl w:val="0"/>
          <w:numId w:val="35"/>
        </w:numPr>
        <w:bidi/>
        <w:rPr>
          <w:rFonts w:cs="Simplified Arabic"/>
          <w:sz w:val="32"/>
          <w:szCs w:val="32"/>
        </w:rPr>
      </w:pPr>
      <w:r>
        <w:rPr>
          <w:rFonts w:cs="Simplified Arabic" w:hint="cs"/>
          <w:sz w:val="32"/>
          <w:szCs w:val="32"/>
          <w:rtl/>
        </w:rPr>
        <w:lastRenderedPageBreak/>
        <w:t>كَسَا</w:t>
      </w:r>
      <w:r>
        <w:rPr>
          <w:rFonts w:cs="Simplified Arabic"/>
          <w:sz w:val="32"/>
          <w:szCs w:val="32"/>
          <w:rtl/>
        </w:rPr>
        <w:t>....................</w:t>
      </w:r>
    </w:p>
    <w:p w14:paraId="43C62F97" w14:textId="77777777" w:rsidR="00BE7DA9" w:rsidRDefault="00BE7DA9" w:rsidP="00BE7DA9">
      <w:pPr>
        <w:numPr>
          <w:ilvl w:val="0"/>
          <w:numId w:val="35"/>
        </w:numPr>
        <w:bidi/>
        <w:rPr>
          <w:rFonts w:cs="Simplified Arabic"/>
          <w:sz w:val="32"/>
          <w:szCs w:val="32"/>
        </w:rPr>
      </w:pPr>
      <w:r>
        <w:rPr>
          <w:rFonts w:cs="Simplified Arabic" w:hint="cs"/>
          <w:sz w:val="32"/>
          <w:szCs w:val="32"/>
          <w:rtl/>
        </w:rPr>
        <w:t>أرْسَلَ</w:t>
      </w:r>
      <w:r>
        <w:rPr>
          <w:rFonts w:cs="Simplified Arabic"/>
          <w:sz w:val="32"/>
          <w:szCs w:val="32"/>
          <w:rtl/>
        </w:rPr>
        <w:t>....................</w:t>
      </w:r>
    </w:p>
    <w:p w14:paraId="251C7E69" w14:textId="77777777" w:rsidR="00BE7DA9" w:rsidRDefault="00BE7DA9" w:rsidP="00BE7DA9">
      <w:pPr>
        <w:numPr>
          <w:ilvl w:val="0"/>
          <w:numId w:val="35"/>
        </w:numPr>
        <w:bidi/>
        <w:rPr>
          <w:rFonts w:cs="Simplified Arabic"/>
          <w:sz w:val="32"/>
          <w:szCs w:val="32"/>
        </w:rPr>
      </w:pPr>
      <w:r>
        <w:rPr>
          <w:rFonts w:cs="Simplified Arabic" w:hint="cs"/>
          <w:sz w:val="32"/>
          <w:szCs w:val="32"/>
          <w:rtl/>
        </w:rPr>
        <w:t>حَدَّدَ</w:t>
      </w:r>
      <w:r>
        <w:rPr>
          <w:rFonts w:cs="Simplified Arabic"/>
          <w:sz w:val="32"/>
          <w:szCs w:val="32"/>
          <w:rtl/>
        </w:rPr>
        <w:t>......................</w:t>
      </w:r>
    </w:p>
    <w:p w14:paraId="512A51B8" w14:textId="77777777" w:rsidR="00BE7DA9" w:rsidRDefault="00BE7DA9" w:rsidP="00BE7DA9">
      <w:pPr>
        <w:numPr>
          <w:ilvl w:val="0"/>
          <w:numId w:val="35"/>
        </w:numPr>
        <w:bidi/>
        <w:rPr>
          <w:rFonts w:cs="Simplified Arabic"/>
          <w:sz w:val="32"/>
          <w:szCs w:val="32"/>
        </w:rPr>
      </w:pPr>
      <w:r>
        <w:rPr>
          <w:rFonts w:cs="Simplified Arabic" w:hint="cs"/>
          <w:sz w:val="32"/>
          <w:szCs w:val="32"/>
          <w:rtl/>
        </w:rPr>
        <w:t>دَعَا</w:t>
      </w:r>
      <w:r>
        <w:rPr>
          <w:rFonts w:cs="Simplified Arabic"/>
          <w:sz w:val="32"/>
          <w:szCs w:val="32"/>
          <w:rtl/>
        </w:rPr>
        <w:t>......................</w:t>
      </w:r>
    </w:p>
    <w:p w14:paraId="5F8DD5EF" w14:textId="77777777" w:rsidR="00BE7DA9" w:rsidRDefault="00BE7DA9" w:rsidP="00BE7DA9">
      <w:pPr>
        <w:numPr>
          <w:ilvl w:val="0"/>
          <w:numId w:val="35"/>
        </w:numPr>
        <w:bidi/>
        <w:rPr>
          <w:rFonts w:cs="Simplified Arabic"/>
          <w:sz w:val="32"/>
          <w:szCs w:val="32"/>
        </w:rPr>
      </w:pPr>
      <w:r>
        <w:rPr>
          <w:rFonts w:cs="Simplified Arabic" w:hint="cs"/>
          <w:sz w:val="32"/>
          <w:szCs w:val="32"/>
          <w:rtl/>
        </w:rPr>
        <w:t>اِسْتَمَدَّ</w:t>
      </w:r>
      <w:r>
        <w:rPr>
          <w:rFonts w:cs="Simplified Arabic"/>
          <w:sz w:val="32"/>
          <w:szCs w:val="32"/>
          <w:rtl/>
        </w:rPr>
        <w:t>....................</w:t>
      </w:r>
    </w:p>
    <w:p w14:paraId="5F5526B6" w14:textId="77777777" w:rsidR="00BE7DA9" w:rsidRDefault="00BE7DA9" w:rsidP="00BE7DA9">
      <w:pPr>
        <w:numPr>
          <w:ilvl w:val="0"/>
          <w:numId w:val="35"/>
        </w:numPr>
        <w:bidi/>
        <w:rPr>
          <w:rFonts w:cs="Simplified Arabic"/>
          <w:sz w:val="32"/>
          <w:szCs w:val="32"/>
          <w:rtl/>
        </w:rPr>
      </w:pPr>
      <w:r>
        <w:rPr>
          <w:rFonts w:cs="Simplified Arabic" w:hint="cs"/>
          <w:sz w:val="32"/>
          <w:szCs w:val="32"/>
          <w:rtl/>
        </w:rPr>
        <w:t>بَاعَ</w:t>
      </w:r>
      <w:r>
        <w:rPr>
          <w:rFonts w:cs="Simplified Arabic"/>
          <w:sz w:val="32"/>
          <w:szCs w:val="32"/>
          <w:rtl/>
        </w:rPr>
        <w:t>......................</w:t>
      </w:r>
    </w:p>
    <w:p w14:paraId="60BAFBBE" w14:textId="77777777" w:rsidR="00BE7DA9" w:rsidRDefault="00BE7DA9" w:rsidP="00BE7DA9">
      <w:pPr>
        <w:spacing w:line="360" w:lineRule="auto"/>
        <w:ind w:firstLine="567"/>
        <w:rPr>
          <w:rFonts w:eastAsia="Calibri"/>
          <w:b/>
          <w:i/>
          <w:iCs/>
          <w:sz w:val="28"/>
          <w:szCs w:val="28"/>
          <w:u w:val="single"/>
          <w:lang w:eastAsia="en-US"/>
        </w:rPr>
      </w:pPr>
    </w:p>
    <w:p w14:paraId="5FAE5F1E" w14:textId="77777777" w:rsidR="00BE7DA9" w:rsidRPr="00BE7DA9" w:rsidRDefault="00BE7DA9" w:rsidP="00BE7DA9">
      <w:pPr>
        <w:bidi/>
        <w:spacing w:line="360" w:lineRule="auto"/>
        <w:ind w:firstLine="567"/>
        <w:rPr>
          <w:rFonts w:ascii="Simplified Arabic" w:hAnsi="Simplified Arabic" w:cs="Simplified Arabic"/>
          <w:b/>
          <w:bCs/>
          <w:sz w:val="32"/>
          <w:szCs w:val="32"/>
          <w:u w:val="single"/>
        </w:rPr>
      </w:pPr>
      <w:r w:rsidRPr="00BE7DA9">
        <w:rPr>
          <w:rFonts w:ascii="Simplified Arabic" w:hAnsi="Simplified Arabic" w:cs="Simplified Arabic" w:hint="cs"/>
          <w:b/>
          <w:bCs/>
          <w:sz w:val="32"/>
          <w:szCs w:val="32"/>
          <w:u w:val="single"/>
          <w:rtl/>
        </w:rPr>
        <w:t>اِسْتَخْرِج ما المطلوب:</w:t>
      </w:r>
    </w:p>
    <w:p w14:paraId="3F83EEB2" w14:textId="77777777" w:rsidR="00BE7DA9" w:rsidRPr="00102BF5" w:rsidRDefault="00BE7DA9" w:rsidP="00BE7DA9">
      <w:pPr>
        <w:bidi/>
        <w:ind w:left="566"/>
        <w:rPr>
          <w:rFonts w:ascii="Simplified Arabic" w:hAnsi="Simplified Arabic" w:cs="Simplified Arabic"/>
          <w:sz w:val="32"/>
          <w:szCs w:val="32"/>
          <w:rtl/>
        </w:rPr>
      </w:pPr>
      <w:r w:rsidRPr="00102BF5">
        <w:rPr>
          <w:rFonts w:ascii="Simplified Arabic" w:hAnsi="Simplified Arabic" w:cs="Simplified Arabic" w:hint="cs"/>
          <w:sz w:val="32"/>
          <w:szCs w:val="32"/>
          <w:rtl/>
        </w:rPr>
        <w:t>"</w:t>
      </w:r>
      <w:r w:rsidRPr="00102BF5">
        <w:rPr>
          <w:rFonts w:ascii="Simplified Arabic" w:hAnsi="Simplified Arabic" w:cs="Simplified Arabic"/>
          <w:sz w:val="32"/>
          <w:szCs w:val="32"/>
          <w:rtl/>
        </w:rPr>
        <w:t>فَلَمَّا دَخَلُوا عَلَى يُوسُفَ آوَى إِلَيْهِ أَبَوَيْهِ وَقَالَ ادْخُلُوا مِصْرَ إِنْ شَاءَ اللَّهُ آمِنِينَ</w:t>
      </w:r>
      <w:r w:rsidRPr="00102BF5">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(اسم الفاعل)</w:t>
      </w:r>
    </w:p>
    <w:p w14:paraId="43690100" w14:textId="77777777" w:rsidR="00BE7DA9" w:rsidRPr="00102BF5" w:rsidRDefault="00BE7DA9" w:rsidP="00BE7DA9">
      <w:pPr>
        <w:bidi/>
        <w:ind w:left="566"/>
        <w:rPr>
          <w:rFonts w:ascii="Simplified Arabic" w:hAnsi="Simplified Arabic" w:cs="Simplified Arabic"/>
          <w:sz w:val="32"/>
          <w:szCs w:val="32"/>
          <w:rtl/>
        </w:rPr>
      </w:pPr>
      <w:r w:rsidRPr="00102BF5">
        <w:rPr>
          <w:rFonts w:ascii="Simplified Arabic" w:hAnsi="Simplified Arabic" w:cs="Simplified Arabic" w:hint="cs"/>
          <w:sz w:val="32"/>
          <w:szCs w:val="32"/>
          <w:rtl/>
        </w:rPr>
        <w:t>"</w:t>
      </w:r>
      <w:r w:rsidRPr="00102BF5">
        <w:rPr>
          <w:rFonts w:ascii="Simplified Arabic" w:hAnsi="Simplified Arabic" w:cs="Simplified Arabic"/>
          <w:sz w:val="32"/>
          <w:szCs w:val="32"/>
          <w:rtl/>
        </w:rPr>
        <w:t>وَنَزَعَ يَدَهُ فَإِذَا هِيَ بَيْضَاءُ لِلنَّاظِرِينَ</w:t>
      </w:r>
      <w:r w:rsidRPr="00102BF5">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(اسم الفاعل)</w:t>
      </w:r>
    </w:p>
    <w:p w14:paraId="2E582AC7" w14:textId="77777777" w:rsidR="00BE7DA9" w:rsidRPr="00102BF5" w:rsidRDefault="00BE7DA9" w:rsidP="00BE7DA9">
      <w:pPr>
        <w:bidi/>
        <w:ind w:left="566"/>
        <w:jc w:val="both"/>
        <w:rPr>
          <w:rFonts w:cs="Simplified Arabic"/>
          <w:sz w:val="32"/>
          <w:szCs w:val="32"/>
        </w:rPr>
      </w:pPr>
      <w:r w:rsidRPr="00102BF5">
        <w:rPr>
          <w:rFonts w:ascii="Simplified Arabic" w:hAnsi="Simplified Arabic" w:cs="Simplified Arabic" w:hint="cs"/>
          <w:sz w:val="32"/>
          <w:szCs w:val="32"/>
          <w:rtl/>
        </w:rPr>
        <w:t>"</w:t>
      </w:r>
      <w:r w:rsidRPr="00102BF5">
        <w:rPr>
          <w:rFonts w:ascii="Simplified Arabic" w:hAnsi="Simplified Arabic" w:cs="Simplified Arabic"/>
          <w:sz w:val="32"/>
          <w:szCs w:val="32"/>
          <w:rtl/>
        </w:rPr>
        <w:t>قَدْ جَاءَكُمْ بَصَائِرُ مِنْ رَبِّكُمْ فَمَنْ أَبْصَرَ فَلِنَفْسِهِ وَمَنْ عَمِيَ فَعَلَيْهَا وَمَا أَنَا عَلَيْكُمْ بِحَفِيظٍ</w:t>
      </w:r>
      <w:r w:rsidRPr="00102BF5">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(فعل لازم)</w:t>
      </w:r>
    </w:p>
    <w:p w14:paraId="076DDC9A" w14:textId="77777777" w:rsidR="00BE7DA9" w:rsidRPr="00102BF5" w:rsidRDefault="00BE7DA9" w:rsidP="00BE7DA9">
      <w:pPr>
        <w:bidi/>
        <w:ind w:left="566"/>
        <w:rPr>
          <w:rFonts w:ascii="Simplified Arabic" w:hAnsi="Simplified Arabic" w:cs="Simplified Arabic"/>
          <w:sz w:val="32"/>
          <w:szCs w:val="32"/>
          <w:rtl/>
        </w:rPr>
      </w:pPr>
      <w:r w:rsidRPr="00102BF5">
        <w:rPr>
          <w:rFonts w:ascii="Simplified Arabic" w:hAnsi="Simplified Arabic" w:cs="Simplified Arabic" w:hint="cs"/>
          <w:sz w:val="32"/>
          <w:szCs w:val="32"/>
          <w:rtl/>
        </w:rPr>
        <w:t>"</w:t>
      </w:r>
      <w:r w:rsidRPr="00102BF5">
        <w:rPr>
          <w:rFonts w:ascii="Simplified Arabic" w:hAnsi="Simplified Arabic" w:cs="Simplified Arabic"/>
          <w:sz w:val="32"/>
          <w:szCs w:val="32"/>
          <w:rtl/>
        </w:rPr>
        <w:t>قُلْ صَدَقَ اللَّهُ فَاتَّبِعُوا مِلَّةَ إِبْرَاهِيمَ</w:t>
      </w:r>
      <w:r w:rsidRPr="00102BF5">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(فعل الأمر)</w:t>
      </w:r>
    </w:p>
    <w:p w14:paraId="1CB4BE4A" w14:textId="77777777" w:rsidR="00BE7DA9" w:rsidRPr="00102BF5" w:rsidRDefault="00BE7DA9" w:rsidP="00BE7DA9">
      <w:pPr>
        <w:bidi/>
        <w:ind w:left="566"/>
        <w:rPr>
          <w:rFonts w:ascii="Simplified Arabic" w:hAnsi="Simplified Arabic" w:cs="Simplified Arabic"/>
          <w:sz w:val="32"/>
          <w:szCs w:val="32"/>
          <w:rtl/>
        </w:rPr>
      </w:pPr>
      <w:r w:rsidRPr="00102BF5">
        <w:rPr>
          <w:rFonts w:ascii="Simplified Arabic" w:hAnsi="Simplified Arabic" w:cs="Simplified Arabic" w:hint="cs"/>
          <w:sz w:val="32"/>
          <w:szCs w:val="32"/>
          <w:rtl/>
        </w:rPr>
        <w:t>"</w:t>
      </w:r>
      <w:r w:rsidRPr="00102BF5">
        <w:rPr>
          <w:rFonts w:ascii="Simplified Arabic" w:hAnsi="Simplified Arabic" w:cs="Simplified Arabic"/>
          <w:sz w:val="32"/>
          <w:szCs w:val="32"/>
          <w:rtl/>
        </w:rPr>
        <w:t>وَجَعَلْنَا ابْنَ مَرْيَمَ وَأُمَّهُ آيَةً وَآوَيْنَاهُمَا إِلَى رَبْوَةٍ ذَاتِ قَرَارٍ وَمَعِينٍ</w:t>
      </w:r>
      <w:r w:rsidRPr="00102BF5">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(ضمير الفاعل)</w:t>
      </w:r>
    </w:p>
    <w:p w14:paraId="5CF4D527" w14:textId="77777777" w:rsidR="00BE7DA9" w:rsidRPr="00102BF5" w:rsidRDefault="00BE7DA9" w:rsidP="00BE7DA9">
      <w:pPr>
        <w:ind w:left="566" w:right="566"/>
        <w:jc w:val="right"/>
        <w:rPr>
          <w:rFonts w:cs="Simplified Arabic"/>
          <w:sz w:val="28"/>
          <w:szCs w:val="28"/>
          <w:rtl/>
        </w:rPr>
      </w:pPr>
      <w:r w:rsidRPr="00102BF5">
        <w:rPr>
          <w:rFonts w:cs="Simplified Arabic" w:hint="cs"/>
          <w:sz w:val="32"/>
          <w:szCs w:val="32"/>
          <w:rtl/>
        </w:rPr>
        <w:t>"ويَسْألُونَكَ عَنْ ذي القَرْنَيْنِ</w:t>
      </w:r>
      <w:r>
        <w:rPr>
          <w:rFonts w:cs="Simplified Arabic" w:hint="cs"/>
          <w:sz w:val="32"/>
          <w:szCs w:val="32"/>
          <w:rtl/>
        </w:rPr>
        <w:t>" (ضمير المفعول)</w:t>
      </w:r>
    </w:p>
    <w:p w14:paraId="37A222D1" w14:textId="77777777" w:rsidR="00BE7DA9" w:rsidRPr="00102BF5" w:rsidRDefault="00BE7DA9" w:rsidP="00BE7DA9">
      <w:pPr>
        <w:bidi/>
        <w:ind w:left="566"/>
        <w:rPr>
          <w:rFonts w:ascii="Simplified Arabic" w:hAnsi="Simplified Arabic" w:cs="Simplified Arabic"/>
          <w:sz w:val="32"/>
          <w:szCs w:val="32"/>
          <w:rtl/>
        </w:rPr>
      </w:pPr>
      <w:r w:rsidRPr="00102BF5">
        <w:rPr>
          <w:rFonts w:ascii="Simplified Arabic" w:hAnsi="Simplified Arabic" w:cs="Simplified Arabic" w:hint="cs"/>
          <w:sz w:val="32"/>
          <w:szCs w:val="32"/>
          <w:rtl/>
        </w:rPr>
        <w:t>"</w:t>
      </w:r>
      <w:r w:rsidRPr="00102BF5">
        <w:rPr>
          <w:rFonts w:ascii="Simplified Arabic" w:hAnsi="Simplified Arabic" w:cs="Simplified Arabic"/>
          <w:sz w:val="32"/>
          <w:szCs w:val="32"/>
          <w:rtl/>
        </w:rPr>
        <w:t>ضَرَبَ اللَّهُ مَثَلًا لِلَّذِينَ كَفَرُوا اِمْرَأَةَ نُوحٍ وَاِمْرَأَةَ لُوطٍ كَانَتَا تَحْتَ عَبْدَيْنِ مِنْ عِبَادِنَا صَالِحَيْنِ فَخَانَتَاهُمَا فَلَمْ يُغْنِيَا عَنْهُمَا مِنْ اللَّهِ شَيْئًا وَقِيلَ ادْخُلَا النَّارَ مَعَ الدَّاخِلِينَ</w:t>
      </w:r>
      <w:r w:rsidRPr="00102BF5">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(اسم الفاعل)</w:t>
      </w:r>
    </w:p>
    <w:p w14:paraId="621E8A1C" w14:textId="77777777" w:rsidR="00BE7DA9" w:rsidRDefault="00BE7DA9" w:rsidP="00BE7DA9">
      <w:pPr>
        <w:bidi/>
        <w:spacing w:line="360" w:lineRule="auto"/>
        <w:ind w:firstLine="567"/>
        <w:rPr>
          <w:rFonts w:eastAsia="Calibri"/>
          <w:b/>
          <w:i/>
          <w:iCs/>
          <w:sz w:val="28"/>
          <w:szCs w:val="28"/>
          <w:u w:val="single"/>
          <w:lang w:eastAsia="en-US"/>
        </w:rPr>
      </w:pPr>
    </w:p>
    <w:p w14:paraId="343CE408" w14:textId="77777777" w:rsidR="00BE7DA9" w:rsidRDefault="00BE7DA9" w:rsidP="00BE7DA9">
      <w:pPr>
        <w:spacing w:line="360" w:lineRule="auto"/>
        <w:ind w:firstLine="567"/>
        <w:rPr>
          <w:rFonts w:eastAsia="Calibri"/>
          <w:b/>
          <w:sz w:val="28"/>
          <w:szCs w:val="28"/>
          <w:lang w:eastAsia="en-US"/>
        </w:rPr>
      </w:pPr>
    </w:p>
    <w:p w14:paraId="1F04E159" w14:textId="77777777" w:rsidR="00BE7DA9" w:rsidRPr="00953142" w:rsidRDefault="00BE7DA9" w:rsidP="00BE7DA9">
      <w:pPr>
        <w:spacing w:line="360" w:lineRule="auto"/>
        <w:ind w:firstLine="567"/>
        <w:rPr>
          <w:rFonts w:ascii="Calibri" w:hAnsi="Calibri" w:cs="Simplified Arabic"/>
          <w:sz w:val="32"/>
          <w:szCs w:val="32"/>
        </w:rPr>
      </w:pPr>
      <w:r w:rsidRPr="00F01B18">
        <w:rPr>
          <w:rFonts w:eastAsia="Calibri"/>
          <w:b/>
          <w:sz w:val="28"/>
          <w:szCs w:val="28"/>
          <w:lang w:eastAsia="en-US"/>
        </w:rPr>
        <w:t xml:space="preserve">Критерии оценки </w:t>
      </w:r>
      <w:r>
        <w:rPr>
          <w:rFonts w:eastAsia="Calibri"/>
          <w:b/>
          <w:sz w:val="28"/>
          <w:szCs w:val="28"/>
          <w:lang w:eastAsia="en-US"/>
        </w:rPr>
        <w:t>экзамена</w:t>
      </w: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3157"/>
      </w:tblGrid>
      <w:tr w:rsidR="00BE7DA9" w:rsidRPr="00B32CE6" w14:paraId="0CAA58F5" w14:textId="77777777" w:rsidTr="006E734C">
        <w:tc>
          <w:tcPr>
            <w:tcW w:w="6629" w:type="dxa"/>
          </w:tcPr>
          <w:p w14:paraId="1945D007" w14:textId="77777777" w:rsidR="00BE7DA9" w:rsidRPr="00B32CE6" w:rsidRDefault="00BE7DA9" w:rsidP="006E734C">
            <w:pPr>
              <w:widowControl w:val="0"/>
              <w:rPr>
                <w:bCs/>
                <w:sz w:val="28"/>
                <w:szCs w:val="28"/>
              </w:rPr>
            </w:pPr>
            <w:r w:rsidRPr="00B32CE6">
              <w:rPr>
                <w:bCs/>
                <w:sz w:val="28"/>
                <w:szCs w:val="28"/>
              </w:rPr>
              <w:t>Степень удовлетворения критериям</w:t>
            </w:r>
          </w:p>
        </w:tc>
        <w:tc>
          <w:tcPr>
            <w:tcW w:w="3157" w:type="dxa"/>
          </w:tcPr>
          <w:p w14:paraId="264A54F7" w14:textId="77777777" w:rsidR="00BE7DA9" w:rsidRPr="00B32CE6" w:rsidRDefault="00BE7DA9" w:rsidP="006E734C">
            <w:pPr>
              <w:widowControl w:val="0"/>
              <w:rPr>
                <w:bCs/>
                <w:sz w:val="28"/>
                <w:szCs w:val="28"/>
              </w:rPr>
            </w:pPr>
            <w:r w:rsidRPr="00B32CE6">
              <w:rPr>
                <w:bCs/>
                <w:sz w:val="28"/>
                <w:szCs w:val="28"/>
              </w:rPr>
              <w:t>Баллы (оценка)</w:t>
            </w:r>
          </w:p>
        </w:tc>
      </w:tr>
      <w:tr w:rsidR="00BE7DA9" w:rsidRPr="00B32CE6" w14:paraId="35B4B533" w14:textId="77777777" w:rsidTr="006E734C">
        <w:trPr>
          <w:trHeight w:val="1339"/>
        </w:trPr>
        <w:tc>
          <w:tcPr>
            <w:tcW w:w="6629" w:type="dxa"/>
          </w:tcPr>
          <w:p w14:paraId="7E235E94" w14:textId="77777777" w:rsidR="00BE7DA9" w:rsidRPr="009810A9" w:rsidRDefault="00BE7DA9" w:rsidP="006E734C">
            <w:pPr>
              <w:widowControl w:val="0"/>
              <w:rPr>
                <w:bCs/>
                <w:sz w:val="28"/>
                <w:szCs w:val="28"/>
              </w:rPr>
            </w:pPr>
            <w:r w:rsidRPr="00B32CE6">
              <w:rPr>
                <w:bCs/>
                <w:sz w:val="28"/>
                <w:szCs w:val="28"/>
              </w:rPr>
              <w:t xml:space="preserve">Студент </w:t>
            </w:r>
            <w:r>
              <w:rPr>
                <w:bCs/>
                <w:sz w:val="28"/>
                <w:szCs w:val="28"/>
              </w:rPr>
              <w:t>полностью и правильно выполнил задания</w:t>
            </w:r>
            <w:r w:rsidRPr="00B32CE6">
              <w:rPr>
                <w:bCs/>
                <w:sz w:val="28"/>
                <w:szCs w:val="28"/>
              </w:rPr>
              <w:t xml:space="preserve"> экзаменационного билета. Обнаруживается всестороннее, систематическое и глубокое знание учебно</w:t>
            </w:r>
            <w:r>
              <w:rPr>
                <w:bCs/>
                <w:sz w:val="28"/>
                <w:szCs w:val="28"/>
              </w:rPr>
              <w:t xml:space="preserve">-программного материала. </w:t>
            </w:r>
          </w:p>
        </w:tc>
        <w:tc>
          <w:tcPr>
            <w:tcW w:w="3157" w:type="dxa"/>
          </w:tcPr>
          <w:p w14:paraId="2DF06115" w14:textId="77777777" w:rsidR="00BE7DA9" w:rsidRPr="00B32CE6" w:rsidRDefault="00BE7DA9" w:rsidP="006E734C">
            <w:pPr>
              <w:widowControl w:val="0"/>
              <w:rPr>
                <w:b/>
                <w:bCs/>
                <w:sz w:val="28"/>
                <w:szCs w:val="28"/>
              </w:rPr>
            </w:pPr>
            <w:r w:rsidRPr="00B32CE6">
              <w:rPr>
                <w:b/>
                <w:bCs/>
                <w:sz w:val="28"/>
                <w:szCs w:val="28"/>
              </w:rPr>
              <w:t>100-85</w:t>
            </w:r>
          </w:p>
          <w:p w14:paraId="79C92C48" w14:textId="77777777" w:rsidR="00BE7DA9" w:rsidRPr="00B32CE6" w:rsidRDefault="00BE7DA9" w:rsidP="006E734C">
            <w:pPr>
              <w:widowControl w:val="0"/>
              <w:rPr>
                <w:b/>
                <w:sz w:val="28"/>
                <w:szCs w:val="28"/>
              </w:rPr>
            </w:pPr>
            <w:r w:rsidRPr="00B32CE6">
              <w:rPr>
                <w:b/>
                <w:bCs/>
                <w:sz w:val="28"/>
                <w:szCs w:val="28"/>
              </w:rPr>
              <w:t>(отлично)</w:t>
            </w:r>
          </w:p>
        </w:tc>
      </w:tr>
      <w:tr w:rsidR="00BE7DA9" w:rsidRPr="00B32CE6" w14:paraId="66F6FC74" w14:textId="77777777" w:rsidTr="006E734C">
        <w:trPr>
          <w:trHeight w:val="1265"/>
        </w:trPr>
        <w:tc>
          <w:tcPr>
            <w:tcW w:w="6629" w:type="dxa"/>
          </w:tcPr>
          <w:p w14:paraId="709846DB" w14:textId="77777777" w:rsidR="00BE7DA9" w:rsidRPr="00B32CE6" w:rsidRDefault="00BE7DA9" w:rsidP="006E734C">
            <w:pPr>
              <w:widowControl w:val="0"/>
              <w:rPr>
                <w:bCs/>
                <w:sz w:val="28"/>
                <w:szCs w:val="28"/>
              </w:rPr>
            </w:pPr>
            <w:r w:rsidRPr="00B32CE6">
              <w:rPr>
                <w:bCs/>
                <w:sz w:val="28"/>
                <w:szCs w:val="28"/>
              </w:rPr>
              <w:t xml:space="preserve">Студент демонстрирует достаточные практические знания. Обнаруживается полное знание учебно-программного материала. </w:t>
            </w:r>
            <w:r>
              <w:rPr>
                <w:bCs/>
                <w:sz w:val="28"/>
                <w:szCs w:val="28"/>
              </w:rPr>
              <w:t xml:space="preserve">Задания выполнены полностью и правильно, но с несущественными погрешностями или имеется не более двух </w:t>
            </w:r>
            <w:r>
              <w:rPr>
                <w:bCs/>
                <w:sz w:val="28"/>
                <w:szCs w:val="28"/>
              </w:rPr>
              <w:lastRenderedPageBreak/>
              <w:t>существенных погрешностей.</w:t>
            </w:r>
          </w:p>
        </w:tc>
        <w:tc>
          <w:tcPr>
            <w:tcW w:w="3157" w:type="dxa"/>
          </w:tcPr>
          <w:p w14:paraId="1CE33DE4" w14:textId="77777777" w:rsidR="00BE7DA9" w:rsidRPr="00B32CE6" w:rsidRDefault="00BE7DA9" w:rsidP="006E734C">
            <w:pPr>
              <w:widowControl w:val="0"/>
              <w:rPr>
                <w:b/>
                <w:bCs/>
                <w:sz w:val="28"/>
                <w:szCs w:val="28"/>
              </w:rPr>
            </w:pPr>
            <w:r w:rsidRPr="00B32CE6">
              <w:rPr>
                <w:b/>
                <w:bCs/>
                <w:sz w:val="28"/>
                <w:szCs w:val="28"/>
              </w:rPr>
              <w:lastRenderedPageBreak/>
              <w:t>84-71</w:t>
            </w:r>
          </w:p>
          <w:p w14:paraId="54CA10E5" w14:textId="77777777" w:rsidR="00BE7DA9" w:rsidRPr="00B32CE6" w:rsidRDefault="00BE7DA9" w:rsidP="006E734C">
            <w:pPr>
              <w:widowControl w:val="0"/>
              <w:rPr>
                <w:b/>
                <w:bCs/>
                <w:sz w:val="28"/>
                <w:szCs w:val="28"/>
              </w:rPr>
            </w:pPr>
            <w:r w:rsidRPr="00B32CE6">
              <w:rPr>
                <w:b/>
                <w:bCs/>
                <w:sz w:val="28"/>
                <w:szCs w:val="28"/>
              </w:rPr>
              <w:t>(хорошо)</w:t>
            </w:r>
          </w:p>
        </w:tc>
      </w:tr>
      <w:tr w:rsidR="00BE7DA9" w:rsidRPr="00B32CE6" w14:paraId="176332A3" w14:textId="77777777" w:rsidTr="006E734C">
        <w:trPr>
          <w:trHeight w:val="1457"/>
        </w:trPr>
        <w:tc>
          <w:tcPr>
            <w:tcW w:w="6629" w:type="dxa"/>
          </w:tcPr>
          <w:p w14:paraId="2C3FD11F" w14:textId="77777777" w:rsidR="00BE7DA9" w:rsidRPr="00B32CE6" w:rsidRDefault="00BE7DA9" w:rsidP="006E734C">
            <w:pPr>
              <w:widowControl w:val="0"/>
              <w:rPr>
                <w:bCs/>
                <w:sz w:val="28"/>
                <w:szCs w:val="28"/>
              </w:rPr>
            </w:pPr>
            <w:r>
              <w:rPr>
                <w:bCs/>
                <w:sz w:val="28"/>
                <w:szCs w:val="28"/>
              </w:rPr>
              <w:t>Задания выполнены не полностью при наличии несущественных погрешностей. С</w:t>
            </w:r>
            <w:r w:rsidRPr="00B32CE6">
              <w:rPr>
                <w:bCs/>
                <w:sz w:val="28"/>
                <w:szCs w:val="28"/>
              </w:rPr>
              <w:t xml:space="preserve">тудент обладает необходимыми знаниями для их устранения под руководством преподавателя. </w:t>
            </w:r>
          </w:p>
        </w:tc>
        <w:tc>
          <w:tcPr>
            <w:tcW w:w="3157" w:type="dxa"/>
          </w:tcPr>
          <w:p w14:paraId="27466A14" w14:textId="77777777" w:rsidR="00BE7DA9" w:rsidRPr="00B32CE6" w:rsidRDefault="00BE7DA9" w:rsidP="006E734C">
            <w:pPr>
              <w:widowControl w:val="0"/>
              <w:rPr>
                <w:b/>
                <w:bCs/>
                <w:sz w:val="28"/>
                <w:szCs w:val="28"/>
              </w:rPr>
            </w:pPr>
          </w:p>
          <w:p w14:paraId="5360569C" w14:textId="77777777" w:rsidR="00BE7DA9" w:rsidRPr="00B32CE6" w:rsidRDefault="00BE7DA9" w:rsidP="006E734C">
            <w:pPr>
              <w:widowControl w:val="0"/>
              <w:rPr>
                <w:b/>
                <w:bCs/>
                <w:sz w:val="28"/>
                <w:szCs w:val="28"/>
              </w:rPr>
            </w:pPr>
            <w:r w:rsidRPr="00B32CE6">
              <w:rPr>
                <w:b/>
                <w:bCs/>
                <w:sz w:val="28"/>
                <w:szCs w:val="28"/>
              </w:rPr>
              <w:t>70-51</w:t>
            </w:r>
          </w:p>
          <w:p w14:paraId="31E7743E" w14:textId="77777777" w:rsidR="00BE7DA9" w:rsidRPr="00B32CE6" w:rsidRDefault="00BE7DA9" w:rsidP="006E734C">
            <w:pPr>
              <w:widowControl w:val="0"/>
              <w:rPr>
                <w:b/>
                <w:bCs/>
                <w:sz w:val="28"/>
                <w:szCs w:val="28"/>
              </w:rPr>
            </w:pPr>
            <w:r w:rsidRPr="00B32CE6">
              <w:rPr>
                <w:b/>
                <w:bCs/>
                <w:sz w:val="28"/>
                <w:szCs w:val="28"/>
              </w:rPr>
              <w:t>(удовлетворительно)</w:t>
            </w:r>
          </w:p>
        </w:tc>
      </w:tr>
      <w:tr w:rsidR="00BE7DA9" w:rsidRPr="00B32CE6" w14:paraId="1A6BD49E" w14:textId="77777777" w:rsidTr="006E734C">
        <w:tc>
          <w:tcPr>
            <w:tcW w:w="6629" w:type="dxa"/>
          </w:tcPr>
          <w:p w14:paraId="539A4EF6" w14:textId="77777777" w:rsidR="00BE7DA9" w:rsidRPr="00B32CE6" w:rsidRDefault="00BE7DA9" w:rsidP="006E734C">
            <w:pPr>
              <w:widowControl w:val="0"/>
              <w:rPr>
                <w:bCs/>
                <w:sz w:val="28"/>
                <w:szCs w:val="28"/>
              </w:rPr>
            </w:pPr>
            <w:r w:rsidRPr="00B32CE6">
              <w:rPr>
                <w:bCs/>
                <w:sz w:val="28"/>
                <w:szCs w:val="28"/>
              </w:rPr>
              <w:t xml:space="preserve">Студент испытывает значительные трудности в </w:t>
            </w:r>
            <w:r>
              <w:rPr>
                <w:bCs/>
                <w:sz w:val="28"/>
                <w:szCs w:val="28"/>
              </w:rPr>
              <w:t>выполнении заданий</w:t>
            </w:r>
            <w:r w:rsidRPr="00B32CE6">
              <w:rPr>
                <w:bCs/>
                <w:sz w:val="28"/>
                <w:szCs w:val="28"/>
              </w:rPr>
              <w:t xml:space="preserve"> </w:t>
            </w:r>
            <w:r>
              <w:rPr>
                <w:bCs/>
                <w:sz w:val="28"/>
                <w:szCs w:val="28"/>
              </w:rPr>
              <w:t>экзаменационного билета</w:t>
            </w:r>
            <w:r w:rsidRPr="00B32CE6">
              <w:rPr>
                <w:bCs/>
                <w:sz w:val="28"/>
                <w:szCs w:val="28"/>
              </w:rPr>
              <w:t xml:space="preserve">. Обнаруживаются значительные пробелы в знаниях основного учебно-программного материала. Допускаются </w:t>
            </w:r>
            <w:r>
              <w:rPr>
                <w:bCs/>
                <w:sz w:val="28"/>
                <w:szCs w:val="28"/>
              </w:rPr>
              <w:t>ошибки в основных, базовых темах</w:t>
            </w:r>
            <w:r w:rsidRPr="00B32CE6">
              <w:rPr>
                <w:bCs/>
                <w:sz w:val="28"/>
                <w:szCs w:val="28"/>
              </w:rPr>
              <w:t xml:space="preserve">. </w:t>
            </w:r>
          </w:p>
        </w:tc>
        <w:tc>
          <w:tcPr>
            <w:tcW w:w="3157" w:type="dxa"/>
          </w:tcPr>
          <w:p w14:paraId="61D41299" w14:textId="77777777" w:rsidR="00BE7DA9" w:rsidRPr="00B32CE6" w:rsidRDefault="00BE7DA9" w:rsidP="006E734C">
            <w:pPr>
              <w:widowControl w:val="0"/>
              <w:rPr>
                <w:b/>
                <w:bCs/>
                <w:sz w:val="28"/>
                <w:szCs w:val="28"/>
              </w:rPr>
            </w:pPr>
            <w:r w:rsidRPr="00B32CE6">
              <w:rPr>
                <w:b/>
                <w:bCs/>
                <w:sz w:val="28"/>
                <w:szCs w:val="28"/>
              </w:rPr>
              <w:t>менее 51</w:t>
            </w:r>
          </w:p>
          <w:p w14:paraId="1FDA729E" w14:textId="77777777" w:rsidR="00BE7DA9" w:rsidRPr="00B32CE6" w:rsidRDefault="00BE7DA9" w:rsidP="006E734C">
            <w:pPr>
              <w:widowControl w:val="0"/>
              <w:rPr>
                <w:b/>
                <w:bCs/>
                <w:sz w:val="28"/>
                <w:szCs w:val="28"/>
              </w:rPr>
            </w:pPr>
            <w:r w:rsidRPr="00B32CE6">
              <w:rPr>
                <w:b/>
                <w:bCs/>
                <w:sz w:val="28"/>
                <w:szCs w:val="28"/>
              </w:rPr>
              <w:t>(неудовлетворительно)</w:t>
            </w:r>
          </w:p>
        </w:tc>
      </w:tr>
    </w:tbl>
    <w:p w14:paraId="35C8743C" w14:textId="77777777" w:rsidR="00BE7DA9" w:rsidRPr="00953142" w:rsidRDefault="00BE7DA9" w:rsidP="00BE7DA9">
      <w:pPr>
        <w:spacing w:line="360" w:lineRule="auto"/>
        <w:ind w:firstLine="567"/>
        <w:rPr>
          <w:rFonts w:ascii="Calibri" w:hAnsi="Calibri" w:cs="Simplified Arabic"/>
          <w:sz w:val="32"/>
          <w:szCs w:val="32"/>
        </w:rPr>
      </w:pPr>
    </w:p>
    <w:p w14:paraId="661FFC88" w14:textId="77777777" w:rsidR="00BE7DA9" w:rsidRPr="00953142" w:rsidRDefault="00BE7DA9" w:rsidP="00BE7DA9">
      <w:pPr>
        <w:spacing w:line="360" w:lineRule="auto"/>
        <w:ind w:firstLine="567"/>
        <w:rPr>
          <w:rFonts w:ascii="Calibri" w:hAnsi="Calibri" w:cs="Simplified Arabic"/>
          <w:sz w:val="32"/>
          <w:szCs w:val="32"/>
        </w:rPr>
      </w:pPr>
      <w:r>
        <w:rPr>
          <w:b/>
          <w:sz w:val="28"/>
          <w:szCs w:val="28"/>
        </w:rPr>
        <w:t>Экзамен</w:t>
      </w:r>
    </w:p>
    <w:p w14:paraId="3AA26D8B" w14:textId="77777777" w:rsidR="00BE7DA9" w:rsidRPr="007C56C0" w:rsidRDefault="00BE7DA9" w:rsidP="00BE7DA9">
      <w:pPr>
        <w:bidi/>
        <w:rPr>
          <w:rFonts w:cs="Simplified Arabic"/>
          <w:b/>
          <w:bCs/>
          <w:sz w:val="32"/>
          <w:szCs w:val="32"/>
          <w:rtl/>
        </w:rPr>
      </w:pPr>
      <w:r>
        <w:rPr>
          <w:rFonts w:cs="Simplified Arabic"/>
          <w:b/>
          <w:bCs/>
          <w:sz w:val="32"/>
          <w:szCs w:val="32"/>
        </w:rPr>
        <w:t>1</w:t>
      </w:r>
      <w:r>
        <w:rPr>
          <w:rFonts w:cs="Simplified Arabic"/>
          <w:b/>
          <w:bCs/>
          <w:sz w:val="32"/>
          <w:szCs w:val="32"/>
          <w:rtl/>
        </w:rPr>
        <w:t xml:space="preserve">) </w:t>
      </w:r>
      <w:r w:rsidRPr="007C56C0">
        <w:rPr>
          <w:rFonts w:cs="Simplified Arabic" w:hint="cs"/>
          <w:b/>
          <w:bCs/>
          <w:sz w:val="32"/>
          <w:szCs w:val="32"/>
          <w:rtl/>
        </w:rPr>
        <w:t>أدخِل</w:t>
      </w:r>
      <w:r w:rsidRPr="007C56C0">
        <w:rPr>
          <w:rFonts w:cs="Simplified Arabic"/>
          <w:b/>
          <w:bCs/>
          <w:sz w:val="32"/>
          <w:szCs w:val="32"/>
          <w:rtl/>
        </w:rPr>
        <w:t xml:space="preserve"> الفعل المضارع في الجمل و اضبطه بالشكل.</w:t>
      </w:r>
    </w:p>
    <w:p w14:paraId="0451404C" w14:textId="77777777" w:rsidR="00BE7DA9" w:rsidRPr="004E5DD6" w:rsidRDefault="00BE7DA9" w:rsidP="00BE7DA9">
      <w:pPr>
        <w:bidi/>
        <w:jc w:val="both"/>
        <w:rPr>
          <w:rFonts w:cs="Simplified Arabic"/>
          <w:sz w:val="32"/>
          <w:szCs w:val="32"/>
          <w:rtl/>
        </w:rPr>
      </w:pPr>
      <w:r w:rsidRPr="004E5DD6">
        <w:rPr>
          <w:rFonts w:cs="Simplified Arabic"/>
          <w:sz w:val="32"/>
          <w:szCs w:val="32"/>
          <w:rtl/>
        </w:rPr>
        <w:t>(</w:t>
      </w:r>
      <w:r>
        <w:rPr>
          <w:rFonts w:cs="Simplified Arabic" w:hint="cs"/>
          <w:sz w:val="32"/>
          <w:szCs w:val="32"/>
          <w:rtl/>
        </w:rPr>
        <w:t>أعَدّ</w:t>
      </w:r>
      <w:r w:rsidRPr="004E5DD6">
        <w:rPr>
          <w:rFonts w:cs="Simplified Arabic"/>
          <w:sz w:val="32"/>
          <w:szCs w:val="32"/>
          <w:rtl/>
        </w:rPr>
        <w:t>) عَبْدُ الرّحيم .....................................حَقيبتهُ كُلَ مَسَاء.</w:t>
      </w:r>
    </w:p>
    <w:p w14:paraId="3C1C4C12" w14:textId="77777777" w:rsidR="00BE7DA9" w:rsidRPr="004E5DD6" w:rsidRDefault="00BE7DA9" w:rsidP="00BE7DA9">
      <w:pPr>
        <w:bidi/>
        <w:jc w:val="both"/>
        <w:rPr>
          <w:rFonts w:cs="Simplified Arabic"/>
          <w:sz w:val="32"/>
          <w:szCs w:val="32"/>
          <w:rtl/>
        </w:rPr>
      </w:pPr>
      <w:r w:rsidRPr="004E5DD6">
        <w:rPr>
          <w:rFonts w:cs="Simplified Arabic"/>
          <w:sz w:val="32"/>
          <w:szCs w:val="32"/>
          <w:rtl/>
        </w:rPr>
        <w:t>(</w:t>
      </w:r>
      <w:r>
        <w:rPr>
          <w:rFonts w:cs="Simplified Arabic" w:hint="cs"/>
          <w:sz w:val="32"/>
          <w:szCs w:val="32"/>
          <w:rtl/>
        </w:rPr>
        <w:t>اهْتمّ</w:t>
      </w:r>
      <w:r w:rsidRPr="004E5DD6">
        <w:rPr>
          <w:rFonts w:cs="Simplified Arabic"/>
          <w:sz w:val="32"/>
          <w:szCs w:val="32"/>
          <w:rtl/>
        </w:rPr>
        <w:t>) المُوظفات......................................بعملهنّ.</w:t>
      </w:r>
    </w:p>
    <w:p w14:paraId="249F2BAD" w14:textId="77777777" w:rsidR="00BE7DA9" w:rsidRPr="004E5DD6" w:rsidRDefault="00BE7DA9" w:rsidP="00BE7DA9">
      <w:pPr>
        <w:bidi/>
        <w:jc w:val="both"/>
        <w:rPr>
          <w:rFonts w:cs="Simplified Arabic"/>
          <w:sz w:val="32"/>
          <w:szCs w:val="32"/>
          <w:rtl/>
        </w:rPr>
      </w:pPr>
      <w:r w:rsidRPr="004E5DD6">
        <w:rPr>
          <w:rFonts w:cs="Simplified Arabic"/>
          <w:sz w:val="32"/>
          <w:szCs w:val="32"/>
          <w:rtl/>
        </w:rPr>
        <w:t>(</w:t>
      </w:r>
      <w:r>
        <w:rPr>
          <w:rFonts w:cs="Simplified Arabic" w:hint="cs"/>
          <w:sz w:val="32"/>
          <w:szCs w:val="32"/>
          <w:rtl/>
        </w:rPr>
        <w:t>اسْتعار</w:t>
      </w:r>
      <w:r w:rsidRPr="004E5DD6">
        <w:rPr>
          <w:rFonts w:cs="Simplified Arabic"/>
          <w:sz w:val="32"/>
          <w:szCs w:val="32"/>
          <w:rtl/>
        </w:rPr>
        <w:t>) المُعَلمُون ................................... بَعْضَ المَراجِع.</w:t>
      </w:r>
    </w:p>
    <w:p w14:paraId="095B5D39" w14:textId="77777777" w:rsidR="00BE7DA9" w:rsidRPr="004E5DD6" w:rsidRDefault="00BE7DA9" w:rsidP="00BE7DA9">
      <w:pPr>
        <w:bidi/>
        <w:jc w:val="both"/>
        <w:rPr>
          <w:rFonts w:cs="Simplified Arabic"/>
          <w:sz w:val="32"/>
          <w:szCs w:val="32"/>
          <w:rtl/>
        </w:rPr>
      </w:pPr>
      <w:r>
        <w:rPr>
          <w:rFonts w:cs="Simplified Arabic"/>
          <w:sz w:val="32"/>
          <w:szCs w:val="32"/>
          <w:rtl/>
        </w:rPr>
        <w:t>(استغنى</w:t>
      </w:r>
      <w:r w:rsidRPr="004E5DD6">
        <w:rPr>
          <w:rFonts w:cs="Simplified Arabic"/>
          <w:sz w:val="32"/>
          <w:szCs w:val="32"/>
          <w:rtl/>
        </w:rPr>
        <w:t>) الأبْناءُ لا ..................................عَن العَطفِ.</w:t>
      </w:r>
    </w:p>
    <w:p w14:paraId="1114113A" w14:textId="77777777" w:rsidR="00BE7DA9" w:rsidRPr="004E5DD6" w:rsidRDefault="00BE7DA9" w:rsidP="00BE7DA9">
      <w:pPr>
        <w:bidi/>
        <w:jc w:val="both"/>
        <w:rPr>
          <w:rFonts w:cs="Simplified Arabic"/>
          <w:sz w:val="32"/>
          <w:szCs w:val="32"/>
          <w:rtl/>
        </w:rPr>
      </w:pPr>
      <w:r>
        <w:rPr>
          <w:rFonts w:cs="Simplified Arabic"/>
          <w:sz w:val="32"/>
          <w:szCs w:val="32"/>
          <w:rtl/>
        </w:rPr>
        <w:t>(اسْتخار</w:t>
      </w:r>
      <w:r w:rsidRPr="004E5DD6">
        <w:rPr>
          <w:rFonts w:cs="Simplified Arabic"/>
          <w:sz w:val="32"/>
          <w:szCs w:val="32"/>
          <w:rtl/>
        </w:rPr>
        <w:t>) المُسَافِرات ................................الله قبل السفر.</w:t>
      </w:r>
    </w:p>
    <w:p w14:paraId="49E5966B" w14:textId="77777777" w:rsidR="00BE7DA9" w:rsidRPr="004E5DD6" w:rsidRDefault="00BE7DA9" w:rsidP="00BE7DA9">
      <w:pPr>
        <w:bidi/>
        <w:jc w:val="both"/>
        <w:rPr>
          <w:rFonts w:cs="Simplified Arabic"/>
          <w:sz w:val="32"/>
          <w:szCs w:val="32"/>
          <w:rtl/>
        </w:rPr>
      </w:pPr>
      <w:r>
        <w:rPr>
          <w:rFonts w:cs="Simplified Arabic"/>
          <w:sz w:val="32"/>
          <w:szCs w:val="32"/>
          <w:rtl/>
        </w:rPr>
        <w:t>(اشترى</w:t>
      </w:r>
      <w:r w:rsidRPr="004E5DD6">
        <w:rPr>
          <w:rFonts w:cs="Simplified Arabic"/>
          <w:sz w:val="32"/>
          <w:szCs w:val="32"/>
          <w:rtl/>
        </w:rPr>
        <w:t>) البنتان.....................................الملابس الجديدة.</w:t>
      </w:r>
    </w:p>
    <w:p w14:paraId="07C85121" w14:textId="77777777" w:rsidR="00BE7DA9" w:rsidRPr="004E5DD6" w:rsidRDefault="00BE7DA9" w:rsidP="00BE7DA9">
      <w:pPr>
        <w:bidi/>
        <w:jc w:val="both"/>
        <w:rPr>
          <w:rFonts w:cs="Simplified Arabic"/>
          <w:sz w:val="32"/>
          <w:szCs w:val="32"/>
          <w:rtl/>
        </w:rPr>
      </w:pPr>
      <w:r>
        <w:rPr>
          <w:rFonts w:cs="Simplified Arabic"/>
          <w:sz w:val="32"/>
          <w:szCs w:val="32"/>
          <w:rtl/>
        </w:rPr>
        <w:t>(أحبّ</w:t>
      </w:r>
      <w:r w:rsidRPr="004E5DD6">
        <w:rPr>
          <w:rFonts w:cs="Simplified Arabic"/>
          <w:sz w:val="32"/>
          <w:szCs w:val="32"/>
          <w:rtl/>
        </w:rPr>
        <w:t>) إنني................................................فصل الربيع.</w:t>
      </w:r>
    </w:p>
    <w:p w14:paraId="2ADD12B1" w14:textId="77777777" w:rsidR="00BE7DA9" w:rsidRDefault="00BE7DA9" w:rsidP="00BE7DA9">
      <w:pPr>
        <w:bidi/>
        <w:ind w:left="708"/>
        <w:rPr>
          <w:rFonts w:cs="Simplified Arabic"/>
          <w:sz w:val="32"/>
          <w:szCs w:val="32"/>
          <w:rtl/>
        </w:rPr>
      </w:pPr>
    </w:p>
    <w:p w14:paraId="7E22D083" w14:textId="77777777" w:rsidR="00BE7DA9" w:rsidRPr="009F7D9D" w:rsidRDefault="00BE7DA9" w:rsidP="00BE7DA9">
      <w:pPr>
        <w:bidi/>
        <w:ind w:hanging="6"/>
        <w:rPr>
          <w:rFonts w:cs="Simplified Arabic"/>
          <w:b/>
          <w:bCs/>
          <w:color w:val="000000"/>
          <w:sz w:val="32"/>
          <w:szCs w:val="32"/>
          <w:rtl/>
          <w:lang w:val="en-US"/>
        </w:rPr>
      </w:pPr>
      <w:r>
        <w:rPr>
          <w:rFonts w:cs="Simplified Arabic"/>
          <w:sz w:val="32"/>
          <w:szCs w:val="32"/>
          <w:rtl/>
        </w:rPr>
        <w:t>2)</w:t>
      </w:r>
      <w:r w:rsidRPr="009F7D9D">
        <w:rPr>
          <w:rFonts w:cs="Simplified Arabic"/>
          <w:b/>
          <w:bCs/>
          <w:color w:val="000000"/>
          <w:sz w:val="32"/>
          <w:szCs w:val="32"/>
          <w:rtl/>
          <w:lang w:val="en-US"/>
        </w:rPr>
        <w:t xml:space="preserve"> ابنِ الأفعال الآتية للمجهول واستعمل كلا منها في جملة مفيدة</w:t>
      </w:r>
      <w:r>
        <w:rPr>
          <w:rFonts w:cs="Simplified Arabic"/>
          <w:b/>
          <w:bCs/>
          <w:color w:val="000000"/>
          <w:sz w:val="32"/>
          <w:szCs w:val="32"/>
          <w:rtl/>
          <w:lang w:val="en-US"/>
        </w:rPr>
        <w:t>:</w:t>
      </w:r>
    </w:p>
    <w:p w14:paraId="18A624FB" w14:textId="77777777" w:rsidR="00BE7DA9" w:rsidRPr="000F284B" w:rsidRDefault="00BE7DA9" w:rsidP="00BE7DA9">
      <w:pPr>
        <w:tabs>
          <w:tab w:val="left" w:pos="7046"/>
        </w:tabs>
        <w:bidi/>
        <w:rPr>
          <w:rFonts w:cs="Simplified Arabic"/>
          <w:color w:val="000000"/>
          <w:sz w:val="32"/>
          <w:szCs w:val="32"/>
          <w:rtl/>
        </w:rPr>
      </w:pPr>
      <w:r w:rsidRPr="000F284B">
        <w:rPr>
          <w:rFonts w:cs="Simplified Arabic"/>
          <w:color w:val="000000"/>
          <w:sz w:val="32"/>
          <w:szCs w:val="32"/>
          <w:rtl/>
        </w:rPr>
        <w:t xml:space="preserve">1- </w:t>
      </w:r>
      <w:r>
        <w:rPr>
          <w:rFonts w:cs="Simplified Arabic" w:hint="cs"/>
          <w:color w:val="000000"/>
          <w:sz w:val="32"/>
          <w:szCs w:val="32"/>
          <w:rtl/>
        </w:rPr>
        <w:t>يَنْوِي</w:t>
      </w:r>
      <w:r w:rsidRPr="000F284B">
        <w:rPr>
          <w:rFonts w:cs="Simplified Arabic"/>
          <w:color w:val="000000"/>
          <w:sz w:val="32"/>
          <w:szCs w:val="32"/>
          <w:rtl/>
        </w:rPr>
        <w:t xml:space="preserve"> ................................................................</w:t>
      </w:r>
    </w:p>
    <w:p w14:paraId="38E58089" w14:textId="77777777" w:rsidR="00BE7DA9" w:rsidRPr="000F284B" w:rsidRDefault="00BE7DA9" w:rsidP="00BE7DA9">
      <w:pPr>
        <w:bidi/>
        <w:rPr>
          <w:rFonts w:cs="Simplified Arabic"/>
          <w:color w:val="000000"/>
          <w:sz w:val="32"/>
          <w:szCs w:val="32"/>
          <w:rtl/>
        </w:rPr>
      </w:pPr>
      <w:r w:rsidRPr="000F284B">
        <w:rPr>
          <w:rFonts w:cs="Simplified Arabic"/>
          <w:color w:val="000000"/>
          <w:sz w:val="32"/>
          <w:szCs w:val="32"/>
          <w:rtl/>
        </w:rPr>
        <w:t xml:space="preserve">2- </w:t>
      </w:r>
      <w:r>
        <w:rPr>
          <w:rFonts w:cs="Simplified Arabic" w:hint="cs"/>
          <w:color w:val="000000"/>
          <w:sz w:val="32"/>
          <w:szCs w:val="32"/>
          <w:rtl/>
        </w:rPr>
        <w:t>اِسْتَعَارَ</w:t>
      </w:r>
      <w:r w:rsidRPr="000F284B">
        <w:rPr>
          <w:rFonts w:cs="Simplified Arabic"/>
          <w:color w:val="000000"/>
          <w:sz w:val="32"/>
          <w:szCs w:val="32"/>
          <w:rtl/>
        </w:rPr>
        <w:t xml:space="preserve"> ..................................</w:t>
      </w:r>
      <w:r>
        <w:rPr>
          <w:rFonts w:cs="Simplified Arabic"/>
          <w:color w:val="000000"/>
          <w:sz w:val="32"/>
          <w:szCs w:val="32"/>
          <w:rtl/>
        </w:rPr>
        <w:t>.............................</w:t>
      </w:r>
    </w:p>
    <w:p w14:paraId="5780C8F5" w14:textId="77777777" w:rsidR="00BE7DA9" w:rsidRPr="000F284B" w:rsidRDefault="00BE7DA9" w:rsidP="00BE7DA9">
      <w:pPr>
        <w:bidi/>
        <w:rPr>
          <w:rFonts w:cs="Simplified Arabic"/>
          <w:color w:val="000000"/>
          <w:sz w:val="32"/>
          <w:szCs w:val="32"/>
          <w:rtl/>
        </w:rPr>
      </w:pPr>
      <w:r w:rsidRPr="000F284B">
        <w:rPr>
          <w:rFonts w:cs="Simplified Arabic"/>
          <w:color w:val="000000"/>
          <w:sz w:val="32"/>
          <w:szCs w:val="32"/>
          <w:rtl/>
        </w:rPr>
        <w:t xml:space="preserve">3- </w:t>
      </w:r>
      <w:r>
        <w:rPr>
          <w:rFonts w:cs="Simplified Arabic" w:hint="cs"/>
          <w:color w:val="000000"/>
          <w:sz w:val="32"/>
          <w:szCs w:val="32"/>
          <w:rtl/>
        </w:rPr>
        <w:t>اِشْتَرَى</w:t>
      </w:r>
      <w:r w:rsidRPr="000F284B">
        <w:rPr>
          <w:rFonts w:cs="Simplified Arabic"/>
          <w:color w:val="000000"/>
          <w:sz w:val="32"/>
          <w:szCs w:val="32"/>
          <w:rtl/>
        </w:rPr>
        <w:t xml:space="preserve"> .........................................</w:t>
      </w:r>
      <w:r>
        <w:rPr>
          <w:rFonts w:cs="Simplified Arabic"/>
          <w:color w:val="000000"/>
          <w:sz w:val="32"/>
          <w:szCs w:val="32"/>
          <w:rtl/>
        </w:rPr>
        <w:t>.......................</w:t>
      </w:r>
    </w:p>
    <w:p w14:paraId="02AA39E5" w14:textId="77777777" w:rsidR="00BE7DA9" w:rsidRPr="000F284B" w:rsidRDefault="00BE7DA9" w:rsidP="00BE7DA9">
      <w:pPr>
        <w:bidi/>
        <w:rPr>
          <w:rFonts w:cs="Simplified Arabic"/>
          <w:color w:val="000000"/>
          <w:sz w:val="32"/>
          <w:szCs w:val="32"/>
          <w:rtl/>
        </w:rPr>
      </w:pPr>
      <w:r w:rsidRPr="000F284B">
        <w:rPr>
          <w:rFonts w:cs="Simplified Arabic"/>
          <w:color w:val="000000"/>
          <w:sz w:val="32"/>
          <w:szCs w:val="32"/>
          <w:rtl/>
        </w:rPr>
        <w:t xml:space="preserve">4- </w:t>
      </w:r>
      <w:r>
        <w:rPr>
          <w:rFonts w:cs="Simplified Arabic" w:hint="cs"/>
          <w:color w:val="000000"/>
          <w:sz w:val="32"/>
          <w:szCs w:val="32"/>
          <w:rtl/>
        </w:rPr>
        <w:t>فَتَحَ</w:t>
      </w:r>
      <w:r w:rsidRPr="000F284B">
        <w:rPr>
          <w:rFonts w:cs="Simplified Arabic"/>
          <w:color w:val="000000"/>
          <w:sz w:val="32"/>
          <w:szCs w:val="32"/>
          <w:rtl/>
        </w:rPr>
        <w:t xml:space="preserve"> ...................................................................</w:t>
      </w:r>
    </w:p>
    <w:p w14:paraId="577BC654" w14:textId="77777777" w:rsidR="00BE7DA9" w:rsidRDefault="00BE7DA9" w:rsidP="00BE7DA9">
      <w:pPr>
        <w:bidi/>
        <w:ind w:hanging="5"/>
        <w:rPr>
          <w:rFonts w:cs="Simplified Arabic"/>
          <w:color w:val="000000"/>
          <w:sz w:val="32"/>
          <w:szCs w:val="32"/>
          <w:rtl/>
        </w:rPr>
      </w:pPr>
      <w:r w:rsidRPr="000F284B">
        <w:rPr>
          <w:rFonts w:cs="Simplified Arabic"/>
          <w:color w:val="000000"/>
          <w:sz w:val="32"/>
          <w:szCs w:val="32"/>
          <w:rtl/>
        </w:rPr>
        <w:t xml:space="preserve">5- </w:t>
      </w:r>
      <w:r>
        <w:rPr>
          <w:rFonts w:cs="Simplified Arabic" w:hint="cs"/>
          <w:color w:val="000000"/>
          <w:sz w:val="32"/>
          <w:szCs w:val="32"/>
          <w:rtl/>
        </w:rPr>
        <w:t>اِحْتَاجَ</w:t>
      </w:r>
      <w:r w:rsidRPr="009F7D9D">
        <w:rPr>
          <w:rFonts w:cs="Simplified Arabic"/>
          <w:b/>
          <w:bCs/>
          <w:color w:val="000000"/>
          <w:sz w:val="32"/>
          <w:szCs w:val="32"/>
          <w:rtl/>
        </w:rPr>
        <w:t xml:space="preserve"> </w:t>
      </w:r>
      <w:r>
        <w:rPr>
          <w:rFonts w:cs="Simplified Arabic"/>
          <w:color w:val="000000"/>
          <w:sz w:val="32"/>
          <w:szCs w:val="32"/>
          <w:rtl/>
        </w:rPr>
        <w:t>.................................................................</w:t>
      </w:r>
    </w:p>
    <w:p w14:paraId="427470F0" w14:textId="77777777" w:rsidR="00BE7DA9" w:rsidRDefault="00BE7DA9" w:rsidP="00BE7DA9">
      <w:pPr>
        <w:bidi/>
        <w:ind w:hanging="5"/>
        <w:rPr>
          <w:rFonts w:cs="Simplified Arabic"/>
          <w:color w:val="000000"/>
          <w:sz w:val="32"/>
          <w:szCs w:val="32"/>
          <w:rtl/>
        </w:rPr>
      </w:pPr>
      <w:r>
        <w:rPr>
          <w:rFonts w:cs="Simplified Arabic"/>
          <w:color w:val="000000"/>
          <w:sz w:val="32"/>
          <w:szCs w:val="32"/>
          <w:rtl/>
        </w:rPr>
        <w:t>6- يَقُولَ....................................................................</w:t>
      </w:r>
    </w:p>
    <w:p w14:paraId="081D91AA" w14:textId="77777777" w:rsidR="00BE7DA9" w:rsidRDefault="00BE7DA9" w:rsidP="00BE7DA9">
      <w:pPr>
        <w:bidi/>
        <w:ind w:hanging="5"/>
        <w:rPr>
          <w:rFonts w:cs="Simplified Arabic"/>
          <w:color w:val="000000"/>
          <w:sz w:val="32"/>
          <w:szCs w:val="32"/>
          <w:rtl/>
        </w:rPr>
      </w:pPr>
      <w:r>
        <w:rPr>
          <w:rFonts w:cs="Simplified Arabic"/>
          <w:color w:val="000000"/>
          <w:sz w:val="32"/>
          <w:szCs w:val="32"/>
          <w:rtl/>
        </w:rPr>
        <w:t>7-يَخْتَرِعُ..................................................................</w:t>
      </w:r>
    </w:p>
    <w:p w14:paraId="7169DE80" w14:textId="77777777" w:rsidR="00BE7DA9" w:rsidRDefault="00BE7DA9" w:rsidP="00BE7DA9">
      <w:pPr>
        <w:spacing w:line="360" w:lineRule="auto"/>
        <w:jc w:val="right"/>
        <w:rPr>
          <w:b/>
          <w:sz w:val="28"/>
          <w:szCs w:val="28"/>
        </w:rPr>
      </w:pPr>
      <w:r>
        <w:rPr>
          <w:rFonts w:cs="Simplified Arabic"/>
          <w:sz w:val="32"/>
          <w:szCs w:val="32"/>
          <w:rtl/>
        </w:rPr>
        <w:lastRenderedPageBreak/>
        <w:t>8- يُحِبُّ...................................................................</w:t>
      </w:r>
    </w:p>
    <w:p w14:paraId="0589DA1A" w14:textId="77777777" w:rsidR="00BE7DA9" w:rsidRPr="004E5DD6" w:rsidRDefault="00BE7DA9" w:rsidP="00BE7DA9">
      <w:pPr>
        <w:rPr>
          <w:rFonts w:cs="Simplified Arabic"/>
          <w:sz w:val="32"/>
          <w:szCs w:val="32"/>
          <w:rtl/>
        </w:rPr>
      </w:pPr>
    </w:p>
    <w:p w14:paraId="1480C5D4" w14:textId="77777777" w:rsidR="00BE7DA9" w:rsidRPr="007C56C0" w:rsidRDefault="00BE7DA9" w:rsidP="00BE7DA9">
      <w:pPr>
        <w:bidi/>
        <w:jc w:val="both"/>
        <w:rPr>
          <w:rFonts w:cs="Simplified Arabic"/>
          <w:b/>
          <w:bCs/>
          <w:sz w:val="32"/>
          <w:szCs w:val="32"/>
          <w:rtl/>
        </w:rPr>
      </w:pPr>
      <w:r>
        <w:rPr>
          <w:rFonts w:cs="Simplified Arabic"/>
          <w:b/>
          <w:bCs/>
          <w:sz w:val="32"/>
          <w:szCs w:val="32"/>
          <w:rtl/>
        </w:rPr>
        <w:t xml:space="preserve">3) </w:t>
      </w:r>
      <w:r w:rsidRPr="007C56C0">
        <w:rPr>
          <w:rFonts w:cs="Simplified Arabic" w:hint="cs"/>
          <w:b/>
          <w:bCs/>
          <w:sz w:val="32"/>
          <w:szCs w:val="32"/>
          <w:rtl/>
        </w:rPr>
        <w:t>حوّل</w:t>
      </w:r>
      <w:r w:rsidRPr="007C56C0">
        <w:rPr>
          <w:rFonts w:cs="Simplified Arabic"/>
          <w:b/>
          <w:bCs/>
          <w:sz w:val="32"/>
          <w:szCs w:val="32"/>
          <w:rtl/>
        </w:rPr>
        <w:t xml:space="preserve"> الأفعال المضارعة إلى أفعال ماضية و اضبطه بالشكل.</w:t>
      </w:r>
    </w:p>
    <w:p w14:paraId="2B321A34" w14:textId="77777777" w:rsidR="00BE7DA9" w:rsidRPr="004E5DD6" w:rsidRDefault="00BE7DA9" w:rsidP="00BE7DA9">
      <w:pPr>
        <w:bidi/>
        <w:jc w:val="both"/>
        <w:rPr>
          <w:rFonts w:cs="Simplified Arabic"/>
          <w:sz w:val="32"/>
          <w:szCs w:val="32"/>
          <w:rtl/>
        </w:rPr>
      </w:pPr>
      <w:r w:rsidRPr="004E5DD6">
        <w:rPr>
          <w:rFonts w:cs="Simplified Arabic" w:hint="cs"/>
          <w:sz w:val="32"/>
          <w:szCs w:val="32"/>
          <w:rtl/>
        </w:rPr>
        <w:t>المسافرات</w:t>
      </w:r>
      <w:r w:rsidRPr="004E5DD6">
        <w:rPr>
          <w:rFonts w:cs="Simplified Arabic"/>
          <w:sz w:val="32"/>
          <w:szCs w:val="32"/>
          <w:rtl/>
        </w:rPr>
        <w:t xml:space="preserve"> يَسْترِحْنَ مِنْ تعَب السّفر.......................................</w:t>
      </w:r>
    </w:p>
    <w:p w14:paraId="3C23FB9B" w14:textId="77777777" w:rsidR="00BE7DA9" w:rsidRPr="004E5DD6" w:rsidRDefault="00BE7DA9" w:rsidP="00BE7DA9">
      <w:pPr>
        <w:bidi/>
        <w:jc w:val="both"/>
        <w:rPr>
          <w:rFonts w:cs="Simplified Arabic"/>
          <w:sz w:val="32"/>
          <w:szCs w:val="32"/>
          <w:rtl/>
        </w:rPr>
      </w:pPr>
      <w:r w:rsidRPr="004E5DD6">
        <w:rPr>
          <w:rFonts w:cs="Simplified Arabic" w:hint="cs"/>
          <w:sz w:val="32"/>
          <w:szCs w:val="32"/>
          <w:rtl/>
        </w:rPr>
        <w:t>إنّنا</w:t>
      </w:r>
      <w:r w:rsidRPr="004E5DD6">
        <w:rPr>
          <w:rFonts w:cs="Simplified Arabic"/>
          <w:sz w:val="32"/>
          <w:szCs w:val="32"/>
          <w:rtl/>
        </w:rPr>
        <w:t xml:space="preserve"> نحِبّ كلام العالِم............................................................</w:t>
      </w:r>
    </w:p>
    <w:p w14:paraId="4B78446C" w14:textId="77777777" w:rsidR="00BE7DA9" w:rsidRPr="004E5DD6" w:rsidRDefault="00BE7DA9" w:rsidP="00BE7DA9">
      <w:pPr>
        <w:bidi/>
        <w:jc w:val="both"/>
        <w:rPr>
          <w:rFonts w:cs="Simplified Arabic"/>
          <w:sz w:val="32"/>
          <w:szCs w:val="32"/>
          <w:rtl/>
        </w:rPr>
      </w:pPr>
      <w:r w:rsidRPr="004E5DD6">
        <w:rPr>
          <w:rFonts w:cs="Simplified Arabic" w:hint="cs"/>
          <w:sz w:val="32"/>
          <w:szCs w:val="32"/>
          <w:rtl/>
        </w:rPr>
        <w:t>إنّني</w:t>
      </w:r>
      <w:r w:rsidRPr="004E5DD6">
        <w:rPr>
          <w:rFonts w:cs="Simplified Arabic"/>
          <w:sz w:val="32"/>
          <w:szCs w:val="32"/>
          <w:rtl/>
        </w:rPr>
        <w:t xml:space="preserve"> أعْتادُ ركوب الطائرات؟ ................................................</w:t>
      </w:r>
    </w:p>
    <w:p w14:paraId="5FE5B847" w14:textId="77777777" w:rsidR="00BE7DA9" w:rsidRPr="004E5DD6" w:rsidRDefault="00BE7DA9" w:rsidP="00BE7DA9">
      <w:pPr>
        <w:bidi/>
        <w:jc w:val="both"/>
        <w:rPr>
          <w:rFonts w:cs="Simplified Arabic"/>
          <w:sz w:val="32"/>
          <w:szCs w:val="32"/>
          <w:rtl/>
        </w:rPr>
      </w:pPr>
      <w:r w:rsidRPr="004E5DD6">
        <w:rPr>
          <w:rFonts w:cs="Simplified Arabic" w:hint="cs"/>
          <w:sz w:val="32"/>
          <w:szCs w:val="32"/>
          <w:rtl/>
        </w:rPr>
        <w:t>إنّكِ</w:t>
      </w:r>
      <w:r w:rsidRPr="004E5DD6">
        <w:rPr>
          <w:rFonts w:cs="Simplified Arabic"/>
          <w:sz w:val="32"/>
          <w:szCs w:val="32"/>
          <w:rtl/>
        </w:rPr>
        <w:t xml:space="preserve"> تهْتمِّينَ بالدعاء بعد الصلاة...............................................</w:t>
      </w:r>
    </w:p>
    <w:p w14:paraId="0ADB5BDB" w14:textId="77777777" w:rsidR="00BE7DA9" w:rsidRPr="004E5DD6" w:rsidRDefault="00BE7DA9" w:rsidP="00BE7DA9">
      <w:pPr>
        <w:bidi/>
        <w:jc w:val="both"/>
        <w:rPr>
          <w:rFonts w:cs="Simplified Arabic"/>
          <w:sz w:val="32"/>
          <w:szCs w:val="32"/>
          <w:rtl/>
        </w:rPr>
      </w:pPr>
      <w:r w:rsidRPr="004E5DD6">
        <w:rPr>
          <w:rFonts w:cs="Simplified Arabic" w:hint="cs"/>
          <w:sz w:val="32"/>
          <w:szCs w:val="32"/>
          <w:rtl/>
        </w:rPr>
        <w:t>إنّكمْ</w:t>
      </w:r>
      <w:r w:rsidRPr="004E5DD6">
        <w:rPr>
          <w:rFonts w:cs="Simplified Arabic"/>
          <w:sz w:val="32"/>
          <w:szCs w:val="32"/>
          <w:rtl/>
        </w:rPr>
        <w:t xml:space="preserve"> تسْتريحون من العَمَل بَعْْدَ الظهْر........................................</w:t>
      </w:r>
    </w:p>
    <w:p w14:paraId="1C5F8ECB" w14:textId="77777777" w:rsidR="00BE7DA9" w:rsidRDefault="00BE7DA9" w:rsidP="00BE7DA9">
      <w:pPr>
        <w:spacing w:line="360" w:lineRule="auto"/>
        <w:jc w:val="right"/>
        <w:rPr>
          <w:rFonts w:cs="Simplified Arabic"/>
          <w:sz w:val="32"/>
          <w:szCs w:val="32"/>
          <w:rtl/>
        </w:rPr>
      </w:pPr>
      <w:r w:rsidRPr="004E5DD6">
        <w:rPr>
          <w:rFonts w:cs="Simplified Arabic" w:hint="cs"/>
          <w:sz w:val="32"/>
          <w:szCs w:val="32"/>
          <w:rtl/>
        </w:rPr>
        <w:t>إنّهُمْ</w:t>
      </w:r>
      <w:r w:rsidRPr="004E5DD6">
        <w:rPr>
          <w:rFonts w:cs="Simplified Arabic"/>
          <w:sz w:val="32"/>
          <w:szCs w:val="32"/>
          <w:rtl/>
        </w:rPr>
        <w:t xml:space="preserve"> يُعْطونَ الفقراء نقودًا......................................................</w:t>
      </w:r>
    </w:p>
    <w:p w14:paraId="18F5B7FF" w14:textId="77777777" w:rsidR="00BE7DA9" w:rsidRPr="007C56C0" w:rsidRDefault="00BE7DA9" w:rsidP="00BE7DA9">
      <w:pPr>
        <w:bidi/>
        <w:jc w:val="both"/>
        <w:rPr>
          <w:rFonts w:cs="Simplified Arabic"/>
          <w:b/>
          <w:bCs/>
          <w:sz w:val="32"/>
          <w:szCs w:val="32"/>
          <w:rtl/>
        </w:rPr>
      </w:pPr>
      <w:r>
        <w:rPr>
          <w:rFonts w:cs="Simplified Arabic"/>
          <w:b/>
          <w:bCs/>
          <w:sz w:val="32"/>
          <w:szCs w:val="32"/>
          <w:rtl/>
        </w:rPr>
        <w:t xml:space="preserve">4) </w:t>
      </w:r>
      <w:r w:rsidRPr="007C56C0">
        <w:rPr>
          <w:rFonts w:cs="Simplified Arabic" w:hint="cs"/>
          <w:b/>
          <w:bCs/>
          <w:sz w:val="32"/>
          <w:szCs w:val="32"/>
          <w:rtl/>
        </w:rPr>
        <w:t>أدْخِلْ</w:t>
      </w:r>
      <w:r w:rsidRPr="007C56C0">
        <w:rPr>
          <w:rFonts w:cs="Simplified Arabic"/>
          <w:b/>
          <w:bCs/>
          <w:sz w:val="32"/>
          <w:szCs w:val="32"/>
          <w:rtl/>
        </w:rPr>
        <w:t xml:space="preserve"> أمْرَ الأفعال في الجمل:</w:t>
      </w:r>
    </w:p>
    <w:p w14:paraId="25A07899" w14:textId="77777777" w:rsidR="00BE7DA9" w:rsidRPr="004E5DD6" w:rsidRDefault="00BE7DA9" w:rsidP="00BE7DA9">
      <w:pPr>
        <w:bidi/>
        <w:jc w:val="both"/>
        <w:rPr>
          <w:rFonts w:cs="Simplified Arabic"/>
          <w:sz w:val="32"/>
          <w:szCs w:val="32"/>
          <w:rtl/>
        </w:rPr>
      </w:pPr>
      <w:r w:rsidRPr="004E5DD6">
        <w:rPr>
          <w:rFonts w:cs="Simplified Arabic"/>
          <w:sz w:val="32"/>
          <w:szCs w:val="32"/>
          <w:rtl/>
        </w:rPr>
        <w:t>(صَلّى) يا أحْمَدُ............................................ الفجْرَ مَعَ الجَماعة.</w:t>
      </w:r>
    </w:p>
    <w:p w14:paraId="183F3996" w14:textId="77777777" w:rsidR="00BE7DA9" w:rsidRPr="004E5DD6" w:rsidRDefault="00BE7DA9" w:rsidP="00BE7DA9">
      <w:pPr>
        <w:bidi/>
        <w:jc w:val="both"/>
        <w:rPr>
          <w:rFonts w:cs="Simplified Arabic"/>
          <w:sz w:val="32"/>
          <w:szCs w:val="32"/>
          <w:rtl/>
        </w:rPr>
      </w:pPr>
      <w:r w:rsidRPr="004E5DD6">
        <w:rPr>
          <w:rFonts w:cs="Simplified Arabic"/>
          <w:sz w:val="32"/>
          <w:szCs w:val="32"/>
          <w:rtl/>
        </w:rPr>
        <w:t>(أنْهى) يا عاملات........................................العَمَلَ بسُرْعَةٍ.</w:t>
      </w:r>
    </w:p>
    <w:p w14:paraId="4C90E537" w14:textId="77777777" w:rsidR="00BE7DA9" w:rsidRPr="004E5DD6" w:rsidRDefault="00BE7DA9" w:rsidP="00BE7DA9">
      <w:pPr>
        <w:bidi/>
        <w:jc w:val="both"/>
        <w:rPr>
          <w:rFonts w:cs="Simplified Arabic"/>
          <w:sz w:val="32"/>
          <w:szCs w:val="32"/>
          <w:rtl/>
        </w:rPr>
      </w:pPr>
      <w:r w:rsidRPr="004E5DD6">
        <w:rPr>
          <w:rFonts w:cs="Simplified Arabic"/>
          <w:sz w:val="32"/>
          <w:szCs w:val="32"/>
          <w:rtl/>
        </w:rPr>
        <w:t>(أجَابَ) يا رجُلان........................................المُؤذن و قولا كما يقول.</w:t>
      </w:r>
    </w:p>
    <w:p w14:paraId="6DB651E2" w14:textId="77777777" w:rsidR="00BE7DA9" w:rsidRPr="004E5DD6" w:rsidRDefault="00BE7DA9" w:rsidP="00BE7DA9">
      <w:pPr>
        <w:bidi/>
        <w:jc w:val="both"/>
        <w:rPr>
          <w:rFonts w:cs="Simplified Arabic"/>
          <w:sz w:val="32"/>
          <w:szCs w:val="32"/>
          <w:rtl/>
        </w:rPr>
      </w:pPr>
      <w:r w:rsidRPr="004E5DD6">
        <w:rPr>
          <w:rFonts w:cs="Simplified Arabic"/>
          <w:sz w:val="32"/>
          <w:szCs w:val="32"/>
          <w:rtl/>
        </w:rPr>
        <w:t>(اسْتفاد</w:t>
      </w:r>
      <w:r>
        <w:rPr>
          <w:rFonts w:cs="Simplified Arabic" w:hint="cs"/>
          <w:sz w:val="32"/>
          <w:szCs w:val="32"/>
          <w:rtl/>
        </w:rPr>
        <w:t>َ</w:t>
      </w:r>
      <w:r w:rsidRPr="004E5DD6">
        <w:rPr>
          <w:rFonts w:cs="Simplified Arabic"/>
          <w:sz w:val="32"/>
          <w:szCs w:val="32"/>
          <w:rtl/>
        </w:rPr>
        <w:t>) يا هؤلاء.......................................مِن الوقت في طلب العلم.</w:t>
      </w:r>
    </w:p>
    <w:p w14:paraId="06704251" w14:textId="77777777" w:rsidR="00BE7DA9" w:rsidRPr="004E5DD6" w:rsidRDefault="00BE7DA9" w:rsidP="00BE7DA9">
      <w:pPr>
        <w:bidi/>
        <w:jc w:val="both"/>
        <w:rPr>
          <w:rFonts w:cs="Simplified Arabic"/>
          <w:sz w:val="32"/>
          <w:szCs w:val="32"/>
          <w:rtl/>
        </w:rPr>
      </w:pPr>
      <w:r w:rsidRPr="004E5DD6">
        <w:rPr>
          <w:rFonts w:cs="Simplified Arabic"/>
          <w:sz w:val="32"/>
          <w:szCs w:val="32"/>
          <w:rtl/>
        </w:rPr>
        <w:t>(أحَبّ) يا طالبتان......................................فَصْل الشتاء, إنّه فَصْلٌ جَميلٌ.</w:t>
      </w:r>
    </w:p>
    <w:p w14:paraId="1BACD09B" w14:textId="77777777" w:rsidR="00BE7DA9" w:rsidRPr="004E5DD6" w:rsidRDefault="00BE7DA9" w:rsidP="00BE7DA9">
      <w:pPr>
        <w:bidi/>
        <w:jc w:val="both"/>
        <w:rPr>
          <w:rFonts w:cs="Simplified Arabic"/>
          <w:sz w:val="32"/>
          <w:szCs w:val="32"/>
          <w:rtl/>
        </w:rPr>
      </w:pPr>
      <w:r w:rsidRPr="004E5DD6">
        <w:rPr>
          <w:rFonts w:cs="Simplified Arabic"/>
          <w:sz w:val="32"/>
          <w:szCs w:val="32"/>
          <w:rtl/>
        </w:rPr>
        <w:t>(اعتاد) يا بَنات.......................................الصّدْق في الحَديث.</w:t>
      </w:r>
    </w:p>
    <w:p w14:paraId="4FCB801B" w14:textId="77777777" w:rsidR="00BE7DA9" w:rsidRDefault="00BE7DA9" w:rsidP="00BE7DA9">
      <w:pPr>
        <w:spacing w:line="360" w:lineRule="auto"/>
        <w:jc w:val="right"/>
        <w:rPr>
          <w:b/>
          <w:sz w:val="28"/>
          <w:szCs w:val="28"/>
        </w:rPr>
      </w:pPr>
    </w:p>
    <w:p w14:paraId="4CFE75AF" w14:textId="77777777" w:rsidR="00BE7DA9" w:rsidRDefault="00BE7DA9" w:rsidP="00BE7DA9">
      <w:pPr>
        <w:bidi/>
        <w:ind w:left="355" w:hanging="361"/>
        <w:rPr>
          <w:rFonts w:cs="Simplified Arabic"/>
          <w:b/>
          <w:bCs/>
          <w:sz w:val="32"/>
          <w:szCs w:val="32"/>
          <w:rtl/>
        </w:rPr>
      </w:pPr>
      <w:r>
        <w:rPr>
          <w:rFonts w:cs="Simplified Arabic"/>
          <w:sz w:val="32"/>
          <w:szCs w:val="32"/>
        </w:rPr>
        <w:t>5</w:t>
      </w:r>
      <w:r>
        <w:rPr>
          <w:rFonts w:cs="Simplified Arabic"/>
          <w:sz w:val="32"/>
          <w:szCs w:val="32"/>
          <w:rtl/>
        </w:rPr>
        <w:t xml:space="preserve">) </w:t>
      </w:r>
      <w:r w:rsidRPr="004552D9">
        <w:rPr>
          <w:rFonts w:cs="Simplified Arabic" w:hint="cs"/>
          <w:b/>
          <w:bCs/>
          <w:sz w:val="32"/>
          <w:szCs w:val="32"/>
          <w:rtl/>
        </w:rPr>
        <w:t>هَات</w:t>
      </w:r>
      <w:r w:rsidRPr="004552D9">
        <w:rPr>
          <w:rFonts w:cs="Simplified Arabic"/>
          <w:b/>
          <w:bCs/>
          <w:sz w:val="32"/>
          <w:szCs w:val="32"/>
          <w:rtl/>
        </w:rPr>
        <w:t xml:space="preserve"> مَصْدَر الهَيْئَةِ مِنْ كَلٍّ مِن الأفْعال التَّالِيَّة</w:t>
      </w:r>
      <w:r>
        <w:rPr>
          <w:rFonts w:cs="Simplified Arabic"/>
          <w:b/>
          <w:bCs/>
          <w:sz w:val="32"/>
          <w:szCs w:val="32"/>
          <w:rtl/>
        </w:rPr>
        <w:t xml:space="preserve"> وأدْخِلْه فِي جُمْلَةٍ مُفِيدَةٍ:</w:t>
      </w:r>
    </w:p>
    <w:p w14:paraId="58F5874D" w14:textId="77777777" w:rsidR="00BE7DA9" w:rsidRDefault="00BE7DA9" w:rsidP="00BE7DA9">
      <w:pPr>
        <w:bidi/>
        <w:ind w:left="355"/>
        <w:rPr>
          <w:rFonts w:cs="Simplified Arabic"/>
          <w:sz w:val="32"/>
          <w:szCs w:val="32"/>
          <w:rtl/>
        </w:rPr>
      </w:pPr>
      <w:r>
        <w:rPr>
          <w:rFonts w:cs="Simplified Arabic" w:hint="cs"/>
          <w:b/>
          <w:bCs/>
          <w:sz w:val="32"/>
          <w:szCs w:val="32"/>
          <w:rtl/>
        </w:rPr>
        <w:t>ا</w:t>
      </w:r>
      <w:r>
        <w:rPr>
          <w:rFonts w:cs="Simplified Arabic"/>
          <w:b/>
          <w:bCs/>
          <w:sz w:val="32"/>
          <w:szCs w:val="32"/>
          <w:rtl/>
        </w:rPr>
        <w:t>.</w:t>
      </w:r>
      <w:r>
        <w:rPr>
          <w:rFonts w:cs="Simplified Arabic"/>
          <w:b/>
          <w:bCs/>
          <w:sz w:val="32"/>
          <w:szCs w:val="32"/>
          <w:rtl/>
        </w:rPr>
        <w:tab/>
      </w:r>
      <w:r w:rsidRPr="00211C3F">
        <w:rPr>
          <w:rFonts w:cs="Simplified Arabic" w:hint="cs"/>
          <w:sz w:val="32"/>
          <w:szCs w:val="32"/>
          <w:rtl/>
        </w:rPr>
        <w:t>سَارَ</w:t>
      </w:r>
      <w:r w:rsidRPr="00211C3F">
        <w:rPr>
          <w:rFonts w:cs="Simplified Arabic"/>
          <w:sz w:val="32"/>
          <w:szCs w:val="32"/>
          <w:rtl/>
        </w:rPr>
        <w:t xml:space="preserve">........................  </w:t>
      </w:r>
      <w:r>
        <w:rPr>
          <w:rFonts w:cs="Simplified Arabic"/>
          <w:sz w:val="32"/>
          <w:szCs w:val="32"/>
          <w:rtl/>
        </w:rPr>
        <w:t>...........................</w:t>
      </w:r>
    </w:p>
    <w:p w14:paraId="5E546ECF" w14:textId="77777777" w:rsidR="00BE7DA9" w:rsidRDefault="00BE7DA9" w:rsidP="00BE7DA9">
      <w:pPr>
        <w:bidi/>
        <w:ind w:left="355"/>
        <w:rPr>
          <w:rFonts w:cs="Simplified Arabic"/>
          <w:sz w:val="32"/>
          <w:szCs w:val="32"/>
          <w:rtl/>
        </w:rPr>
      </w:pPr>
      <w:r w:rsidRPr="00211C3F">
        <w:rPr>
          <w:rFonts w:cs="Simplified Arabic" w:hint="cs"/>
          <w:sz w:val="32"/>
          <w:szCs w:val="32"/>
          <w:rtl/>
        </w:rPr>
        <w:t>ب</w:t>
      </w:r>
      <w:r w:rsidRPr="00211C3F">
        <w:rPr>
          <w:rFonts w:cs="Simplified Arabic"/>
          <w:sz w:val="32"/>
          <w:szCs w:val="32"/>
          <w:rtl/>
        </w:rPr>
        <w:t>.</w:t>
      </w:r>
      <w:r w:rsidRPr="00211C3F">
        <w:rPr>
          <w:rFonts w:cs="Simplified Arabic"/>
          <w:sz w:val="32"/>
          <w:szCs w:val="32"/>
          <w:rtl/>
        </w:rPr>
        <w:tab/>
      </w:r>
      <w:r>
        <w:rPr>
          <w:rFonts w:cs="Simplified Arabic" w:hint="cs"/>
          <w:sz w:val="32"/>
          <w:szCs w:val="32"/>
          <w:rtl/>
        </w:rPr>
        <w:t>دَخَلَ</w:t>
      </w:r>
      <w:r>
        <w:rPr>
          <w:rFonts w:cs="Simplified Arabic"/>
          <w:sz w:val="32"/>
          <w:szCs w:val="32"/>
          <w:rtl/>
        </w:rPr>
        <w:t>........................  ............................</w:t>
      </w:r>
    </w:p>
    <w:p w14:paraId="682BF33B" w14:textId="77777777" w:rsidR="00BE7DA9" w:rsidRDefault="00BE7DA9" w:rsidP="00BE7DA9">
      <w:pPr>
        <w:bidi/>
        <w:ind w:left="355"/>
        <w:rPr>
          <w:sz w:val="32"/>
          <w:szCs w:val="32"/>
          <w:rtl/>
        </w:rPr>
      </w:pPr>
      <w:r w:rsidRPr="008065CD">
        <w:rPr>
          <w:rFonts w:cs="Simplified Arabic" w:hint="cs"/>
          <w:sz w:val="32"/>
          <w:szCs w:val="32"/>
          <w:rtl/>
        </w:rPr>
        <w:t>ج</w:t>
      </w:r>
      <w:r w:rsidRPr="008065CD">
        <w:rPr>
          <w:rFonts w:cs="Simplified Arabic"/>
          <w:sz w:val="32"/>
          <w:szCs w:val="32"/>
          <w:rtl/>
        </w:rPr>
        <w:t>.</w:t>
      </w:r>
      <w:r w:rsidRPr="008065CD">
        <w:rPr>
          <w:sz w:val="32"/>
          <w:szCs w:val="32"/>
          <w:rtl/>
        </w:rPr>
        <w:tab/>
      </w:r>
      <w:r>
        <w:rPr>
          <w:sz w:val="32"/>
          <w:szCs w:val="32"/>
          <w:rtl/>
        </w:rPr>
        <w:t>مَسَحَ..............................  ......................................</w:t>
      </w:r>
    </w:p>
    <w:p w14:paraId="791F1E2F" w14:textId="77777777" w:rsidR="00BE7DA9" w:rsidRDefault="00BE7DA9" w:rsidP="00BE7DA9">
      <w:pPr>
        <w:bidi/>
        <w:ind w:left="355"/>
        <w:rPr>
          <w:sz w:val="32"/>
          <w:szCs w:val="32"/>
          <w:rtl/>
        </w:rPr>
      </w:pPr>
      <w:r>
        <w:rPr>
          <w:sz w:val="32"/>
          <w:szCs w:val="32"/>
          <w:rtl/>
        </w:rPr>
        <w:t>د.</w:t>
      </w:r>
      <w:r>
        <w:rPr>
          <w:sz w:val="32"/>
          <w:szCs w:val="32"/>
          <w:rtl/>
        </w:rPr>
        <w:tab/>
        <w:t>ضَحِكَ............................  .....................................</w:t>
      </w:r>
    </w:p>
    <w:p w14:paraId="39D5E5AA" w14:textId="77777777" w:rsidR="00BE7DA9" w:rsidRDefault="00BE7DA9" w:rsidP="00BE7DA9">
      <w:pPr>
        <w:bidi/>
        <w:ind w:left="355"/>
        <w:rPr>
          <w:rFonts w:cs="Simplified Arabic"/>
          <w:sz w:val="32"/>
          <w:szCs w:val="32"/>
          <w:rtl/>
        </w:rPr>
      </w:pPr>
    </w:p>
    <w:p w14:paraId="5DD87682" w14:textId="77777777" w:rsidR="00BE7DA9" w:rsidRDefault="00BE7DA9" w:rsidP="00BE7DA9">
      <w:pPr>
        <w:bidi/>
        <w:ind w:left="355" w:hanging="361"/>
        <w:rPr>
          <w:rFonts w:cs="Simplified Arabic"/>
          <w:b/>
          <w:bCs/>
          <w:sz w:val="32"/>
          <w:szCs w:val="32"/>
          <w:rtl/>
        </w:rPr>
      </w:pPr>
      <w:r>
        <w:rPr>
          <w:rFonts w:cs="Simplified Arabic"/>
          <w:b/>
          <w:bCs/>
          <w:sz w:val="32"/>
          <w:szCs w:val="32"/>
        </w:rPr>
        <w:t>6</w:t>
      </w:r>
      <w:r>
        <w:rPr>
          <w:rFonts w:cs="Simplified Arabic"/>
          <w:b/>
          <w:bCs/>
          <w:sz w:val="32"/>
          <w:szCs w:val="32"/>
          <w:rtl/>
        </w:rPr>
        <w:t xml:space="preserve">) </w:t>
      </w:r>
      <w:r w:rsidRPr="007C17FD">
        <w:rPr>
          <w:rFonts w:cs="Simplified Arabic" w:hint="cs"/>
          <w:b/>
          <w:bCs/>
          <w:sz w:val="32"/>
          <w:szCs w:val="32"/>
          <w:rtl/>
        </w:rPr>
        <w:t>هات</w:t>
      </w:r>
      <w:r w:rsidRPr="007C17FD">
        <w:rPr>
          <w:rFonts w:cs="Simplified Arabic"/>
          <w:b/>
          <w:bCs/>
          <w:sz w:val="32"/>
          <w:szCs w:val="32"/>
          <w:rtl/>
        </w:rPr>
        <w:t xml:space="preserve"> مَصْدَرَ المَرَّة مِن الأفْعالِ الآتية</w:t>
      </w:r>
      <w:r>
        <w:rPr>
          <w:rFonts w:cs="Simplified Arabic"/>
          <w:b/>
          <w:bCs/>
          <w:sz w:val="32"/>
          <w:szCs w:val="32"/>
          <w:rtl/>
        </w:rPr>
        <w:t>:</w:t>
      </w:r>
    </w:p>
    <w:p w14:paraId="54474B91" w14:textId="77777777" w:rsidR="00BE7DA9" w:rsidRPr="00BA5785" w:rsidRDefault="00BE7DA9" w:rsidP="00BE7DA9">
      <w:pPr>
        <w:bidi/>
        <w:ind w:left="355"/>
        <w:rPr>
          <w:rFonts w:cs="Simplified Arabic"/>
          <w:sz w:val="32"/>
          <w:szCs w:val="32"/>
          <w:rtl/>
        </w:rPr>
      </w:pPr>
      <w:r w:rsidRPr="00BA5785">
        <w:rPr>
          <w:rFonts w:cs="Simplified Arabic" w:hint="cs"/>
          <w:sz w:val="32"/>
          <w:szCs w:val="32"/>
          <w:rtl/>
        </w:rPr>
        <w:t>ا</w:t>
      </w:r>
      <w:r w:rsidRPr="00BA5785">
        <w:rPr>
          <w:rFonts w:cs="Simplified Arabic"/>
          <w:sz w:val="32"/>
          <w:szCs w:val="32"/>
          <w:rtl/>
        </w:rPr>
        <w:t>.</w:t>
      </w:r>
      <w:r w:rsidRPr="00BA5785">
        <w:rPr>
          <w:rFonts w:cs="Simplified Arabic"/>
          <w:sz w:val="32"/>
          <w:szCs w:val="32"/>
          <w:rtl/>
        </w:rPr>
        <w:tab/>
        <w:t>رَكَضَ....................</w:t>
      </w:r>
      <w:r>
        <w:rPr>
          <w:rFonts w:cs="Simplified Arabic"/>
          <w:sz w:val="32"/>
          <w:szCs w:val="32"/>
          <w:rtl/>
        </w:rPr>
        <w:t>......</w:t>
      </w:r>
      <w:r w:rsidRPr="00BA5785">
        <w:rPr>
          <w:rFonts w:cs="Simplified Arabic"/>
          <w:sz w:val="32"/>
          <w:szCs w:val="32"/>
          <w:rtl/>
        </w:rPr>
        <w:t>.   ب.</w:t>
      </w:r>
      <w:r w:rsidRPr="00BA5785">
        <w:rPr>
          <w:rFonts w:cs="Simplified Arabic"/>
          <w:sz w:val="32"/>
          <w:szCs w:val="32"/>
          <w:rtl/>
        </w:rPr>
        <w:tab/>
        <w:t>نامَ....................</w:t>
      </w:r>
      <w:r>
        <w:rPr>
          <w:rFonts w:cs="Simplified Arabic"/>
          <w:sz w:val="32"/>
          <w:szCs w:val="32"/>
          <w:rtl/>
        </w:rPr>
        <w:t>......</w:t>
      </w:r>
    </w:p>
    <w:p w14:paraId="4E2ADA8F" w14:textId="77777777" w:rsidR="00BE7DA9" w:rsidRPr="00BA5785" w:rsidRDefault="00BE7DA9" w:rsidP="00BE7DA9">
      <w:pPr>
        <w:bidi/>
        <w:ind w:left="355"/>
        <w:rPr>
          <w:rFonts w:cs="Simplified Arabic"/>
          <w:sz w:val="32"/>
          <w:szCs w:val="32"/>
          <w:rtl/>
        </w:rPr>
      </w:pPr>
      <w:r w:rsidRPr="00BA5785">
        <w:rPr>
          <w:rFonts w:cs="Simplified Arabic" w:hint="cs"/>
          <w:sz w:val="32"/>
          <w:szCs w:val="32"/>
          <w:rtl/>
        </w:rPr>
        <w:t>ج</w:t>
      </w:r>
      <w:r w:rsidRPr="00BA5785">
        <w:rPr>
          <w:rFonts w:cs="Simplified Arabic"/>
          <w:sz w:val="32"/>
          <w:szCs w:val="32"/>
          <w:rtl/>
        </w:rPr>
        <w:t>.</w:t>
      </w:r>
      <w:r w:rsidRPr="00BA5785">
        <w:rPr>
          <w:rFonts w:cs="Simplified Arabic"/>
          <w:sz w:val="32"/>
          <w:szCs w:val="32"/>
          <w:rtl/>
        </w:rPr>
        <w:tab/>
        <w:t>رَحِمَ.............................   د.</w:t>
      </w:r>
      <w:r w:rsidRPr="00BA5785">
        <w:rPr>
          <w:rFonts w:cs="Simplified Arabic"/>
          <w:sz w:val="32"/>
          <w:szCs w:val="32"/>
          <w:rtl/>
        </w:rPr>
        <w:tab/>
        <w:t>اِسْتَقَامَ.......................</w:t>
      </w:r>
    </w:p>
    <w:p w14:paraId="5D0F7478" w14:textId="77777777" w:rsidR="00BE7DA9" w:rsidRPr="00BA5785" w:rsidRDefault="00BE7DA9" w:rsidP="00BE7DA9">
      <w:pPr>
        <w:bidi/>
        <w:ind w:left="355"/>
        <w:rPr>
          <w:rFonts w:cs="Simplified Arabic"/>
          <w:sz w:val="32"/>
          <w:szCs w:val="32"/>
          <w:rtl/>
        </w:rPr>
      </w:pPr>
      <w:r w:rsidRPr="00BA5785">
        <w:rPr>
          <w:rFonts w:cs="Simplified Arabic" w:hint="cs"/>
          <w:sz w:val="32"/>
          <w:szCs w:val="32"/>
          <w:rtl/>
        </w:rPr>
        <w:lastRenderedPageBreak/>
        <w:t>ه</w:t>
      </w:r>
      <w:r w:rsidRPr="00BA5785">
        <w:rPr>
          <w:rFonts w:cs="Simplified Arabic"/>
          <w:sz w:val="32"/>
          <w:szCs w:val="32"/>
          <w:rtl/>
        </w:rPr>
        <w:t>.</w:t>
      </w:r>
      <w:r w:rsidRPr="00BA5785">
        <w:rPr>
          <w:rFonts w:cs="Simplified Arabic"/>
          <w:sz w:val="32"/>
          <w:szCs w:val="32"/>
          <w:rtl/>
        </w:rPr>
        <w:tab/>
        <w:t>أَكَلَ..............................   و.</w:t>
      </w:r>
      <w:r w:rsidRPr="00BA5785">
        <w:rPr>
          <w:rFonts w:cs="Simplified Arabic"/>
          <w:sz w:val="32"/>
          <w:szCs w:val="32"/>
          <w:rtl/>
        </w:rPr>
        <w:tab/>
        <w:t>قَامَ...........................</w:t>
      </w:r>
    </w:p>
    <w:p w14:paraId="34F3F53D" w14:textId="77777777" w:rsidR="00BE7DA9" w:rsidRDefault="00BE7DA9" w:rsidP="00BE7DA9">
      <w:pPr>
        <w:bidi/>
        <w:rPr>
          <w:rFonts w:cs="Simplified Arabic"/>
          <w:b/>
          <w:bCs/>
          <w:sz w:val="32"/>
          <w:szCs w:val="32"/>
          <w:rtl/>
        </w:rPr>
      </w:pPr>
      <w:r>
        <w:rPr>
          <w:rFonts w:cs="Simplified Arabic"/>
          <w:b/>
          <w:bCs/>
          <w:sz w:val="32"/>
          <w:szCs w:val="32"/>
        </w:rPr>
        <w:t>7</w:t>
      </w:r>
      <w:r>
        <w:rPr>
          <w:rFonts w:cs="Simplified Arabic"/>
          <w:b/>
          <w:bCs/>
          <w:sz w:val="32"/>
          <w:szCs w:val="32"/>
          <w:rtl/>
        </w:rPr>
        <w:t xml:space="preserve">) </w:t>
      </w:r>
      <w:r w:rsidRPr="00EF68A5">
        <w:rPr>
          <w:rFonts w:cs="Simplified Arabic" w:hint="cs"/>
          <w:b/>
          <w:bCs/>
          <w:sz w:val="32"/>
          <w:szCs w:val="32"/>
          <w:rtl/>
        </w:rPr>
        <w:t>اُنْسُبْ</w:t>
      </w:r>
      <w:r w:rsidRPr="00EF68A5">
        <w:rPr>
          <w:rFonts w:cs="Simplified Arabic"/>
          <w:b/>
          <w:bCs/>
          <w:sz w:val="32"/>
          <w:szCs w:val="32"/>
          <w:rtl/>
        </w:rPr>
        <w:t xml:space="preserve"> إلى الأسْماءِ الأتِية</w:t>
      </w:r>
      <w:r>
        <w:rPr>
          <w:rFonts w:cs="Simplified Arabic"/>
          <w:b/>
          <w:bCs/>
          <w:sz w:val="32"/>
          <w:szCs w:val="32"/>
          <w:rtl/>
        </w:rPr>
        <w:t>:</w:t>
      </w:r>
    </w:p>
    <w:p w14:paraId="0E13F03E" w14:textId="77777777" w:rsidR="00BE7DA9" w:rsidRDefault="00BE7DA9" w:rsidP="00BE7DA9">
      <w:pPr>
        <w:bidi/>
        <w:ind w:left="360"/>
        <w:rPr>
          <w:rFonts w:cs="Simplified Arabic"/>
          <w:sz w:val="32"/>
          <w:szCs w:val="32"/>
          <w:rtl/>
        </w:rPr>
      </w:pPr>
      <w:r>
        <w:rPr>
          <w:rFonts w:cs="Simplified Arabic" w:hint="cs"/>
          <w:sz w:val="32"/>
          <w:szCs w:val="32"/>
          <w:rtl/>
        </w:rPr>
        <w:t>ا</w:t>
      </w:r>
      <w:r>
        <w:rPr>
          <w:rFonts w:cs="Simplified Arabic"/>
          <w:sz w:val="32"/>
          <w:szCs w:val="32"/>
          <w:rtl/>
        </w:rPr>
        <w:t>.</w:t>
      </w:r>
      <w:r>
        <w:rPr>
          <w:rFonts w:cs="Simplified Arabic"/>
          <w:sz w:val="32"/>
          <w:szCs w:val="32"/>
          <w:rtl/>
        </w:rPr>
        <w:tab/>
        <w:t>أخٌ........................   ب.</w:t>
      </w:r>
      <w:r>
        <w:rPr>
          <w:rFonts w:cs="Simplified Arabic"/>
          <w:sz w:val="32"/>
          <w:szCs w:val="32"/>
          <w:rtl/>
        </w:rPr>
        <w:tab/>
        <w:t>بَيْتٌ..........................</w:t>
      </w:r>
    </w:p>
    <w:p w14:paraId="2DF42E27" w14:textId="77777777" w:rsidR="00BE7DA9" w:rsidRDefault="00BE7DA9" w:rsidP="00BE7DA9">
      <w:pPr>
        <w:bidi/>
        <w:ind w:left="360"/>
        <w:rPr>
          <w:rFonts w:cs="Simplified Arabic"/>
          <w:sz w:val="32"/>
          <w:szCs w:val="32"/>
          <w:rtl/>
        </w:rPr>
      </w:pPr>
      <w:r>
        <w:rPr>
          <w:rFonts w:cs="Simplified Arabic" w:hint="cs"/>
          <w:sz w:val="32"/>
          <w:szCs w:val="32"/>
          <w:rtl/>
        </w:rPr>
        <w:t>ج</w:t>
      </w:r>
      <w:r>
        <w:rPr>
          <w:rFonts w:cs="Simplified Arabic"/>
          <w:sz w:val="32"/>
          <w:szCs w:val="32"/>
          <w:rtl/>
        </w:rPr>
        <w:t>.</w:t>
      </w:r>
      <w:r>
        <w:rPr>
          <w:rFonts w:cs="Simplified Arabic"/>
          <w:sz w:val="32"/>
          <w:szCs w:val="32"/>
          <w:rtl/>
        </w:rPr>
        <w:tab/>
        <w:t>غِذَاءٌ......................   د.</w:t>
      </w:r>
      <w:r>
        <w:rPr>
          <w:rFonts w:cs="Simplified Arabic"/>
          <w:sz w:val="32"/>
          <w:szCs w:val="32"/>
          <w:rtl/>
        </w:rPr>
        <w:tab/>
        <w:t>كَمْ...........................</w:t>
      </w:r>
    </w:p>
    <w:p w14:paraId="0B9B476B" w14:textId="77777777" w:rsidR="00BE7DA9" w:rsidRDefault="00BE7DA9" w:rsidP="00BE7DA9">
      <w:pPr>
        <w:bidi/>
        <w:ind w:left="360"/>
        <w:rPr>
          <w:rFonts w:cs="Simplified Arabic"/>
          <w:sz w:val="32"/>
          <w:szCs w:val="32"/>
          <w:rtl/>
        </w:rPr>
      </w:pPr>
      <w:r>
        <w:rPr>
          <w:rFonts w:cs="Simplified Arabic" w:hint="cs"/>
          <w:sz w:val="32"/>
          <w:szCs w:val="32"/>
          <w:rtl/>
        </w:rPr>
        <w:t>ه</w:t>
      </w:r>
      <w:r>
        <w:rPr>
          <w:rFonts w:cs="Simplified Arabic"/>
          <w:sz w:val="32"/>
          <w:szCs w:val="32"/>
          <w:rtl/>
        </w:rPr>
        <w:t>.</w:t>
      </w:r>
      <w:r>
        <w:rPr>
          <w:rFonts w:cs="Simplified Arabic"/>
          <w:sz w:val="32"/>
          <w:szCs w:val="32"/>
          <w:rtl/>
        </w:rPr>
        <w:tab/>
        <w:t>جَامِعَةٌ.....................   و.</w:t>
      </w:r>
      <w:r>
        <w:rPr>
          <w:rFonts w:cs="Simplified Arabic"/>
          <w:sz w:val="32"/>
          <w:szCs w:val="32"/>
          <w:rtl/>
        </w:rPr>
        <w:tab/>
        <w:t>شَرْقٌ........................</w:t>
      </w:r>
    </w:p>
    <w:p w14:paraId="5F0F7EA7" w14:textId="77777777" w:rsidR="00BE7DA9" w:rsidRDefault="00BE7DA9" w:rsidP="00BE7DA9">
      <w:pPr>
        <w:bidi/>
        <w:ind w:hanging="5"/>
        <w:rPr>
          <w:rFonts w:cs="Simplified Arabic"/>
          <w:sz w:val="32"/>
          <w:szCs w:val="32"/>
          <w:rtl/>
        </w:rPr>
      </w:pPr>
    </w:p>
    <w:p w14:paraId="707AC201" w14:textId="77777777" w:rsidR="00BE7DA9" w:rsidRPr="000E30E0" w:rsidRDefault="00BE7DA9" w:rsidP="00BE7DA9">
      <w:pPr>
        <w:bidi/>
        <w:jc w:val="both"/>
        <w:rPr>
          <w:rFonts w:cs="Simplified Arabic"/>
          <w:b/>
          <w:bCs/>
          <w:sz w:val="32"/>
          <w:szCs w:val="32"/>
          <w:rtl/>
          <w:lang w:val="fr-FR" w:bidi="ar-TN"/>
        </w:rPr>
      </w:pPr>
      <w:r>
        <w:rPr>
          <w:rFonts w:cs="Simplified Arabic"/>
          <w:sz w:val="32"/>
          <w:szCs w:val="32"/>
        </w:rPr>
        <w:t>8</w:t>
      </w:r>
      <w:r>
        <w:rPr>
          <w:rFonts w:cs="Simplified Arabic"/>
          <w:sz w:val="32"/>
          <w:szCs w:val="32"/>
          <w:rtl/>
        </w:rPr>
        <w:t xml:space="preserve">) </w:t>
      </w:r>
      <w:r w:rsidRPr="000E30E0">
        <w:rPr>
          <w:rFonts w:cs="Simplified Arabic" w:hint="cs"/>
          <w:b/>
          <w:bCs/>
          <w:sz w:val="32"/>
          <w:szCs w:val="32"/>
          <w:rtl/>
          <w:lang w:val="fr-FR" w:bidi="ar-TN"/>
        </w:rPr>
        <w:t>صُغْ</w:t>
      </w:r>
      <w:r w:rsidRPr="000E30E0">
        <w:rPr>
          <w:rFonts w:cs="Simplified Arabic"/>
          <w:b/>
          <w:bCs/>
          <w:sz w:val="32"/>
          <w:szCs w:val="32"/>
          <w:rtl/>
          <w:lang w:val="fr-FR" w:bidi="ar-TN"/>
        </w:rPr>
        <w:t xml:space="preserve"> صِفَةً مُشَبَّهةً على كُلِّ من الأوزان الآتية وضَعْها في جُمْلَةٍ مُفِيدةٍ:</w:t>
      </w:r>
    </w:p>
    <w:p w14:paraId="30718B70" w14:textId="77777777" w:rsidR="00BE7DA9" w:rsidRPr="004B2401" w:rsidRDefault="00BE7DA9" w:rsidP="00BE7DA9">
      <w:pPr>
        <w:bidi/>
        <w:jc w:val="both"/>
        <w:rPr>
          <w:rFonts w:cs="Simplified Arabic"/>
          <w:sz w:val="32"/>
          <w:szCs w:val="32"/>
          <w:rtl/>
        </w:rPr>
      </w:pPr>
      <w:r>
        <w:rPr>
          <w:rtl/>
        </w:rPr>
        <w:t>ا</w:t>
      </w:r>
      <w:r>
        <w:rPr>
          <w:rtl/>
        </w:rPr>
        <w:tab/>
      </w:r>
      <w:r w:rsidRPr="004B2401">
        <w:rPr>
          <w:rFonts w:cs="Simplified Arabic" w:hint="cs"/>
          <w:sz w:val="32"/>
          <w:szCs w:val="32"/>
          <w:rtl/>
        </w:rPr>
        <w:t>فَعِيلٌ</w:t>
      </w:r>
      <w:r w:rsidRPr="004B2401">
        <w:rPr>
          <w:rFonts w:cs="Simplified Arabic"/>
          <w:sz w:val="32"/>
          <w:szCs w:val="32"/>
          <w:rtl/>
        </w:rPr>
        <w:t>.....................  ................................</w:t>
      </w:r>
      <w:r>
        <w:rPr>
          <w:rFonts w:cs="Simplified Arabic"/>
          <w:sz w:val="32"/>
          <w:szCs w:val="32"/>
          <w:rtl/>
        </w:rPr>
        <w:t>..................</w:t>
      </w:r>
    </w:p>
    <w:p w14:paraId="0EFF10E5" w14:textId="77777777" w:rsidR="00BE7DA9" w:rsidRPr="004B2401" w:rsidRDefault="00BE7DA9" w:rsidP="00BE7DA9">
      <w:pPr>
        <w:bidi/>
        <w:jc w:val="both"/>
        <w:rPr>
          <w:rFonts w:cs="Simplified Arabic"/>
          <w:sz w:val="32"/>
          <w:szCs w:val="32"/>
          <w:rtl/>
        </w:rPr>
      </w:pPr>
      <w:r w:rsidRPr="004B2401">
        <w:rPr>
          <w:rFonts w:cs="Simplified Arabic" w:hint="cs"/>
          <w:sz w:val="32"/>
          <w:szCs w:val="32"/>
          <w:rtl/>
        </w:rPr>
        <w:t>ب</w:t>
      </w:r>
      <w:r w:rsidRPr="004B2401">
        <w:rPr>
          <w:rFonts w:cs="Simplified Arabic"/>
          <w:sz w:val="32"/>
          <w:szCs w:val="32"/>
          <w:rtl/>
        </w:rPr>
        <w:tab/>
      </w:r>
      <w:r w:rsidRPr="004B2401">
        <w:rPr>
          <w:rFonts w:cs="Simplified Arabic" w:hint="cs"/>
          <w:sz w:val="32"/>
          <w:szCs w:val="32"/>
          <w:rtl/>
        </w:rPr>
        <w:t>فَعْلاء</w:t>
      </w:r>
      <w:r w:rsidRPr="004B2401">
        <w:rPr>
          <w:rFonts w:cs="Simplified Arabic"/>
          <w:sz w:val="32"/>
          <w:szCs w:val="32"/>
          <w:rtl/>
        </w:rPr>
        <w:t>....................  ................................</w:t>
      </w:r>
      <w:r>
        <w:rPr>
          <w:rFonts w:cs="Simplified Arabic"/>
          <w:sz w:val="32"/>
          <w:szCs w:val="32"/>
          <w:rtl/>
        </w:rPr>
        <w:t>..................</w:t>
      </w:r>
    </w:p>
    <w:p w14:paraId="6A37E66C" w14:textId="77777777" w:rsidR="00BE7DA9" w:rsidRPr="004B2401" w:rsidRDefault="00BE7DA9" w:rsidP="00BE7DA9">
      <w:pPr>
        <w:bidi/>
        <w:jc w:val="both"/>
        <w:rPr>
          <w:rFonts w:cs="Simplified Arabic"/>
          <w:sz w:val="32"/>
          <w:szCs w:val="32"/>
          <w:rtl/>
        </w:rPr>
      </w:pPr>
      <w:r w:rsidRPr="004B2401">
        <w:rPr>
          <w:rFonts w:cs="Simplified Arabic" w:hint="cs"/>
          <w:sz w:val="32"/>
          <w:szCs w:val="32"/>
          <w:rtl/>
        </w:rPr>
        <w:t>ج</w:t>
      </w:r>
      <w:r w:rsidRPr="004B2401">
        <w:rPr>
          <w:rFonts w:cs="Simplified Arabic"/>
          <w:sz w:val="32"/>
          <w:szCs w:val="32"/>
          <w:rtl/>
        </w:rPr>
        <w:tab/>
      </w:r>
      <w:r w:rsidRPr="004B2401">
        <w:rPr>
          <w:rFonts w:cs="Simplified Arabic" w:hint="cs"/>
          <w:sz w:val="32"/>
          <w:szCs w:val="32"/>
          <w:rtl/>
        </w:rPr>
        <w:t>فَعَالٌ</w:t>
      </w:r>
      <w:r w:rsidRPr="004B2401">
        <w:rPr>
          <w:rFonts w:cs="Simplified Arabic"/>
          <w:sz w:val="32"/>
          <w:szCs w:val="32"/>
          <w:rtl/>
        </w:rPr>
        <w:t>.....................  ................................</w:t>
      </w:r>
      <w:r>
        <w:rPr>
          <w:rFonts w:cs="Simplified Arabic"/>
          <w:sz w:val="32"/>
          <w:szCs w:val="32"/>
          <w:rtl/>
        </w:rPr>
        <w:t>..................</w:t>
      </w:r>
    </w:p>
    <w:p w14:paraId="7D8FB724" w14:textId="77777777" w:rsidR="00BE7DA9" w:rsidRPr="004B2401" w:rsidRDefault="00BE7DA9" w:rsidP="00BE7DA9">
      <w:pPr>
        <w:bidi/>
        <w:jc w:val="both"/>
        <w:rPr>
          <w:rFonts w:cs="Simplified Arabic"/>
          <w:sz w:val="32"/>
          <w:szCs w:val="32"/>
          <w:rtl/>
        </w:rPr>
      </w:pPr>
      <w:r w:rsidRPr="004B2401">
        <w:rPr>
          <w:rFonts w:cs="Simplified Arabic" w:hint="cs"/>
          <w:sz w:val="32"/>
          <w:szCs w:val="32"/>
          <w:rtl/>
        </w:rPr>
        <w:t>د</w:t>
      </w:r>
      <w:r w:rsidRPr="004B2401">
        <w:rPr>
          <w:rFonts w:cs="Simplified Arabic"/>
          <w:sz w:val="32"/>
          <w:szCs w:val="32"/>
          <w:rtl/>
        </w:rPr>
        <w:tab/>
      </w:r>
      <w:r w:rsidRPr="004B2401">
        <w:rPr>
          <w:rFonts w:cs="Simplified Arabic" w:hint="cs"/>
          <w:sz w:val="32"/>
          <w:szCs w:val="32"/>
          <w:rtl/>
        </w:rPr>
        <w:t>فعلان</w:t>
      </w:r>
      <w:r w:rsidRPr="004B2401">
        <w:rPr>
          <w:rFonts w:cs="Simplified Arabic"/>
          <w:sz w:val="32"/>
          <w:szCs w:val="32"/>
          <w:rtl/>
        </w:rPr>
        <w:t>....................  ................................</w:t>
      </w:r>
      <w:r>
        <w:rPr>
          <w:rFonts w:cs="Simplified Arabic"/>
          <w:sz w:val="32"/>
          <w:szCs w:val="32"/>
          <w:rtl/>
        </w:rPr>
        <w:t>..................</w:t>
      </w:r>
    </w:p>
    <w:p w14:paraId="0D71CE3A" w14:textId="77777777" w:rsidR="00BE7DA9" w:rsidRPr="004B2401" w:rsidRDefault="00BE7DA9" w:rsidP="00BE7DA9">
      <w:pPr>
        <w:bidi/>
        <w:jc w:val="both"/>
        <w:rPr>
          <w:rFonts w:cs="Simplified Arabic"/>
          <w:sz w:val="32"/>
          <w:szCs w:val="32"/>
          <w:rtl/>
        </w:rPr>
      </w:pPr>
      <w:r w:rsidRPr="004B2401">
        <w:rPr>
          <w:rFonts w:cs="Simplified Arabic" w:hint="cs"/>
          <w:sz w:val="32"/>
          <w:szCs w:val="32"/>
          <w:rtl/>
        </w:rPr>
        <w:t>ه</w:t>
      </w:r>
      <w:r w:rsidRPr="004B2401">
        <w:rPr>
          <w:rFonts w:cs="Simplified Arabic"/>
          <w:sz w:val="32"/>
          <w:szCs w:val="32"/>
          <w:rtl/>
        </w:rPr>
        <w:tab/>
      </w:r>
      <w:r w:rsidRPr="004B2401">
        <w:rPr>
          <w:rFonts w:cs="Simplified Arabic" w:hint="cs"/>
          <w:sz w:val="32"/>
          <w:szCs w:val="32"/>
          <w:rtl/>
        </w:rPr>
        <w:t>فَعِلٌ</w:t>
      </w:r>
      <w:r w:rsidRPr="004B2401">
        <w:rPr>
          <w:rFonts w:cs="Simplified Arabic"/>
          <w:sz w:val="32"/>
          <w:szCs w:val="32"/>
          <w:rtl/>
        </w:rPr>
        <w:t>......................  ................................</w:t>
      </w:r>
      <w:r>
        <w:rPr>
          <w:rFonts w:cs="Simplified Arabic"/>
          <w:sz w:val="32"/>
          <w:szCs w:val="32"/>
          <w:rtl/>
        </w:rPr>
        <w:t>..................</w:t>
      </w:r>
    </w:p>
    <w:p w14:paraId="62013B25" w14:textId="77777777" w:rsidR="00BE7DA9" w:rsidRPr="004B2401" w:rsidRDefault="00BE7DA9" w:rsidP="00BE7DA9">
      <w:pPr>
        <w:bidi/>
        <w:jc w:val="both"/>
        <w:rPr>
          <w:rFonts w:cs="Simplified Arabic"/>
          <w:sz w:val="32"/>
          <w:szCs w:val="32"/>
          <w:rtl/>
        </w:rPr>
      </w:pPr>
      <w:r w:rsidRPr="004B2401">
        <w:rPr>
          <w:rFonts w:cs="Simplified Arabic" w:hint="cs"/>
          <w:sz w:val="32"/>
          <w:szCs w:val="32"/>
          <w:rtl/>
        </w:rPr>
        <w:t>و</w:t>
      </w:r>
      <w:r w:rsidRPr="004B2401">
        <w:rPr>
          <w:rFonts w:cs="Simplified Arabic"/>
          <w:sz w:val="32"/>
          <w:szCs w:val="32"/>
          <w:rtl/>
        </w:rPr>
        <w:tab/>
      </w:r>
      <w:r w:rsidRPr="004B2401">
        <w:rPr>
          <w:rFonts w:cs="Simplified Arabic" w:hint="cs"/>
          <w:sz w:val="32"/>
          <w:szCs w:val="32"/>
          <w:rtl/>
        </w:rPr>
        <w:t>فَعَلَةٌ</w:t>
      </w:r>
      <w:r w:rsidRPr="004B2401">
        <w:rPr>
          <w:rFonts w:cs="Simplified Arabic"/>
          <w:sz w:val="32"/>
          <w:szCs w:val="32"/>
          <w:rtl/>
        </w:rPr>
        <w:t>.....................  .................................</w:t>
      </w:r>
      <w:r>
        <w:rPr>
          <w:rFonts w:cs="Simplified Arabic"/>
          <w:sz w:val="32"/>
          <w:szCs w:val="32"/>
          <w:rtl/>
        </w:rPr>
        <w:t>.................</w:t>
      </w:r>
    </w:p>
    <w:p w14:paraId="6446DD7F" w14:textId="77777777" w:rsidR="00BE7DA9" w:rsidRDefault="00BE7DA9" w:rsidP="00BE7DA9">
      <w:pPr>
        <w:tabs>
          <w:tab w:val="right" w:pos="-5"/>
          <w:tab w:val="right" w:pos="535"/>
        </w:tabs>
        <w:ind w:left="-5" w:firstLine="5"/>
        <w:jc w:val="both"/>
        <w:rPr>
          <w:rFonts w:cs="Simplified Arabic"/>
          <w:sz w:val="32"/>
          <w:szCs w:val="32"/>
        </w:rPr>
      </w:pPr>
    </w:p>
    <w:p w14:paraId="0DAC2FED" w14:textId="77777777" w:rsidR="00BE7DA9" w:rsidRDefault="00BE7DA9" w:rsidP="00BE7DA9">
      <w:pPr>
        <w:tabs>
          <w:tab w:val="right" w:pos="535"/>
        </w:tabs>
        <w:bidi/>
        <w:ind w:left="-5" w:firstLine="5"/>
        <w:jc w:val="both"/>
        <w:rPr>
          <w:rFonts w:cs="Simplified Arabic"/>
          <w:b/>
          <w:bCs/>
          <w:sz w:val="32"/>
          <w:szCs w:val="32"/>
          <w:rtl/>
        </w:rPr>
      </w:pPr>
      <w:r w:rsidRPr="00467F63">
        <w:rPr>
          <w:sz w:val="28"/>
          <w:szCs w:val="28"/>
          <w:lang w:bidi="ar-TN"/>
        </w:rPr>
        <w:t>9</w:t>
      </w:r>
      <w:r>
        <w:rPr>
          <w:rFonts w:ascii="Arial" w:hAnsi="Arial" w:cs="Simplified Arabic"/>
          <w:b/>
          <w:bCs/>
          <w:sz w:val="32"/>
          <w:szCs w:val="32"/>
          <w:rtl/>
          <w:lang w:bidi="ar-TN"/>
        </w:rPr>
        <w:t>) اسْتخرج من النصِّ التالي المصادر واذكر الوزن كلّ واحد منها:</w:t>
      </w:r>
    </w:p>
    <w:p w14:paraId="21B741F5" w14:textId="77777777" w:rsidR="00BE7DA9" w:rsidRDefault="00BE7DA9" w:rsidP="00BE7DA9">
      <w:pPr>
        <w:bidi/>
        <w:spacing w:line="360" w:lineRule="auto"/>
        <w:rPr>
          <w:b/>
          <w:sz w:val="28"/>
          <w:szCs w:val="28"/>
        </w:rPr>
      </w:pPr>
      <w:r w:rsidRPr="00AE2FA7">
        <w:rPr>
          <w:rFonts w:ascii="Arial" w:hAnsi="Arial" w:cs="Simplified Arabic"/>
          <w:color w:val="0000FF"/>
          <w:sz w:val="32"/>
          <w:szCs w:val="32"/>
          <w:rtl/>
          <w:lang w:bidi="ar-TN"/>
        </w:rPr>
        <w:t xml:space="preserve">    </w:t>
      </w:r>
      <w:r w:rsidRPr="00B46869">
        <w:rPr>
          <w:rFonts w:ascii="Arial" w:hAnsi="Arial" w:cs="Simplified Arabic" w:hint="cs"/>
          <w:sz w:val="32"/>
          <w:szCs w:val="32"/>
          <w:rtl/>
          <w:lang w:bidi="ar-TN"/>
        </w:rPr>
        <w:t>لم</w:t>
      </w:r>
      <w:r w:rsidRPr="00B46869">
        <w:rPr>
          <w:rFonts w:ascii="Arial" w:hAnsi="Arial" w:cs="Simplified Arabic"/>
          <w:sz w:val="32"/>
          <w:szCs w:val="32"/>
          <w:rtl/>
          <w:lang w:bidi="ar-TN"/>
        </w:rPr>
        <w:t xml:space="preserve"> تَكن حياة ابن خلدون حَيَاةَ هُدُوءٍ واسْتِقرَارٍ بل كانت حيَاتُه فيهَا الكَثِير مِن المغَامَراتِ والإِضْطِرَاباتِ وأَحَاطَت بها الخُصُومات والمُؤَامرَاتُ من حُسَّادِهِ وأَعْدَائِه. فكيْفَ تمكَّنَ هذا الرَّجُلُ العَظِيمُ مِن حِذْقِ هذه المَعَارِفَ التي أشَرْنَا إِليْها، وهو مُشْتغِلٌ بهذه الوظَائِفِ المُتعدِّدَةِ ومُنشَغِلُ البالِ بما يُحَاكُ حَوْلَهُ مِن دسَائِسَ مع إِضْطِرَابِ أحوَالِهِ؟ ذلِكَ يدُلُّ بِلاَ شكٍّ على أَنّه رجُلٌ عَبْقَرِيٌّ عظِيمٌ.</w:t>
      </w:r>
    </w:p>
    <w:p w14:paraId="19D80FDE" w14:textId="77777777" w:rsidR="00BE7DA9" w:rsidRPr="00BE7DA9" w:rsidRDefault="00BE7DA9" w:rsidP="00BE7DA9">
      <w:pPr>
        <w:bidi/>
        <w:spacing w:line="360" w:lineRule="auto"/>
        <w:ind w:firstLine="567"/>
        <w:rPr>
          <w:rFonts w:ascii="Simplified Arabic" w:hAnsi="Simplified Arabic" w:cs="Simplified Arabic"/>
          <w:b/>
          <w:bCs/>
          <w:sz w:val="32"/>
          <w:szCs w:val="32"/>
          <w:u w:val="single"/>
          <w:rtl/>
        </w:rPr>
      </w:pPr>
      <w:r w:rsidRPr="00BE7DA9">
        <w:rPr>
          <w:rFonts w:ascii="Simplified Arabic" w:hAnsi="Simplified Arabic" w:cs="Simplified Arabic" w:hint="cs"/>
          <w:b/>
          <w:bCs/>
          <w:sz w:val="32"/>
          <w:szCs w:val="32"/>
          <w:u w:val="single"/>
          <w:rtl/>
        </w:rPr>
        <w:t>اِسْتَخْرِج ما المطلوب:</w:t>
      </w:r>
    </w:p>
    <w:p w14:paraId="10E58128" w14:textId="77777777" w:rsidR="00BE7DA9" w:rsidRPr="00102BF5" w:rsidRDefault="00BE7DA9" w:rsidP="00BE7DA9">
      <w:pPr>
        <w:numPr>
          <w:ilvl w:val="0"/>
          <w:numId w:val="44"/>
        </w:numPr>
        <w:bidi/>
        <w:spacing w:line="360" w:lineRule="auto"/>
        <w:rPr>
          <w:rFonts w:ascii="Simplified Arabic" w:hAnsi="Simplified Arabic" w:cs="Simplified Arabic"/>
          <w:sz w:val="32"/>
          <w:szCs w:val="32"/>
          <w:rtl/>
        </w:rPr>
      </w:pPr>
      <w:r>
        <w:rPr>
          <w:rFonts w:ascii="Simplified Arabic" w:hAnsi="Simplified Arabic" w:cs="Simplified Arabic" w:hint="cs"/>
          <w:sz w:val="32"/>
          <w:szCs w:val="32"/>
          <w:rtl/>
        </w:rPr>
        <w:t>"</w:t>
      </w:r>
      <w:r w:rsidRPr="00102BF5">
        <w:rPr>
          <w:rFonts w:ascii="Simplified Arabic" w:hAnsi="Simplified Arabic" w:cs="Simplified Arabic"/>
          <w:sz w:val="32"/>
          <w:szCs w:val="32"/>
          <w:rtl/>
        </w:rPr>
        <w:t>وَإِذَا حُيِّيتُمْ بِتَحِيَّةٍ فَحَيُّوا بِأَحْسَنَ مِنْهَا أَوْ رُدُّوهَا إِنَّ اللَّهَ كَانَ عَلَى كُلِّ شَيْءٍ حَسِيبًا</w:t>
      </w:r>
      <w:r>
        <w:rPr>
          <w:rFonts w:ascii="Simplified Arabic" w:hAnsi="Simplified Arabic" w:cs="Simplified Arabic" w:hint="cs"/>
          <w:sz w:val="32"/>
          <w:szCs w:val="32"/>
          <w:rtl/>
        </w:rPr>
        <w:t>" (اسم التفضيل)</w:t>
      </w:r>
    </w:p>
    <w:p w14:paraId="4F989646" w14:textId="77777777" w:rsidR="00BE7DA9" w:rsidRPr="000D1D1D" w:rsidRDefault="00BE7DA9" w:rsidP="00BE7DA9">
      <w:pPr>
        <w:numPr>
          <w:ilvl w:val="0"/>
          <w:numId w:val="44"/>
        </w:numPr>
        <w:bidi/>
        <w:spacing w:line="360" w:lineRule="auto"/>
        <w:rPr>
          <w:rFonts w:ascii="Simplified Arabic" w:hAnsi="Simplified Arabic" w:cs="Simplified Arabic"/>
          <w:sz w:val="32"/>
          <w:szCs w:val="32"/>
          <w:rtl/>
        </w:rPr>
      </w:pPr>
      <w:r w:rsidRPr="000D1D1D">
        <w:rPr>
          <w:rFonts w:ascii="Simplified Arabic" w:hAnsi="Simplified Arabic" w:cs="Simplified Arabic" w:hint="cs"/>
          <w:sz w:val="32"/>
          <w:szCs w:val="32"/>
          <w:rtl/>
        </w:rPr>
        <w:lastRenderedPageBreak/>
        <w:t>"</w:t>
      </w:r>
      <w:r w:rsidRPr="000D1D1D">
        <w:rPr>
          <w:rFonts w:ascii="Simplified Arabic" w:hAnsi="Simplified Arabic" w:cs="Simplified Arabic"/>
          <w:sz w:val="32"/>
          <w:szCs w:val="32"/>
          <w:rtl/>
        </w:rPr>
        <w:t>قَالَتَا لَا نَسْقِي حَتَّى يُصْدِرَ الرِّعَاءُ وَأَبُونَا شَيْخٌ كَبِيرٌ</w:t>
      </w:r>
      <w:r w:rsidRPr="000D1D1D">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(صفة مشبّهة باسم الفاعل)</w:t>
      </w:r>
    </w:p>
    <w:p w14:paraId="2BC9E4DB" w14:textId="77777777" w:rsidR="00BE7DA9" w:rsidRPr="00102BF5" w:rsidRDefault="00BE7DA9" w:rsidP="00BE7DA9">
      <w:pPr>
        <w:numPr>
          <w:ilvl w:val="0"/>
          <w:numId w:val="44"/>
        </w:numPr>
        <w:bidi/>
        <w:spacing w:line="360" w:lineRule="auto"/>
        <w:rPr>
          <w:rFonts w:ascii="Simplified Arabic" w:hAnsi="Simplified Arabic" w:cs="Simplified Arabic"/>
          <w:sz w:val="32"/>
          <w:szCs w:val="32"/>
          <w:rtl/>
        </w:rPr>
      </w:pPr>
      <w:r>
        <w:rPr>
          <w:rFonts w:ascii="Simplified Arabic" w:hAnsi="Simplified Arabic" w:cs="Simplified Arabic" w:hint="cs"/>
          <w:sz w:val="32"/>
          <w:szCs w:val="32"/>
          <w:rtl/>
        </w:rPr>
        <w:t>"</w:t>
      </w:r>
      <w:r w:rsidRPr="00102BF5">
        <w:rPr>
          <w:rFonts w:ascii="Simplified Arabic" w:hAnsi="Simplified Arabic" w:cs="Simplified Arabic"/>
          <w:sz w:val="32"/>
          <w:szCs w:val="32"/>
          <w:rtl/>
        </w:rPr>
        <w:t>لِيُنفِقْ ذُو سَعَةٍ مِنْ سَعَتِهِ وَمَنْ قُدِرَ عَلَيْهِ رِزْقُهُ فَلْيُنفِقْ مِمَّا آتَاهُ اللَّهُ لَا يُكَلِّفُ اللَّهُ نَفْسًا إِلَّا مَا آتَاهَا سَيَجْعَلُ اللَّهُ بَعْدَ عُسْرٍ يُسْرًا</w:t>
      </w:r>
      <w:r>
        <w:rPr>
          <w:rFonts w:ascii="Simplified Arabic" w:hAnsi="Simplified Arabic" w:cs="Simplified Arabic" w:hint="cs"/>
          <w:sz w:val="32"/>
          <w:szCs w:val="32"/>
          <w:rtl/>
        </w:rPr>
        <w:t>" (فعل مبني للمجهول)</w:t>
      </w:r>
    </w:p>
    <w:p w14:paraId="7B5D6ED6" w14:textId="77777777" w:rsidR="00BE7DA9" w:rsidRPr="00102BF5" w:rsidRDefault="00BE7DA9" w:rsidP="00BE7DA9">
      <w:pPr>
        <w:numPr>
          <w:ilvl w:val="0"/>
          <w:numId w:val="44"/>
        </w:numPr>
        <w:bidi/>
        <w:spacing w:line="360" w:lineRule="auto"/>
        <w:rPr>
          <w:rFonts w:ascii="Simplified Arabic" w:hAnsi="Simplified Arabic" w:cs="Simplified Arabic"/>
          <w:sz w:val="32"/>
          <w:szCs w:val="32"/>
          <w:rtl/>
        </w:rPr>
      </w:pPr>
      <w:r>
        <w:rPr>
          <w:rFonts w:ascii="Simplified Arabic" w:hAnsi="Simplified Arabic" w:cs="Simplified Arabic" w:hint="cs"/>
          <w:sz w:val="32"/>
          <w:szCs w:val="32"/>
          <w:rtl/>
        </w:rPr>
        <w:t>"</w:t>
      </w:r>
      <w:r w:rsidRPr="00102BF5">
        <w:rPr>
          <w:rFonts w:ascii="Simplified Arabic" w:hAnsi="Simplified Arabic" w:cs="Simplified Arabic"/>
          <w:sz w:val="32"/>
          <w:szCs w:val="32"/>
          <w:rtl/>
        </w:rPr>
        <w:t>وَلَا تَقْتُلُوا أَوْلَادَكُمْ خَشْيَةَ إِمْلَاقٍ</w:t>
      </w:r>
      <w:r>
        <w:rPr>
          <w:rFonts w:ascii="Simplified Arabic" w:hAnsi="Simplified Arabic" w:cs="Simplified Arabic" w:hint="cs"/>
          <w:sz w:val="32"/>
          <w:szCs w:val="32"/>
          <w:rtl/>
        </w:rPr>
        <w:t>" (مصدر)</w:t>
      </w:r>
    </w:p>
    <w:p w14:paraId="4A71FA4F" w14:textId="77777777" w:rsidR="00BE7DA9" w:rsidRPr="00102BF5" w:rsidRDefault="00BE7DA9" w:rsidP="00BE7DA9">
      <w:pPr>
        <w:numPr>
          <w:ilvl w:val="0"/>
          <w:numId w:val="44"/>
        </w:numPr>
        <w:bidi/>
        <w:spacing w:line="360" w:lineRule="auto"/>
        <w:rPr>
          <w:rFonts w:ascii="Simplified Arabic" w:hAnsi="Simplified Arabic" w:cs="Simplified Arabic"/>
          <w:sz w:val="32"/>
          <w:szCs w:val="32"/>
          <w:rtl/>
        </w:rPr>
      </w:pPr>
      <w:r>
        <w:rPr>
          <w:rFonts w:ascii="Simplified Arabic" w:hAnsi="Simplified Arabic" w:cs="Simplified Arabic" w:hint="cs"/>
          <w:sz w:val="32"/>
          <w:szCs w:val="32"/>
          <w:rtl/>
        </w:rPr>
        <w:t>"</w:t>
      </w:r>
      <w:r w:rsidRPr="00102BF5">
        <w:rPr>
          <w:rFonts w:ascii="Simplified Arabic" w:hAnsi="Simplified Arabic" w:cs="Simplified Arabic"/>
          <w:sz w:val="32"/>
          <w:szCs w:val="32"/>
          <w:rtl/>
        </w:rPr>
        <w:t>يَخْتَصُّ بِرَحْمَتِهِ مَنْ يَشَاءُ واللهُ ذُو الفَضْلِ العَظِيم</w:t>
      </w:r>
      <w:r>
        <w:rPr>
          <w:rFonts w:ascii="Simplified Arabic" w:hAnsi="Simplified Arabic" w:cs="Simplified Arabic" w:hint="cs"/>
          <w:sz w:val="32"/>
          <w:szCs w:val="32"/>
          <w:rtl/>
        </w:rPr>
        <w:t>" (صفة مشبّهة باسم الفاعل)</w:t>
      </w:r>
    </w:p>
    <w:p w14:paraId="119C7834" w14:textId="77777777" w:rsidR="00BE7DA9" w:rsidRPr="00102BF5" w:rsidRDefault="00BE7DA9" w:rsidP="00BE7DA9">
      <w:pPr>
        <w:numPr>
          <w:ilvl w:val="0"/>
          <w:numId w:val="44"/>
        </w:numPr>
        <w:bidi/>
        <w:spacing w:line="360" w:lineRule="auto"/>
        <w:rPr>
          <w:rFonts w:ascii="Simplified Arabic" w:hAnsi="Simplified Arabic" w:cs="Simplified Arabic"/>
          <w:sz w:val="32"/>
          <w:szCs w:val="32"/>
          <w:rtl/>
        </w:rPr>
      </w:pPr>
      <w:r>
        <w:rPr>
          <w:rFonts w:ascii="Simplified Arabic" w:hAnsi="Simplified Arabic" w:cs="Simplified Arabic" w:hint="cs"/>
          <w:sz w:val="32"/>
          <w:szCs w:val="32"/>
          <w:rtl/>
        </w:rPr>
        <w:t>"</w:t>
      </w:r>
      <w:r w:rsidRPr="00102BF5">
        <w:rPr>
          <w:rFonts w:ascii="Simplified Arabic" w:hAnsi="Simplified Arabic" w:cs="Simplified Arabic"/>
          <w:sz w:val="32"/>
          <w:szCs w:val="32"/>
          <w:rtl/>
        </w:rPr>
        <w:t>رَبَّنَا إِنِّي أَسْكَنتُ مِنْ ذُرِّيَّتِي بِوَادٍ غَيْرِ ذِي زَرْعٍ عِنْدَ بَيْتِكَ الْمُحَرَّمِ رَبَّنَا لِيُقِيمُوا الصَّلَاةَ فَاجْعَلْ أَفْئِدَةً مِنْ النَّاسِ تَهْوِي إِلَيْهِمْ وَارْزُقْهُمْ مِنْ الثَّمَرَاتِ لَعَلَّهُمْ يَشْكُرُونَ</w:t>
      </w:r>
      <w:r>
        <w:rPr>
          <w:rFonts w:ascii="Simplified Arabic" w:hAnsi="Simplified Arabic" w:cs="Simplified Arabic" w:hint="cs"/>
          <w:sz w:val="32"/>
          <w:szCs w:val="32"/>
          <w:rtl/>
        </w:rPr>
        <w:t>" (اسم المفعول)</w:t>
      </w:r>
    </w:p>
    <w:p w14:paraId="3ABC0BA7" w14:textId="77777777" w:rsidR="00BE7DA9" w:rsidRPr="00102BF5" w:rsidRDefault="00BE7DA9" w:rsidP="00BE7DA9">
      <w:pPr>
        <w:numPr>
          <w:ilvl w:val="0"/>
          <w:numId w:val="44"/>
        </w:numPr>
        <w:bidi/>
        <w:spacing w:line="360" w:lineRule="auto"/>
        <w:rPr>
          <w:rFonts w:ascii="Simplified Arabic" w:hAnsi="Simplified Arabic" w:cs="Simplified Arabic"/>
          <w:sz w:val="32"/>
          <w:szCs w:val="32"/>
          <w:rtl/>
        </w:rPr>
      </w:pPr>
      <w:r>
        <w:rPr>
          <w:rFonts w:ascii="Simplified Arabic" w:hAnsi="Simplified Arabic" w:cs="Simplified Arabic" w:hint="cs"/>
          <w:sz w:val="32"/>
          <w:szCs w:val="32"/>
          <w:rtl/>
        </w:rPr>
        <w:t>"</w:t>
      </w:r>
      <w:r w:rsidRPr="00102BF5">
        <w:rPr>
          <w:rFonts w:ascii="Simplified Arabic" w:hAnsi="Simplified Arabic" w:cs="Simplified Arabic"/>
          <w:sz w:val="32"/>
          <w:szCs w:val="32"/>
          <w:rtl/>
        </w:rPr>
        <w:t>فَحَقَّ عَلَيْهَا الْقَوْلُ فَدَمَّرْنَاهَا تَدْمِيرًا</w:t>
      </w:r>
      <w:r>
        <w:rPr>
          <w:rFonts w:ascii="Simplified Arabic" w:hAnsi="Simplified Arabic" w:cs="Simplified Arabic" w:hint="cs"/>
          <w:sz w:val="32"/>
          <w:szCs w:val="32"/>
          <w:rtl/>
        </w:rPr>
        <w:t>" (مصدر)</w:t>
      </w:r>
    </w:p>
    <w:p w14:paraId="5B17D850" w14:textId="77777777" w:rsidR="00BE7DA9" w:rsidRPr="00102BF5" w:rsidRDefault="00BE7DA9" w:rsidP="00BE7DA9">
      <w:pPr>
        <w:numPr>
          <w:ilvl w:val="0"/>
          <w:numId w:val="44"/>
        </w:numPr>
        <w:bidi/>
        <w:spacing w:line="360" w:lineRule="auto"/>
        <w:rPr>
          <w:rFonts w:ascii="Simplified Arabic" w:hAnsi="Simplified Arabic" w:cs="Simplified Arabic"/>
          <w:sz w:val="32"/>
          <w:szCs w:val="32"/>
          <w:rtl/>
        </w:rPr>
      </w:pPr>
      <w:r>
        <w:rPr>
          <w:rFonts w:ascii="Simplified Arabic" w:hAnsi="Simplified Arabic" w:cs="Simplified Arabic" w:hint="cs"/>
          <w:sz w:val="32"/>
          <w:szCs w:val="32"/>
          <w:rtl/>
        </w:rPr>
        <w:t>"</w:t>
      </w:r>
      <w:r w:rsidRPr="00102BF5">
        <w:rPr>
          <w:rFonts w:ascii="Simplified Arabic" w:hAnsi="Simplified Arabic" w:cs="Simplified Arabic"/>
          <w:sz w:val="32"/>
          <w:szCs w:val="32"/>
          <w:rtl/>
        </w:rPr>
        <w:t>وَلَا تَبَرَّجْنَ تَبَرُّجَ الْجَاهِلِيَّةِ الْأُولَى</w:t>
      </w:r>
      <w:r>
        <w:rPr>
          <w:rFonts w:ascii="Simplified Arabic" w:hAnsi="Simplified Arabic" w:cs="Simplified Arabic" w:hint="cs"/>
          <w:sz w:val="32"/>
          <w:szCs w:val="32"/>
          <w:rtl/>
        </w:rPr>
        <w:t>" (مصدر)</w:t>
      </w:r>
    </w:p>
    <w:p w14:paraId="3CD25C50" w14:textId="77777777" w:rsidR="00BE7DA9" w:rsidRPr="00A84765" w:rsidRDefault="00BE7DA9" w:rsidP="00BE7DA9">
      <w:pPr>
        <w:numPr>
          <w:ilvl w:val="0"/>
          <w:numId w:val="44"/>
        </w:numPr>
        <w:bidi/>
        <w:spacing w:line="360" w:lineRule="auto"/>
        <w:rPr>
          <w:rFonts w:ascii="Simplified Arabic" w:hAnsi="Simplified Arabic" w:cs="Simplified Arabic"/>
          <w:sz w:val="28"/>
          <w:szCs w:val="28"/>
        </w:rPr>
      </w:pPr>
      <w:r>
        <w:rPr>
          <w:rFonts w:ascii="Simplified Arabic" w:hAnsi="Simplified Arabic" w:cs="Simplified Arabic" w:hint="cs"/>
          <w:sz w:val="32"/>
          <w:szCs w:val="32"/>
          <w:rtl/>
        </w:rPr>
        <w:t>"</w:t>
      </w:r>
      <w:r w:rsidRPr="00102BF5">
        <w:rPr>
          <w:rFonts w:ascii="Simplified Arabic" w:hAnsi="Simplified Arabic" w:cs="Simplified Arabic"/>
          <w:sz w:val="32"/>
          <w:szCs w:val="32"/>
          <w:rtl/>
        </w:rPr>
        <w:t>فَوَلِّ وَجْهَكَ شَطْرَ الْمَسْجِدِ الْحَرَامِ</w:t>
      </w:r>
      <w:r>
        <w:rPr>
          <w:rFonts w:ascii="Simplified Arabic" w:hAnsi="Simplified Arabic" w:cs="Simplified Arabic" w:hint="cs"/>
          <w:sz w:val="32"/>
          <w:szCs w:val="32"/>
          <w:rtl/>
        </w:rPr>
        <w:t>" (اسم المكان)</w:t>
      </w:r>
    </w:p>
    <w:p w14:paraId="0870A10D" w14:textId="77777777" w:rsidR="00BE7DA9" w:rsidRPr="00BE7DA9" w:rsidRDefault="00BE7DA9" w:rsidP="00BE7DA9">
      <w:pPr>
        <w:tabs>
          <w:tab w:val="left" w:pos="720"/>
        </w:tabs>
        <w:spacing w:line="360" w:lineRule="auto"/>
        <w:rPr>
          <w:sz w:val="28"/>
          <w:szCs w:val="28"/>
        </w:rPr>
      </w:pPr>
    </w:p>
    <w:sectPr w:rsidR="00BE7DA9" w:rsidRPr="00BE7DA9" w:rsidSect="00236D5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3D80CDCE"/>
    <w:lvl w:ilvl="0">
      <w:start w:val="1"/>
      <w:numFmt w:val="decimal"/>
      <w:lvlText w:val="%1."/>
      <w:lvlJc w:val="left"/>
      <w:pPr>
        <w:tabs>
          <w:tab w:val="num" w:pos="643"/>
        </w:tabs>
        <w:ind w:left="643" w:hanging="360"/>
      </w:pPr>
      <w:rPr>
        <w:rFonts w:cs="Times New Roman"/>
      </w:rPr>
    </w:lvl>
  </w:abstractNum>
  <w:abstractNum w:abstractNumId="1" w15:restartNumberingAfterBreak="0">
    <w:nsid w:val="00000003"/>
    <w:multiLevelType w:val="singleLevel"/>
    <w:tmpl w:val="00000003"/>
    <w:name w:val="WW8Num3"/>
    <w:lvl w:ilvl="0">
      <w:start w:val="1"/>
      <w:numFmt w:val="decimal"/>
      <w:lvlText w:val="%1."/>
      <w:lvlJc w:val="left"/>
      <w:pPr>
        <w:tabs>
          <w:tab w:val="num" w:pos="1080"/>
        </w:tabs>
        <w:ind w:left="1080" w:hanging="360"/>
      </w:pPr>
      <w:rPr>
        <w:rFonts w:cs="Times New Roman"/>
      </w:rPr>
    </w:lvl>
  </w:abstractNum>
  <w:abstractNum w:abstractNumId="2"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rPr>
    </w:lvl>
  </w:abstractNum>
  <w:abstractNum w:abstractNumId="3" w15:restartNumberingAfterBreak="0">
    <w:nsid w:val="00000007"/>
    <w:multiLevelType w:val="singleLevel"/>
    <w:tmpl w:val="00000007"/>
    <w:name w:val="WW8Num7"/>
    <w:lvl w:ilvl="0">
      <w:start w:val="1"/>
      <w:numFmt w:val="decimal"/>
      <w:lvlText w:val="%1."/>
      <w:lvlJc w:val="left"/>
      <w:pPr>
        <w:tabs>
          <w:tab w:val="num" w:pos="0"/>
        </w:tabs>
        <w:ind w:left="1440" w:hanging="360"/>
      </w:pPr>
      <w:rPr>
        <w:rFonts w:cs="Times New Roman"/>
      </w:rPr>
    </w:lvl>
  </w:abstractNum>
  <w:abstractNum w:abstractNumId="4"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5"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Symbol" w:hAnsi="Symbol"/>
      </w:rPr>
    </w:lvl>
  </w:abstractNum>
  <w:abstractNum w:abstractNumId="6" w15:restartNumberingAfterBreak="0">
    <w:nsid w:val="0000000D"/>
    <w:multiLevelType w:val="singleLevel"/>
    <w:tmpl w:val="0000000D"/>
    <w:name w:val="WW8Num13"/>
    <w:lvl w:ilvl="0">
      <w:start w:val="1"/>
      <w:numFmt w:val="decimal"/>
      <w:lvlText w:val="%1."/>
      <w:lvlJc w:val="left"/>
      <w:pPr>
        <w:tabs>
          <w:tab w:val="num" w:pos="0"/>
        </w:tabs>
        <w:ind w:left="1080" w:hanging="360"/>
      </w:pPr>
      <w:rPr>
        <w:rFonts w:cs="Times New Roman"/>
      </w:rPr>
    </w:lvl>
  </w:abstractNum>
  <w:abstractNum w:abstractNumId="7" w15:restartNumberingAfterBreak="0">
    <w:nsid w:val="02DB4BC0"/>
    <w:multiLevelType w:val="hybridMultilevel"/>
    <w:tmpl w:val="A162BAE6"/>
    <w:lvl w:ilvl="0" w:tplc="0419000F">
      <w:start w:val="1"/>
      <w:numFmt w:val="decimal"/>
      <w:lvlText w:val="%1."/>
      <w:lvlJc w:val="left"/>
      <w:pPr>
        <w:tabs>
          <w:tab w:val="num" w:pos="972"/>
        </w:tabs>
        <w:ind w:left="972" w:hanging="360"/>
      </w:pPr>
      <w:rPr>
        <w:rFonts w:cs="Times New Roman"/>
      </w:rPr>
    </w:lvl>
    <w:lvl w:ilvl="1" w:tplc="04190019" w:tentative="1">
      <w:start w:val="1"/>
      <w:numFmt w:val="lowerLetter"/>
      <w:lvlText w:val="%2."/>
      <w:lvlJc w:val="left"/>
      <w:pPr>
        <w:tabs>
          <w:tab w:val="num" w:pos="1692"/>
        </w:tabs>
        <w:ind w:left="1692" w:hanging="360"/>
      </w:pPr>
      <w:rPr>
        <w:rFonts w:cs="Times New Roman"/>
      </w:rPr>
    </w:lvl>
    <w:lvl w:ilvl="2" w:tplc="0419001B" w:tentative="1">
      <w:start w:val="1"/>
      <w:numFmt w:val="lowerRoman"/>
      <w:lvlText w:val="%3."/>
      <w:lvlJc w:val="right"/>
      <w:pPr>
        <w:tabs>
          <w:tab w:val="num" w:pos="2412"/>
        </w:tabs>
        <w:ind w:left="2412" w:hanging="180"/>
      </w:pPr>
      <w:rPr>
        <w:rFonts w:cs="Times New Roman"/>
      </w:rPr>
    </w:lvl>
    <w:lvl w:ilvl="3" w:tplc="0419000F" w:tentative="1">
      <w:start w:val="1"/>
      <w:numFmt w:val="decimal"/>
      <w:lvlText w:val="%4."/>
      <w:lvlJc w:val="left"/>
      <w:pPr>
        <w:tabs>
          <w:tab w:val="num" w:pos="3132"/>
        </w:tabs>
        <w:ind w:left="3132" w:hanging="360"/>
      </w:pPr>
      <w:rPr>
        <w:rFonts w:cs="Times New Roman"/>
      </w:rPr>
    </w:lvl>
    <w:lvl w:ilvl="4" w:tplc="04190019" w:tentative="1">
      <w:start w:val="1"/>
      <w:numFmt w:val="lowerLetter"/>
      <w:lvlText w:val="%5."/>
      <w:lvlJc w:val="left"/>
      <w:pPr>
        <w:tabs>
          <w:tab w:val="num" w:pos="3852"/>
        </w:tabs>
        <w:ind w:left="3852" w:hanging="360"/>
      </w:pPr>
      <w:rPr>
        <w:rFonts w:cs="Times New Roman"/>
      </w:rPr>
    </w:lvl>
    <w:lvl w:ilvl="5" w:tplc="0419001B" w:tentative="1">
      <w:start w:val="1"/>
      <w:numFmt w:val="lowerRoman"/>
      <w:lvlText w:val="%6."/>
      <w:lvlJc w:val="right"/>
      <w:pPr>
        <w:tabs>
          <w:tab w:val="num" w:pos="4572"/>
        </w:tabs>
        <w:ind w:left="4572" w:hanging="180"/>
      </w:pPr>
      <w:rPr>
        <w:rFonts w:cs="Times New Roman"/>
      </w:rPr>
    </w:lvl>
    <w:lvl w:ilvl="6" w:tplc="0419000F" w:tentative="1">
      <w:start w:val="1"/>
      <w:numFmt w:val="decimal"/>
      <w:lvlText w:val="%7."/>
      <w:lvlJc w:val="left"/>
      <w:pPr>
        <w:tabs>
          <w:tab w:val="num" w:pos="5292"/>
        </w:tabs>
        <w:ind w:left="5292" w:hanging="360"/>
      </w:pPr>
      <w:rPr>
        <w:rFonts w:cs="Times New Roman"/>
      </w:rPr>
    </w:lvl>
    <w:lvl w:ilvl="7" w:tplc="04190019" w:tentative="1">
      <w:start w:val="1"/>
      <w:numFmt w:val="lowerLetter"/>
      <w:lvlText w:val="%8."/>
      <w:lvlJc w:val="left"/>
      <w:pPr>
        <w:tabs>
          <w:tab w:val="num" w:pos="6012"/>
        </w:tabs>
        <w:ind w:left="6012" w:hanging="360"/>
      </w:pPr>
      <w:rPr>
        <w:rFonts w:cs="Times New Roman"/>
      </w:rPr>
    </w:lvl>
    <w:lvl w:ilvl="8" w:tplc="0419001B" w:tentative="1">
      <w:start w:val="1"/>
      <w:numFmt w:val="lowerRoman"/>
      <w:lvlText w:val="%9."/>
      <w:lvlJc w:val="right"/>
      <w:pPr>
        <w:tabs>
          <w:tab w:val="num" w:pos="6732"/>
        </w:tabs>
        <w:ind w:left="6732" w:hanging="180"/>
      </w:pPr>
      <w:rPr>
        <w:rFonts w:cs="Times New Roman"/>
      </w:rPr>
    </w:lvl>
  </w:abstractNum>
  <w:abstractNum w:abstractNumId="8" w15:restartNumberingAfterBreak="0">
    <w:nsid w:val="046B2D32"/>
    <w:multiLevelType w:val="hybridMultilevel"/>
    <w:tmpl w:val="0B3A0992"/>
    <w:lvl w:ilvl="0" w:tplc="310C1FC4">
      <w:start w:val="1"/>
      <w:numFmt w:val="bullet"/>
      <w:lvlText w:val="-"/>
      <w:lvlJc w:val="left"/>
      <w:pPr>
        <w:ind w:left="1287"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7015AEC"/>
    <w:multiLevelType w:val="hybridMultilevel"/>
    <w:tmpl w:val="C4CEA35A"/>
    <w:lvl w:ilvl="0" w:tplc="0419000F">
      <w:start w:val="1"/>
      <w:numFmt w:val="decimal"/>
      <w:lvlText w:val="%1."/>
      <w:lvlJc w:val="left"/>
      <w:pPr>
        <w:ind w:left="720" w:hanging="360"/>
      </w:pPr>
      <w:rPr>
        <w:rFonts w:eastAsia="Times New Roman" w:hint="default"/>
        <w:b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0BC207E"/>
    <w:multiLevelType w:val="hybridMultilevel"/>
    <w:tmpl w:val="77C09B48"/>
    <w:lvl w:ilvl="0" w:tplc="C3CE60A8">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2866006"/>
    <w:multiLevelType w:val="hybridMultilevel"/>
    <w:tmpl w:val="03B47D3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45B228C"/>
    <w:multiLevelType w:val="hybridMultilevel"/>
    <w:tmpl w:val="178497F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6FF6EBC"/>
    <w:multiLevelType w:val="hybridMultilevel"/>
    <w:tmpl w:val="CA40AB0A"/>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4" w15:restartNumberingAfterBreak="0">
    <w:nsid w:val="256C623D"/>
    <w:multiLevelType w:val="hybridMultilevel"/>
    <w:tmpl w:val="A31291D0"/>
    <w:lvl w:ilvl="0" w:tplc="57CEEB26">
      <w:start w:val="1"/>
      <w:numFmt w:val="decimal"/>
      <w:lvlText w:val="%1."/>
      <w:lvlJc w:val="left"/>
      <w:pPr>
        <w:tabs>
          <w:tab w:val="num" w:pos="720"/>
        </w:tabs>
        <w:ind w:left="720" w:hanging="360"/>
      </w:pPr>
      <w:rPr>
        <w:rFonts w:cs="Times New Roman"/>
      </w:rPr>
    </w:lvl>
    <w:lvl w:ilvl="1" w:tplc="C4884F54">
      <w:numFmt w:val="none"/>
      <w:lvlText w:val=""/>
      <w:lvlJc w:val="left"/>
      <w:pPr>
        <w:tabs>
          <w:tab w:val="num" w:pos="360"/>
        </w:tabs>
      </w:pPr>
      <w:rPr>
        <w:rFonts w:cs="Times New Roman"/>
      </w:rPr>
    </w:lvl>
    <w:lvl w:ilvl="2" w:tplc="A7561116">
      <w:numFmt w:val="none"/>
      <w:lvlText w:val=""/>
      <w:lvlJc w:val="left"/>
      <w:pPr>
        <w:tabs>
          <w:tab w:val="num" w:pos="360"/>
        </w:tabs>
      </w:pPr>
      <w:rPr>
        <w:rFonts w:cs="Times New Roman"/>
      </w:rPr>
    </w:lvl>
    <w:lvl w:ilvl="3" w:tplc="D9620450">
      <w:numFmt w:val="none"/>
      <w:lvlText w:val=""/>
      <w:lvlJc w:val="left"/>
      <w:pPr>
        <w:tabs>
          <w:tab w:val="num" w:pos="360"/>
        </w:tabs>
      </w:pPr>
      <w:rPr>
        <w:rFonts w:cs="Times New Roman"/>
      </w:rPr>
    </w:lvl>
    <w:lvl w:ilvl="4" w:tplc="CF00AD4E">
      <w:numFmt w:val="none"/>
      <w:lvlText w:val=""/>
      <w:lvlJc w:val="left"/>
      <w:pPr>
        <w:tabs>
          <w:tab w:val="num" w:pos="360"/>
        </w:tabs>
      </w:pPr>
      <w:rPr>
        <w:rFonts w:cs="Times New Roman"/>
      </w:rPr>
    </w:lvl>
    <w:lvl w:ilvl="5" w:tplc="1DAEE6E8">
      <w:numFmt w:val="none"/>
      <w:lvlText w:val=""/>
      <w:lvlJc w:val="left"/>
      <w:pPr>
        <w:tabs>
          <w:tab w:val="num" w:pos="360"/>
        </w:tabs>
      </w:pPr>
      <w:rPr>
        <w:rFonts w:cs="Times New Roman"/>
      </w:rPr>
    </w:lvl>
    <w:lvl w:ilvl="6" w:tplc="15C69306">
      <w:numFmt w:val="none"/>
      <w:lvlText w:val=""/>
      <w:lvlJc w:val="left"/>
      <w:pPr>
        <w:tabs>
          <w:tab w:val="num" w:pos="360"/>
        </w:tabs>
      </w:pPr>
      <w:rPr>
        <w:rFonts w:cs="Times New Roman"/>
      </w:rPr>
    </w:lvl>
    <w:lvl w:ilvl="7" w:tplc="E8300DF0">
      <w:numFmt w:val="none"/>
      <w:lvlText w:val=""/>
      <w:lvlJc w:val="left"/>
      <w:pPr>
        <w:tabs>
          <w:tab w:val="num" w:pos="360"/>
        </w:tabs>
      </w:pPr>
      <w:rPr>
        <w:rFonts w:cs="Times New Roman"/>
      </w:rPr>
    </w:lvl>
    <w:lvl w:ilvl="8" w:tplc="F2765FCC">
      <w:numFmt w:val="none"/>
      <w:lvlText w:val=""/>
      <w:lvlJc w:val="left"/>
      <w:pPr>
        <w:tabs>
          <w:tab w:val="num" w:pos="360"/>
        </w:tabs>
      </w:pPr>
      <w:rPr>
        <w:rFonts w:cs="Times New Roman"/>
      </w:rPr>
    </w:lvl>
  </w:abstractNum>
  <w:abstractNum w:abstractNumId="15" w15:restartNumberingAfterBreak="0">
    <w:nsid w:val="2E257B8C"/>
    <w:multiLevelType w:val="hybridMultilevel"/>
    <w:tmpl w:val="B394CFF4"/>
    <w:lvl w:ilvl="0" w:tplc="260270F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2FBC73D3"/>
    <w:multiLevelType w:val="hybridMultilevel"/>
    <w:tmpl w:val="2132FA0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31868C2"/>
    <w:multiLevelType w:val="hybridMultilevel"/>
    <w:tmpl w:val="3424B394"/>
    <w:lvl w:ilvl="0" w:tplc="B7967CE0">
      <w:start w:val="11"/>
      <w:numFmt w:val="decimal"/>
      <w:lvlText w:val="%1."/>
      <w:lvlJc w:val="left"/>
      <w:pPr>
        <w:ind w:left="517" w:hanging="37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15:restartNumberingAfterBreak="0">
    <w:nsid w:val="36837EDD"/>
    <w:multiLevelType w:val="hybridMultilevel"/>
    <w:tmpl w:val="6FE89CD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EED540F"/>
    <w:multiLevelType w:val="hybridMultilevel"/>
    <w:tmpl w:val="A052F4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0054AE3"/>
    <w:multiLevelType w:val="hybridMultilevel"/>
    <w:tmpl w:val="472CDFA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B2A52D9"/>
    <w:multiLevelType w:val="hybridMultilevel"/>
    <w:tmpl w:val="92402C88"/>
    <w:lvl w:ilvl="0" w:tplc="A976A874">
      <w:start w:val="1"/>
      <w:numFmt w:val="decimal"/>
      <w:lvlText w:val="%1-"/>
      <w:lvlJc w:val="left"/>
      <w:pPr>
        <w:tabs>
          <w:tab w:val="num" w:pos="360"/>
        </w:tabs>
        <w:ind w:left="360" w:hanging="360"/>
      </w:pPr>
      <w:rPr>
        <w:rFonts w:cs="Times New Roman" w:hint="default"/>
      </w:rPr>
    </w:lvl>
    <w:lvl w:ilvl="1" w:tplc="59488A00">
      <w:start w:val="1"/>
      <w:numFmt w:val="arabicAlpha"/>
      <w:lvlText w:val="%2."/>
      <w:lvlJc w:val="left"/>
      <w:pPr>
        <w:tabs>
          <w:tab w:val="num" w:pos="1080"/>
        </w:tabs>
        <w:ind w:left="1080" w:hanging="360"/>
      </w:pPr>
      <w:rPr>
        <w:rFonts w:cs="Times New Roman" w:hint="default"/>
        <w:sz w:val="2"/>
        <w:szCs w:val="24"/>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4F152515"/>
    <w:multiLevelType w:val="hybridMultilevel"/>
    <w:tmpl w:val="781ADC38"/>
    <w:lvl w:ilvl="0" w:tplc="185A9CCA">
      <w:start w:val="1"/>
      <w:numFmt w:val="arabicAlpha"/>
      <w:lvlText w:val="%1."/>
      <w:lvlJc w:val="left"/>
      <w:pPr>
        <w:tabs>
          <w:tab w:val="num" w:pos="1413"/>
        </w:tabs>
        <w:ind w:left="1413" w:hanging="705"/>
      </w:pPr>
      <w:rPr>
        <w:rFonts w:cs="Times New Roman" w:hint="default"/>
        <w:b/>
        <w:sz w:val="2"/>
        <w:szCs w:val="24"/>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23" w15:restartNumberingAfterBreak="0">
    <w:nsid w:val="5E01090A"/>
    <w:multiLevelType w:val="hybridMultilevel"/>
    <w:tmpl w:val="EA345BB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87D5A1A"/>
    <w:multiLevelType w:val="hybridMultilevel"/>
    <w:tmpl w:val="C442AB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E7E35B0"/>
    <w:multiLevelType w:val="hybridMultilevel"/>
    <w:tmpl w:val="BE3A33D2"/>
    <w:lvl w:ilvl="0" w:tplc="260270FA">
      <w:start w:val="1"/>
      <w:numFmt w:val="decimal"/>
      <w:lvlText w:val="%1."/>
      <w:lvlJc w:val="left"/>
      <w:pPr>
        <w:ind w:left="2214"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26" w15:restartNumberingAfterBreak="0">
    <w:nsid w:val="703745B9"/>
    <w:multiLevelType w:val="multilevel"/>
    <w:tmpl w:val="2A067EEA"/>
    <w:lvl w:ilvl="0">
      <w:start w:val="4"/>
      <w:numFmt w:val="decimal"/>
      <w:lvlText w:val="%1."/>
      <w:lvlJc w:val="left"/>
      <w:pPr>
        <w:tabs>
          <w:tab w:val="num" w:pos="435"/>
        </w:tabs>
        <w:ind w:left="435" w:hanging="435"/>
      </w:pPr>
      <w:rPr>
        <w:rFonts w:cs="Times New Roman" w:hint="default"/>
        <w:b w:val="0"/>
      </w:rPr>
    </w:lvl>
    <w:lvl w:ilvl="1">
      <w:start w:val="2"/>
      <w:numFmt w:val="decimal"/>
      <w:lvlText w:val="%1.%2."/>
      <w:lvlJc w:val="left"/>
      <w:pPr>
        <w:tabs>
          <w:tab w:val="num" w:pos="720"/>
        </w:tabs>
        <w:ind w:left="720" w:hanging="72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1080"/>
        </w:tabs>
        <w:ind w:left="1080" w:hanging="1080"/>
      </w:pPr>
      <w:rPr>
        <w:rFonts w:cs="Times New Roman" w:hint="default"/>
        <w:b w:val="0"/>
      </w:rPr>
    </w:lvl>
    <w:lvl w:ilvl="4">
      <w:start w:val="1"/>
      <w:numFmt w:val="decimal"/>
      <w:lvlText w:val="%1.%2.%3.%4.%5."/>
      <w:lvlJc w:val="left"/>
      <w:pPr>
        <w:tabs>
          <w:tab w:val="num" w:pos="1080"/>
        </w:tabs>
        <w:ind w:left="1080" w:hanging="1080"/>
      </w:pPr>
      <w:rPr>
        <w:rFonts w:cs="Times New Roman" w:hint="default"/>
        <w:b w:val="0"/>
      </w:rPr>
    </w:lvl>
    <w:lvl w:ilvl="5">
      <w:start w:val="1"/>
      <w:numFmt w:val="decimal"/>
      <w:lvlText w:val="%1.%2.%3.%4.%5.%6."/>
      <w:lvlJc w:val="left"/>
      <w:pPr>
        <w:tabs>
          <w:tab w:val="num" w:pos="1440"/>
        </w:tabs>
        <w:ind w:left="1440" w:hanging="1440"/>
      </w:pPr>
      <w:rPr>
        <w:rFonts w:cs="Times New Roman" w:hint="default"/>
        <w:b w:val="0"/>
      </w:rPr>
    </w:lvl>
    <w:lvl w:ilvl="6">
      <w:start w:val="1"/>
      <w:numFmt w:val="decimal"/>
      <w:lvlText w:val="%1.%2.%3.%4.%5.%6.%7."/>
      <w:lvlJc w:val="left"/>
      <w:pPr>
        <w:tabs>
          <w:tab w:val="num" w:pos="1800"/>
        </w:tabs>
        <w:ind w:left="1800" w:hanging="1800"/>
      </w:pPr>
      <w:rPr>
        <w:rFonts w:cs="Times New Roman" w:hint="default"/>
        <w:b w:val="0"/>
      </w:rPr>
    </w:lvl>
    <w:lvl w:ilvl="7">
      <w:start w:val="1"/>
      <w:numFmt w:val="decimal"/>
      <w:lvlText w:val="%1.%2.%3.%4.%5.%6.%7.%8."/>
      <w:lvlJc w:val="left"/>
      <w:pPr>
        <w:tabs>
          <w:tab w:val="num" w:pos="1800"/>
        </w:tabs>
        <w:ind w:left="1800" w:hanging="1800"/>
      </w:pPr>
      <w:rPr>
        <w:rFonts w:cs="Times New Roman" w:hint="default"/>
        <w:b w:val="0"/>
      </w:rPr>
    </w:lvl>
    <w:lvl w:ilvl="8">
      <w:start w:val="1"/>
      <w:numFmt w:val="decimal"/>
      <w:lvlText w:val="%1.%2.%3.%4.%5.%6.%7.%8.%9."/>
      <w:lvlJc w:val="left"/>
      <w:pPr>
        <w:tabs>
          <w:tab w:val="num" w:pos="2160"/>
        </w:tabs>
        <w:ind w:left="2160" w:hanging="2160"/>
      </w:pPr>
      <w:rPr>
        <w:rFonts w:cs="Times New Roman" w:hint="default"/>
        <w:b w:val="0"/>
      </w:rPr>
    </w:lvl>
  </w:abstractNum>
  <w:abstractNum w:abstractNumId="27" w15:restartNumberingAfterBreak="0">
    <w:nsid w:val="75BA3905"/>
    <w:multiLevelType w:val="hybridMultilevel"/>
    <w:tmpl w:val="808017E4"/>
    <w:lvl w:ilvl="0" w:tplc="600E55DE">
      <w:start w:val="1"/>
      <w:numFmt w:val="decimal"/>
      <w:lvlText w:val="%1."/>
      <w:lvlJc w:val="left"/>
      <w:pPr>
        <w:ind w:left="502" w:hanging="360"/>
      </w:pPr>
      <w:rPr>
        <w:rFonts w:hint="default"/>
      </w:rPr>
    </w:lvl>
    <w:lvl w:ilvl="1" w:tplc="04190019" w:tentative="1">
      <w:start w:val="1"/>
      <w:numFmt w:val="lowerLetter"/>
      <w:lvlText w:val="%2."/>
      <w:lvlJc w:val="left"/>
      <w:pPr>
        <w:ind w:left="1075" w:hanging="360"/>
      </w:pPr>
    </w:lvl>
    <w:lvl w:ilvl="2" w:tplc="0419001B" w:tentative="1">
      <w:start w:val="1"/>
      <w:numFmt w:val="lowerRoman"/>
      <w:lvlText w:val="%3."/>
      <w:lvlJc w:val="right"/>
      <w:pPr>
        <w:ind w:left="1795" w:hanging="180"/>
      </w:pPr>
    </w:lvl>
    <w:lvl w:ilvl="3" w:tplc="0419000F" w:tentative="1">
      <w:start w:val="1"/>
      <w:numFmt w:val="decimal"/>
      <w:lvlText w:val="%4."/>
      <w:lvlJc w:val="left"/>
      <w:pPr>
        <w:ind w:left="2515" w:hanging="360"/>
      </w:pPr>
    </w:lvl>
    <w:lvl w:ilvl="4" w:tplc="04190019" w:tentative="1">
      <w:start w:val="1"/>
      <w:numFmt w:val="lowerLetter"/>
      <w:lvlText w:val="%5."/>
      <w:lvlJc w:val="left"/>
      <w:pPr>
        <w:ind w:left="3235" w:hanging="360"/>
      </w:pPr>
    </w:lvl>
    <w:lvl w:ilvl="5" w:tplc="0419001B" w:tentative="1">
      <w:start w:val="1"/>
      <w:numFmt w:val="lowerRoman"/>
      <w:lvlText w:val="%6."/>
      <w:lvlJc w:val="right"/>
      <w:pPr>
        <w:ind w:left="3955" w:hanging="180"/>
      </w:pPr>
    </w:lvl>
    <w:lvl w:ilvl="6" w:tplc="0419000F" w:tentative="1">
      <w:start w:val="1"/>
      <w:numFmt w:val="decimal"/>
      <w:lvlText w:val="%7."/>
      <w:lvlJc w:val="left"/>
      <w:pPr>
        <w:ind w:left="4675" w:hanging="360"/>
      </w:pPr>
    </w:lvl>
    <w:lvl w:ilvl="7" w:tplc="04190019" w:tentative="1">
      <w:start w:val="1"/>
      <w:numFmt w:val="lowerLetter"/>
      <w:lvlText w:val="%8."/>
      <w:lvlJc w:val="left"/>
      <w:pPr>
        <w:ind w:left="5395" w:hanging="360"/>
      </w:pPr>
    </w:lvl>
    <w:lvl w:ilvl="8" w:tplc="0419001B" w:tentative="1">
      <w:start w:val="1"/>
      <w:numFmt w:val="lowerRoman"/>
      <w:lvlText w:val="%9."/>
      <w:lvlJc w:val="right"/>
      <w:pPr>
        <w:ind w:left="6115" w:hanging="180"/>
      </w:pPr>
    </w:lvl>
  </w:abstractNum>
  <w:num w:numId="1" w16cid:durableId="1043021930">
    <w:abstractNumId w:val="0"/>
  </w:num>
  <w:num w:numId="2" w16cid:durableId="953295015">
    <w:abstractNumId w:val="0"/>
  </w:num>
  <w:num w:numId="3" w16cid:durableId="1404597082">
    <w:abstractNumId w:val="0"/>
  </w:num>
  <w:num w:numId="4" w16cid:durableId="1857689061">
    <w:abstractNumId w:val="0"/>
  </w:num>
  <w:num w:numId="5" w16cid:durableId="672027474">
    <w:abstractNumId w:val="0"/>
  </w:num>
  <w:num w:numId="6" w16cid:durableId="183248147">
    <w:abstractNumId w:val="0"/>
  </w:num>
  <w:num w:numId="7" w16cid:durableId="598561106">
    <w:abstractNumId w:val="0"/>
  </w:num>
  <w:num w:numId="8" w16cid:durableId="200555324">
    <w:abstractNumId w:val="0"/>
  </w:num>
  <w:num w:numId="9" w16cid:durableId="943683143">
    <w:abstractNumId w:val="0"/>
  </w:num>
  <w:num w:numId="10" w16cid:durableId="1467696434">
    <w:abstractNumId w:val="0"/>
  </w:num>
  <w:num w:numId="11" w16cid:durableId="1471820400">
    <w:abstractNumId w:val="0"/>
  </w:num>
  <w:num w:numId="12" w16cid:durableId="1846245811">
    <w:abstractNumId w:val="0"/>
  </w:num>
  <w:num w:numId="13" w16cid:durableId="1935749042">
    <w:abstractNumId w:val="0"/>
  </w:num>
  <w:num w:numId="14" w16cid:durableId="1691566408">
    <w:abstractNumId w:val="0"/>
  </w:num>
  <w:num w:numId="15" w16cid:durableId="1599021180">
    <w:abstractNumId w:val="0"/>
  </w:num>
  <w:num w:numId="16" w16cid:durableId="1382317309">
    <w:abstractNumId w:val="0"/>
  </w:num>
  <w:num w:numId="17" w16cid:durableId="2033337284">
    <w:abstractNumId w:val="0"/>
  </w:num>
  <w:num w:numId="18" w16cid:durableId="945579994">
    <w:abstractNumId w:val="0"/>
  </w:num>
  <w:num w:numId="19" w16cid:durableId="1109200273">
    <w:abstractNumId w:val="0"/>
  </w:num>
  <w:num w:numId="20" w16cid:durableId="688142648">
    <w:abstractNumId w:val="0"/>
  </w:num>
  <w:num w:numId="21" w16cid:durableId="1653172282">
    <w:abstractNumId w:val="0"/>
  </w:num>
  <w:num w:numId="22" w16cid:durableId="1947152949">
    <w:abstractNumId w:val="0"/>
  </w:num>
  <w:num w:numId="23" w16cid:durableId="2120177618">
    <w:abstractNumId w:val="0"/>
  </w:num>
  <w:num w:numId="24" w16cid:durableId="1057126710">
    <w:abstractNumId w:val="0"/>
  </w:num>
  <w:num w:numId="25" w16cid:durableId="909385212">
    <w:abstractNumId w:val="14"/>
  </w:num>
  <w:num w:numId="26" w16cid:durableId="370689577">
    <w:abstractNumId w:val="11"/>
  </w:num>
  <w:num w:numId="27" w16cid:durableId="1868717851">
    <w:abstractNumId w:val="18"/>
  </w:num>
  <w:num w:numId="28" w16cid:durableId="1234386819">
    <w:abstractNumId w:val="16"/>
  </w:num>
  <w:num w:numId="29" w16cid:durableId="1007094934">
    <w:abstractNumId w:val="10"/>
  </w:num>
  <w:num w:numId="30" w16cid:durableId="1590309211">
    <w:abstractNumId w:val="26"/>
  </w:num>
  <w:num w:numId="31" w16cid:durableId="1220819558">
    <w:abstractNumId w:val="20"/>
  </w:num>
  <w:num w:numId="32" w16cid:durableId="1284776306">
    <w:abstractNumId w:val="7"/>
  </w:num>
  <w:num w:numId="33" w16cid:durableId="1615551145">
    <w:abstractNumId w:val="23"/>
  </w:num>
  <w:num w:numId="34" w16cid:durableId="122042940">
    <w:abstractNumId w:val="12"/>
  </w:num>
  <w:num w:numId="35" w16cid:durableId="962342768">
    <w:abstractNumId w:val="22"/>
  </w:num>
  <w:num w:numId="36" w16cid:durableId="1288126789">
    <w:abstractNumId w:val="21"/>
  </w:num>
  <w:num w:numId="37" w16cid:durableId="1021709891">
    <w:abstractNumId w:val="24"/>
  </w:num>
  <w:num w:numId="38" w16cid:durableId="1312179203">
    <w:abstractNumId w:val="13"/>
  </w:num>
  <w:num w:numId="39" w16cid:durableId="1699431154">
    <w:abstractNumId w:val="19"/>
  </w:num>
  <w:num w:numId="40" w16cid:durableId="2080708396">
    <w:abstractNumId w:val="9"/>
  </w:num>
  <w:num w:numId="41" w16cid:durableId="1061706886">
    <w:abstractNumId w:val="27"/>
  </w:num>
  <w:num w:numId="42" w16cid:durableId="2062047476">
    <w:abstractNumId w:val="17"/>
  </w:num>
  <w:num w:numId="43" w16cid:durableId="1819227898">
    <w:abstractNumId w:val="15"/>
  </w:num>
  <w:num w:numId="44" w16cid:durableId="299847179">
    <w:abstractNumId w:val="8"/>
  </w:num>
  <w:num w:numId="45" w16cid:durableId="884096778">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109DD"/>
    <w:rsid w:val="00005A18"/>
    <w:rsid w:val="00013475"/>
    <w:rsid w:val="00020A19"/>
    <w:rsid w:val="00022100"/>
    <w:rsid w:val="00022B36"/>
    <w:rsid w:val="000321D7"/>
    <w:rsid w:val="000345FA"/>
    <w:rsid w:val="00041F66"/>
    <w:rsid w:val="0004437A"/>
    <w:rsid w:val="00053066"/>
    <w:rsid w:val="0007441E"/>
    <w:rsid w:val="0009692E"/>
    <w:rsid w:val="000A291F"/>
    <w:rsid w:val="000C1D3B"/>
    <w:rsid w:val="000C5E0A"/>
    <w:rsid w:val="000D7E46"/>
    <w:rsid w:val="000E30E0"/>
    <w:rsid w:val="000F284B"/>
    <w:rsid w:val="00107CF7"/>
    <w:rsid w:val="00117174"/>
    <w:rsid w:val="00121D4D"/>
    <w:rsid w:val="00132333"/>
    <w:rsid w:val="00146436"/>
    <w:rsid w:val="00174C0B"/>
    <w:rsid w:val="0017582C"/>
    <w:rsid w:val="0017613D"/>
    <w:rsid w:val="001A6566"/>
    <w:rsid w:val="001A68E2"/>
    <w:rsid w:val="001D5703"/>
    <w:rsid w:val="001E52B5"/>
    <w:rsid w:val="00200D04"/>
    <w:rsid w:val="00201664"/>
    <w:rsid w:val="00207E09"/>
    <w:rsid w:val="00210164"/>
    <w:rsid w:val="00211C3F"/>
    <w:rsid w:val="00225314"/>
    <w:rsid w:val="00227682"/>
    <w:rsid w:val="00236D5D"/>
    <w:rsid w:val="00243800"/>
    <w:rsid w:val="002507F7"/>
    <w:rsid w:val="00261F52"/>
    <w:rsid w:val="00262C10"/>
    <w:rsid w:val="0026409A"/>
    <w:rsid w:val="00291AC1"/>
    <w:rsid w:val="00297A96"/>
    <w:rsid w:val="002A0D1D"/>
    <w:rsid w:val="002A53DC"/>
    <w:rsid w:val="002A6EF4"/>
    <w:rsid w:val="002B7FF4"/>
    <w:rsid w:val="002C1041"/>
    <w:rsid w:val="002C284D"/>
    <w:rsid w:val="002E58F4"/>
    <w:rsid w:val="002E5F1E"/>
    <w:rsid w:val="002F273B"/>
    <w:rsid w:val="002F47D8"/>
    <w:rsid w:val="00310651"/>
    <w:rsid w:val="0031137C"/>
    <w:rsid w:val="0032195D"/>
    <w:rsid w:val="003222D8"/>
    <w:rsid w:val="003316A7"/>
    <w:rsid w:val="0034052D"/>
    <w:rsid w:val="00343CCB"/>
    <w:rsid w:val="003453CD"/>
    <w:rsid w:val="00352376"/>
    <w:rsid w:val="00353336"/>
    <w:rsid w:val="00357E3D"/>
    <w:rsid w:val="00361D1C"/>
    <w:rsid w:val="00373C5B"/>
    <w:rsid w:val="003750FD"/>
    <w:rsid w:val="0038570D"/>
    <w:rsid w:val="003A2E97"/>
    <w:rsid w:val="003A4925"/>
    <w:rsid w:val="003B0136"/>
    <w:rsid w:val="003B0D14"/>
    <w:rsid w:val="003B33B5"/>
    <w:rsid w:val="003E0DA1"/>
    <w:rsid w:val="003F0C88"/>
    <w:rsid w:val="004005AA"/>
    <w:rsid w:val="00401C97"/>
    <w:rsid w:val="0040334F"/>
    <w:rsid w:val="00406F95"/>
    <w:rsid w:val="004109DD"/>
    <w:rsid w:val="00412E24"/>
    <w:rsid w:val="00416642"/>
    <w:rsid w:val="00437129"/>
    <w:rsid w:val="00443B07"/>
    <w:rsid w:val="0044547E"/>
    <w:rsid w:val="00450CD8"/>
    <w:rsid w:val="004552D9"/>
    <w:rsid w:val="004571D7"/>
    <w:rsid w:val="00461AC6"/>
    <w:rsid w:val="00472E20"/>
    <w:rsid w:val="00473E92"/>
    <w:rsid w:val="0049706A"/>
    <w:rsid w:val="004A0DA6"/>
    <w:rsid w:val="004B2401"/>
    <w:rsid w:val="004D59EF"/>
    <w:rsid w:val="004E5DD6"/>
    <w:rsid w:val="004E630D"/>
    <w:rsid w:val="004F4225"/>
    <w:rsid w:val="00526AA2"/>
    <w:rsid w:val="005679DA"/>
    <w:rsid w:val="005946B5"/>
    <w:rsid w:val="005A04B1"/>
    <w:rsid w:val="005A77E8"/>
    <w:rsid w:val="005C4E1F"/>
    <w:rsid w:val="005D232F"/>
    <w:rsid w:val="00605708"/>
    <w:rsid w:val="00612EE0"/>
    <w:rsid w:val="006212D6"/>
    <w:rsid w:val="00631E43"/>
    <w:rsid w:val="00633A0A"/>
    <w:rsid w:val="0065787F"/>
    <w:rsid w:val="006675FE"/>
    <w:rsid w:val="006873C2"/>
    <w:rsid w:val="00691A33"/>
    <w:rsid w:val="006A3219"/>
    <w:rsid w:val="006B000C"/>
    <w:rsid w:val="006D1F67"/>
    <w:rsid w:val="00701A2F"/>
    <w:rsid w:val="00711B4A"/>
    <w:rsid w:val="00715385"/>
    <w:rsid w:val="00717AC3"/>
    <w:rsid w:val="0072484A"/>
    <w:rsid w:val="00734BAE"/>
    <w:rsid w:val="007425AD"/>
    <w:rsid w:val="007739EC"/>
    <w:rsid w:val="007A4B27"/>
    <w:rsid w:val="007B2FDF"/>
    <w:rsid w:val="007C17FD"/>
    <w:rsid w:val="007C56C0"/>
    <w:rsid w:val="007E7BA7"/>
    <w:rsid w:val="007F09FC"/>
    <w:rsid w:val="007F350A"/>
    <w:rsid w:val="0080292D"/>
    <w:rsid w:val="008065CD"/>
    <w:rsid w:val="00821868"/>
    <w:rsid w:val="00827727"/>
    <w:rsid w:val="008351C3"/>
    <w:rsid w:val="0083790C"/>
    <w:rsid w:val="008414CC"/>
    <w:rsid w:val="00843728"/>
    <w:rsid w:val="00844CEA"/>
    <w:rsid w:val="0085076A"/>
    <w:rsid w:val="0087633C"/>
    <w:rsid w:val="0089014D"/>
    <w:rsid w:val="00893E37"/>
    <w:rsid w:val="008A2268"/>
    <w:rsid w:val="008B120A"/>
    <w:rsid w:val="008B3C10"/>
    <w:rsid w:val="008B3D13"/>
    <w:rsid w:val="008C1268"/>
    <w:rsid w:val="008C37EC"/>
    <w:rsid w:val="008D511B"/>
    <w:rsid w:val="008F3FC3"/>
    <w:rsid w:val="00910904"/>
    <w:rsid w:val="0091321D"/>
    <w:rsid w:val="009248CB"/>
    <w:rsid w:val="00926B65"/>
    <w:rsid w:val="00935E68"/>
    <w:rsid w:val="00954DB2"/>
    <w:rsid w:val="009B15BB"/>
    <w:rsid w:val="009B27DC"/>
    <w:rsid w:val="009C0AE4"/>
    <w:rsid w:val="009D2629"/>
    <w:rsid w:val="009F5265"/>
    <w:rsid w:val="009F7D9D"/>
    <w:rsid w:val="00A02141"/>
    <w:rsid w:val="00A13FE5"/>
    <w:rsid w:val="00A27758"/>
    <w:rsid w:val="00A571D8"/>
    <w:rsid w:val="00A663BB"/>
    <w:rsid w:val="00A811CC"/>
    <w:rsid w:val="00A8438B"/>
    <w:rsid w:val="00AB281D"/>
    <w:rsid w:val="00AB7CD6"/>
    <w:rsid w:val="00AC62BA"/>
    <w:rsid w:val="00AE13F8"/>
    <w:rsid w:val="00AE2FA7"/>
    <w:rsid w:val="00B1431E"/>
    <w:rsid w:val="00B43F7B"/>
    <w:rsid w:val="00B46869"/>
    <w:rsid w:val="00B53811"/>
    <w:rsid w:val="00B762C9"/>
    <w:rsid w:val="00B806B7"/>
    <w:rsid w:val="00B82066"/>
    <w:rsid w:val="00B84B0C"/>
    <w:rsid w:val="00B874FF"/>
    <w:rsid w:val="00BA4AB4"/>
    <w:rsid w:val="00BA5785"/>
    <w:rsid w:val="00BB0AD7"/>
    <w:rsid w:val="00BB3ACE"/>
    <w:rsid w:val="00BC233C"/>
    <w:rsid w:val="00BC4C87"/>
    <w:rsid w:val="00BC5134"/>
    <w:rsid w:val="00BD3348"/>
    <w:rsid w:val="00BD5E0E"/>
    <w:rsid w:val="00BE1193"/>
    <w:rsid w:val="00BE7DA9"/>
    <w:rsid w:val="00C0342F"/>
    <w:rsid w:val="00C12A84"/>
    <w:rsid w:val="00C2048C"/>
    <w:rsid w:val="00C20956"/>
    <w:rsid w:val="00C25D2A"/>
    <w:rsid w:val="00C628BF"/>
    <w:rsid w:val="00C63580"/>
    <w:rsid w:val="00C63A71"/>
    <w:rsid w:val="00C64685"/>
    <w:rsid w:val="00C90C7D"/>
    <w:rsid w:val="00C93F4B"/>
    <w:rsid w:val="00CA1E76"/>
    <w:rsid w:val="00CA744D"/>
    <w:rsid w:val="00CB30EA"/>
    <w:rsid w:val="00CB4DB1"/>
    <w:rsid w:val="00CE6B62"/>
    <w:rsid w:val="00CF73DC"/>
    <w:rsid w:val="00D043D7"/>
    <w:rsid w:val="00D416B5"/>
    <w:rsid w:val="00D41B3A"/>
    <w:rsid w:val="00D60147"/>
    <w:rsid w:val="00D829B4"/>
    <w:rsid w:val="00D86F6F"/>
    <w:rsid w:val="00DA0068"/>
    <w:rsid w:val="00DA34EB"/>
    <w:rsid w:val="00DB399B"/>
    <w:rsid w:val="00DB6A9B"/>
    <w:rsid w:val="00DB6D59"/>
    <w:rsid w:val="00DE051F"/>
    <w:rsid w:val="00DF3CF9"/>
    <w:rsid w:val="00DF4D91"/>
    <w:rsid w:val="00E16FBB"/>
    <w:rsid w:val="00E17ECF"/>
    <w:rsid w:val="00E21095"/>
    <w:rsid w:val="00E414D6"/>
    <w:rsid w:val="00E51771"/>
    <w:rsid w:val="00E56FB6"/>
    <w:rsid w:val="00E65727"/>
    <w:rsid w:val="00E8080C"/>
    <w:rsid w:val="00E829D4"/>
    <w:rsid w:val="00EA2CEE"/>
    <w:rsid w:val="00EA4513"/>
    <w:rsid w:val="00EA45EA"/>
    <w:rsid w:val="00EF68A5"/>
    <w:rsid w:val="00F047D2"/>
    <w:rsid w:val="00F162E7"/>
    <w:rsid w:val="00F300EC"/>
    <w:rsid w:val="00F30A13"/>
    <w:rsid w:val="00F31B4B"/>
    <w:rsid w:val="00F40ED5"/>
    <w:rsid w:val="00F451B0"/>
    <w:rsid w:val="00F63A95"/>
    <w:rsid w:val="00F70D89"/>
    <w:rsid w:val="00F80532"/>
    <w:rsid w:val="00F93B9A"/>
    <w:rsid w:val="00FA60D8"/>
    <w:rsid w:val="00FB042C"/>
    <w:rsid w:val="00FD4391"/>
    <w:rsid w:val="00FE36FA"/>
    <w:rsid w:val="00FF2576"/>
    <w:rsid w:val="00FF2D5F"/>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37A5162"/>
  <w15:docId w15:val="{841D714C-7C3F-4ED8-99B2-0A5196384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1A33"/>
    <w:rPr>
      <w:rFonts w:ascii="Times New Roman" w:eastAsia="Times New Roman" w:hAnsi="Times New Roman" w:cs="Times New Roman"/>
      <w:sz w:val="24"/>
      <w:szCs w:val="24"/>
    </w:rPr>
  </w:style>
  <w:style w:type="paragraph" w:styleId="5">
    <w:name w:val="heading 5"/>
    <w:basedOn w:val="a"/>
    <w:next w:val="a"/>
    <w:link w:val="50"/>
    <w:uiPriority w:val="99"/>
    <w:qFormat/>
    <w:rsid w:val="00F162E7"/>
    <w:pPr>
      <w:spacing w:before="240" w:after="60"/>
      <w:outlineLvl w:val="4"/>
    </w:pPr>
    <w:rPr>
      <w:rFonts w:eastAsia="MS Mincho"/>
      <w:b/>
      <w:bCs/>
      <w:i/>
      <w:iCs/>
      <w:sz w:val="26"/>
      <w:szCs w:val="26"/>
    </w:rPr>
  </w:style>
  <w:style w:type="paragraph" w:styleId="6">
    <w:name w:val="heading 6"/>
    <w:basedOn w:val="a"/>
    <w:next w:val="a"/>
    <w:link w:val="60"/>
    <w:uiPriority w:val="99"/>
    <w:qFormat/>
    <w:locked/>
    <w:rsid w:val="00DA34EB"/>
    <w:pPr>
      <w:spacing w:before="240" w:after="60"/>
      <w:outlineLvl w:val="5"/>
    </w:pPr>
    <w:rPr>
      <w:rFonts w:eastAsia="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link w:val="5"/>
    <w:uiPriority w:val="99"/>
    <w:locked/>
    <w:rsid w:val="00F162E7"/>
    <w:rPr>
      <w:rFonts w:ascii="Times New Roman" w:eastAsia="MS Mincho" w:hAnsi="Times New Roman" w:cs="Times New Roman"/>
      <w:b/>
      <w:bCs/>
      <w:i/>
      <w:iCs/>
      <w:sz w:val="26"/>
      <w:szCs w:val="26"/>
      <w:lang w:eastAsia="ru-RU"/>
    </w:rPr>
  </w:style>
  <w:style w:type="character" w:customStyle="1" w:styleId="60">
    <w:name w:val="Заголовок 6 Знак"/>
    <w:link w:val="6"/>
    <w:uiPriority w:val="99"/>
    <w:semiHidden/>
    <w:locked/>
    <w:rsid w:val="008A2268"/>
    <w:rPr>
      <w:rFonts w:ascii="Calibri" w:hAnsi="Calibri" w:cs="Times New Roman"/>
      <w:b/>
      <w:bCs/>
    </w:rPr>
  </w:style>
  <w:style w:type="paragraph" w:styleId="a3">
    <w:name w:val="Body Text Indent"/>
    <w:aliases w:val="текст,Основной текст 1"/>
    <w:basedOn w:val="a"/>
    <w:link w:val="a4"/>
    <w:uiPriority w:val="99"/>
    <w:rsid w:val="004109DD"/>
    <w:pPr>
      <w:numPr>
        <w:ilvl w:val="12"/>
      </w:numPr>
      <w:ind w:left="2835" w:hanging="2835"/>
    </w:pPr>
    <w:rPr>
      <w:i/>
      <w:szCs w:val="20"/>
    </w:rPr>
  </w:style>
  <w:style w:type="character" w:customStyle="1" w:styleId="a4">
    <w:name w:val="Основной текст с отступом Знак"/>
    <w:aliases w:val="текст Знак,Основной текст 1 Знак"/>
    <w:link w:val="a3"/>
    <w:uiPriority w:val="99"/>
    <w:locked/>
    <w:rsid w:val="004109DD"/>
    <w:rPr>
      <w:rFonts w:ascii="Times New Roman" w:hAnsi="Times New Roman" w:cs="Times New Roman"/>
      <w:i/>
      <w:sz w:val="20"/>
      <w:szCs w:val="20"/>
      <w:lang w:eastAsia="ru-RU"/>
    </w:rPr>
  </w:style>
  <w:style w:type="paragraph" w:customStyle="1" w:styleId="a5">
    <w:name w:val="Для таблиц"/>
    <w:basedOn w:val="a"/>
    <w:uiPriority w:val="99"/>
    <w:rsid w:val="004109DD"/>
  </w:style>
  <w:style w:type="paragraph" w:styleId="a6">
    <w:name w:val="Title"/>
    <w:aliases w:val="Знак10"/>
    <w:basedOn w:val="a"/>
    <w:link w:val="a7"/>
    <w:uiPriority w:val="99"/>
    <w:qFormat/>
    <w:rsid w:val="004109DD"/>
    <w:pPr>
      <w:jc w:val="center"/>
    </w:pPr>
    <w:rPr>
      <w:b/>
      <w:bCs/>
      <w:sz w:val="56"/>
      <w:szCs w:val="56"/>
    </w:rPr>
  </w:style>
  <w:style w:type="character" w:customStyle="1" w:styleId="a7">
    <w:name w:val="Заголовок Знак"/>
    <w:aliases w:val="Знак10 Знак"/>
    <w:link w:val="a6"/>
    <w:uiPriority w:val="99"/>
    <w:locked/>
    <w:rsid w:val="004109DD"/>
    <w:rPr>
      <w:rFonts w:ascii="Times New Roman" w:hAnsi="Times New Roman" w:cs="Times New Roman"/>
      <w:b/>
      <w:bCs/>
      <w:sz w:val="56"/>
      <w:szCs w:val="56"/>
      <w:lang w:eastAsia="ru-RU"/>
    </w:rPr>
  </w:style>
  <w:style w:type="paragraph" w:styleId="a8">
    <w:name w:val="List Paragraph"/>
    <w:basedOn w:val="a"/>
    <w:uiPriority w:val="34"/>
    <w:qFormat/>
    <w:rsid w:val="004109DD"/>
    <w:pPr>
      <w:ind w:left="708"/>
    </w:pPr>
  </w:style>
  <w:style w:type="paragraph" w:styleId="2">
    <w:name w:val="Body Text 2"/>
    <w:basedOn w:val="a"/>
    <w:link w:val="20"/>
    <w:uiPriority w:val="99"/>
    <w:rsid w:val="004109DD"/>
    <w:pPr>
      <w:spacing w:after="120" w:line="480" w:lineRule="auto"/>
    </w:pPr>
  </w:style>
  <w:style w:type="character" w:customStyle="1" w:styleId="20">
    <w:name w:val="Основной текст 2 Знак"/>
    <w:link w:val="2"/>
    <w:uiPriority w:val="99"/>
    <w:locked/>
    <w:rsid w:val="004109DD"/>
    <w:rPr>
      <w:rFonts w:ascii="Times New Roman" w:hAnsi="Times New Roman" w:cs="Times New Roman"/>
      <w:sz w:val="24"/>
      <w:szCs w:val="24"/>
      <w:lang w:eastAsia="ru-RU"/>
    </w:rPr>
  </w:style>
  <w:style w:type="paragraph" w:styleId="21">
    <w:name w:val="Body Text Indent 2"/>
    <w:basedOn w:val="a"/>
    <w:link w:val="22"/>
    <w:uiPriority w:val="99"/>
    <w:rsid w:val="00910904"/>
    <w:pPr>
      <w:spacing w:after="120" w:line="480" w:lineRule="auto"/>
      <w:ind w:left="283"/>
    </w:pPr>
  </w:style>
  <w:style w:type="character" w:customStyle="1" w:styleId="22">
    <w:name w:val="Основной текст с отступом 2 Знак"/>
    <w:link w:val="21"/>
    <w:uiPriority w:val="99"/>
    <w:locked/>
    <w:rsid w:val="00910904"/>
    <w:rPr>
      <w:rFonts w:ascii="Times New Roman" w:hAnsi="Times New Roman" w:cs="Times New Roman"/>
      <w:sz w:val="24"/>
      <w:szCs w:val="24"/>
      <w:lang w:eastAsia="ru-RU"/>
    </w:rPr>
  </w:style>
  <w:style w:type="paragraph" w:styleId="3">
    <w:name w:val="Body Text Indent 3"/>
    <w:basedOn w:val="a"/>
    <w:link w:val="30"/>
    <w:uiPriority w:val="99"/>
    <w:rsid w:val="00910904"/>
    <w:pPr>
      <w:spacing w:after="120"/>
      <w:ind w:left="283"/>
    </w:pPr>
    <w:rPr>
      <w:sz w:val="16"/>
      <w:szCs w:val="16"/>
    </w:rPr>
  </w:style>
  <w:style w:type="character" w:customStyle="1" w:styleId="30">
    <w:name w:val="Основной текст с отступом 3 Знак"/>
    <w:link w:val="3"/>
    <w:uiPriority w:val="99"/>
    <w:locked/>
    <w:rsid w:val="00910904"/>
    <w:rPr>
      <w:rFonts w:ascii="Times New Roman" w:hAnsi="Times New Roman" w:cs="Times New Roman"/>
      <w:sz w:val="16"/>
      <w:szCs w:val="16"/>
      <w:lang w:eastAsia="ru-RU"/>
    </w:rPr>
  </w:style>
  <w:style w:type="paragraph" w:styleId="31">
    <w:name w:val="Body Text 3"/>
    <w:basedOn w:val="a"/>
    <w:link w:val="32"/>
    <w:uiPriority w:val="99"/>
    <w:rsid w:val="00910904"/>
    <w:pPr>
      <w:spacing w:after="120"/>
    </w:pPr>
    <w:rPr>
      <w:sz w:val="16"/>
      <w:szCs w:val="16"/>
    </w:rPr>
  </w:style>
  <w:style w:type="character" w:customStyle="1" w:styleId="32">
    <w:name w:val="Основной текст 3 Знак"/>
    <w:link w:val="31"/>
    <w:uiPriority w:val="99"/>
    <w:locked/>
    <w:rsid w:val="00910904"/>
    <w:rPr>
      <w:rFonts w:ascii="Times New Roman" w:hAnsi="Times New Roman" w:cs="Times New Roman"/>
      <w:sz w:val="16"/>
      <w:szCs w:val="16"/>
      <w:lang w:eastAsia="ru-RU"/>
    </w:rPr>
  </w:style>
  <w:style w:type="paragraph" w:styleId="a9">
    <w:name w:val="endnote text"/>
    <w:basedOn w:val="a"/>
    <w:link w:val="aa"/>
    <w:uiPriority w:val="99"/>
    <w:semiHidden/>
    <w:rsid w:val="00910904"/>
    <w:rPr>
      <w:sz w:val="20"/>
      <w:szCs w:val="20"/>
    </w:rPr>
  </w:style>
  <w:style w:type="character" w:customStyle="1" w:styleId="aa">
    <w:name w:val="Текст концевой сноски Знак"/>
    <w:link w:val="a9"/>
    <w:uiPriority w:val="99"/>
    <w:semiHidden/>
    <w:locked/>
    <w:rsid w:val="00910904"/>
    <w:rPr>
      <w:rFonts w:ascii="Times New Roman" w:hAnsi="Times New Roman" w:cs="Times New Roman"/>
      <w:sz w:val="20"/>
      <w:szCs w:val="20"/>
      <w:lang w:eastAsia="ru-RU"/>
    </w:rPr>
  </w:style>
  <w:style w:type="paragraph" w:styleId="ab">
    <w:name w:val="No Spacing"/>
    <w:basedOn w:val="a"/>
    <w:link w:val="ac"/>
    <w:uiPriority w:val="99"/>
    <w:qFormat/>
    <w:rsid w:val="00E65727"/>
    <w:rPr>
      <w:rFonts w:ascii="Cambria" w:eastAsia="Calibri" w:hAnsi="Cambria"/>
      <w:sz w:val="20"/>
      <w:szCs w:val="20"/>
      <w:lang w:val="en-US"/>
    </w:rPr>
  </w:style>
  <w:style w:type="character" w:customStyle="1" w:styleId="ac">
    <w:name w:val="Без интервала Знак"/>
    <w:link w:val="ab"/>
    <w:uiPriority w:val="99"/>
    <w:locked/>
    <w:rsid w:val="00E65727"/>
    <w:rPr>
      <w:rFonts w:ascii="Cambria" w:hAnsi="Cambria"/>
      <w:lang w:val="en-US"/>
    </w:rPr>
  </w:style>
  <w:style w:type="paragraph" w:styleId="ad">
    <w:name w:val="Body Text"/>
    <w:basedOn w:val="a"/>
    <w:link w:val="ae"/>
    <w:uiPriority w:val="99"/>
    <w:rsid w:val="00E8080C"/>
    <w:pPr>
      <w:spacing w:after="120"/>
    </w:pPr>
  </w:style>
  <w:style w:type="character" w:customStyle="1" w:styleId="ae">
    <w:name w:val="Основной текст Знак"/>
    <w:link w:val="ad"/>
    <w:uiPriority w:val="99"/>
    <w:locked/>
    <w:rsid w:val="00E8080C"/>
    <w:rPr>
      <w:rFonts w:ascii="Times New Roman" w:hAnsi="Times New Roman" w:cs="Times New Roman"/>
      <w:sz w:val="24"/>
      <w:szCs w:val="24"/>
      <w:lang w:eastAsia="ru-RU"/>
    </w:rPr>
  </w:style>
  <w:style w:type="paragraph" w:styleId="23">
    <w:name w:val="List Number 2"/>
    <w:basedOn w:val="a"/>
    <w:uiPriority w:val="99"/>
    <w:rsid w:val="00E8080C"/>
  </w:style>
  <w:style w:type="character" w:customStyle="1" w:styleId="FooterChar">
    <w:name w:val="Footer Char"/>
    <w:uiPriority w:val="99"/>
    <w:locked/>
    <w:rsid w:val="0031137C"/>
    <w:rPr>
      <w:rFonts w:ascii="Courier New" w:eastAsia="MS Mincho" w:hAnsi="Courier New"/>
    </w:rPr>
  </w:style>
  <w:style w:type="paragraph" w:styleId="af">
    <w:name w:val="footer"/>
    <w:basedOn w:val="a"/>
    <w:link w:val="af0"/>
    <w:uiPriority w:val="99"/>
    <w:rsid w:val="0031137C"/>
    <w:pPr>
      <w:tabs>
        <w:tab w:val="center" w:pos="4677"/>
        <w:tab w:val="right" w:pos="9355"/>
      </w:tabs>
      <w:autoSpaceDE w:val="0"/>
      <w:autoSpaceDN w:val="0"/>
      <w:adjustRightInd w:val="0"/>
    </w:pPr>
    <w:rPr>
      <w:rFonts w:ascii="Courier New" w:eastAsia="MS Mincho" w:hAnsi="Courier New"/>
      <w:sz w:val="20"/>
      <w:szCs w:val="20"/>
    </w:rPr>
  </w:style>
  <w:style w:type="character" w:customStyle="1" w:styleId="FooterChar1">
    <w:name w:val="Footer Char1"/>
    <w:uiPriority w:val="99"/>
    <w:semiHidden/>
    <w:locked/>
    <w:rsid w:val="008A2268"/>
    <w:rPr>
      <w:rFonts w:ascii="Times New Roman" w:hAnsi="Times New Roman" w:cs="Times New Roman"/>
      <w:sz w:val="24"/>
      <w:szCs w:val="24"/>
    </w:rPr>
  </w:style>
  <w:style w:type="character" w:customStyle="1" w:styleId="af0">
    <w:name w:val="Нижний колонтитул Знак"/>
    <w:link w:val="af"/>
    <w:uiPriority w:val="99"/>
    <w:semiHidden/>
    <w:locked/>
    <w:rsid w:val="0031137C"/>
    <w:rPr>
      <w:rFonts w:ascii="Times New Roman" w:hAnsi="Times New Roman" w:cs="Times New Roman"/>
      <w:sz w:val="24"/>
      <w:szCs w:val="24"/>
      <w:lang w:eastAsia="ru-RU"/>
    </w:rPr>
  </w:style>
  <w:style w:type="character" w:styleId="af1">
    <w:name w:val="Hyperlink"/>
    <w:uiPriority w:val="99"/>
    <w:rsid w:val="00D043D7"/>
    <w:rPr>
      <w:rFonts w:cs="Times New Roman"/>
      <w:color w:val="0000FF"/>
      <w:u w:val="single"/>
    </w:rPr>
  </w:style>
  <w:style w:type="paragraph" w:customStyle="1" w:styleId="af2">
    <w:name w:val="Маркированный."/>
    <w:basedOn w:val="a"/>
    <w:uiPriority w:val="99"/>
    <w:rsid w:val="00D043D7"/>
    <w:pPr>
      <w:tabs>
        <w:tab w:val="num" w:pos="360"/>
      </w:tabs>
      <w:ind w:left="1066" w:hanging="357"/>
    </w:pPr>
    <w:rPr>
      <w:rFonts w:eastAsia="Calibri" w:cs="Calibri"/>
      <w:szCs w:val="22"/>
      <w:lang w:eastAsia="ar-SA"/>
    </w:rPr>
  </w:style>
  <w:style w:type="paragraph" w:customStyle="1" w:styleId="af3">
    <w:name w:val="Основной текст.Основной текст Знак"/>
    <w:basedOn w:val="a"/>
    <w:uiPriority w:val="99"/>
    <w:rsid w:val="009D2629"/>
    <w:pPr>
      <w:spacing w:after="120"/>
    </w:pPr>
  </w:style>
  <w:style w:type="paragraph" w:customStyle="1" w:styleId="1">
    <w:name w:val="Стиль1"/>
    <w:basedOn w:val="a"/>
    <w:uiPriority w:val="99"/>
    <w:rsid w:val="009D2629"/>
    <w:pPr>
      <w:spacing w:line="360" w:lineRule="auto"/>
      <w:jc w:val="center"/>
    </w:pPr>
    <w:rPr>
      <w:sz w:val="28"/>
      <w:szCs w:val="28"/>
    </w:rPr>
  </w:style>
  <w:style w:type="table" w:styleId="af4">
    <w:name w:val="Table Grid"/>
    <w:basedOn w:val="a1"/>
    <w:uiPriority w:val="99"/>
    <w:locked/>
    <w:rsid w:val="004571D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Char">
    <w:name w:val="Знак Знак Знак Знак Знак Знак Знак1 Знак Знак1 Char Знак Знак Знак Знак Знак Знак"/>
    <w:basedOn w:val="a"/>
    <w:uiPriority w:val="99"/>
    <w:rsid w:val="00711B4A"/>
    <w:pPr>
      <w:spacing w:after="160" w:line="240" w:lineRule="exact"/>
    </w:pPr>
    <w:rPr>
      <w:rFonts w:ascii="Verdana" w:eastAsia="Calibri" w:hAnsi="Verdana"/>
      <w:sz w:val="20"/>
      <w:szCs w:val="20"/>
      <w:lang w:val="en-US" w:eastAsia="en-US"/>
    </w:rPr>
  </w:style>
  <w:style w:type="paragraph" w:styleId="af5">
    <w:name w:val="Plain Text"/>
    <w:basedOn w:val="a"/>
    <w:link w:val="af6"/>
    <w:uiPriority w:val="99"/>
    <w:locked/>
    <w:rsid w:val="00FF2576"/>
    <w:rPr>
      <w:rFonts w:ascii="Courier New" w:eastAsia="Calibri" w:hAnsi="Courier New"/>
      <w:sz w:val="20"/>
      <w:szCs w:val="20"/>
    </w:rPr>
  </w:style>
  <w:style w:type="character" w:customStyle="1" w:styleId="PlainTextChar">
    <w:name w:val="Plain Text Char"/>
    <w:uiPriority w:val="99"/>
    <w:semiHidden/>
    <w:locked/>
    <w:rsid w:val="00FE36FA"/>
    <w:rPr>
      <w:rFonts w:ascii="Courier New" w:hAnsi="Courier New" w:cs="Courier New"/>
      <w:sz w:val="20"/>
      <w:szCs w:val="20"/>
    </w:rPr>
  </w:style>
  <w:style w:type="character" w:customStyle="1" w:styleId="af6">
    <w:name w:val="Текст Знак"/>
    <w:link w:val="af5"/>
    <w:uiPriority w:val="99"/>
    <w:locked/>
    <w:rsid w:val="00FF2576"/>
    <w:rPr>
      <w:rFonts w:ascii="Courier New" w:hAnsi="Courier New"/>
    </w:rPr>
  </w:style>
  <w:style w:type="character" w:customStyle="1" w:styleId="33">
    <w:name w:val="Знак Знак3"/>
    <w:uiPriority w:val="99"/>
    <w:locked/>
    <w:rsid w:val="00FF2576"/>
    <w:rPr>
      <w:b/>
      <w:sz w:val="28"/>
    </w:rPr>
  </w:style>
  <w:style w:type="paragraph" w:customStyle="1" w:styleId="af7">
    <w:basedOn w:val="a"/>
    <w:next w:val="a"/>
    <w:link w:val="10"/>
    <w:qFormat/>
    <w:rsid w:val="00BE7DA9"/>
    <w:pPr>
      <w:suppressAutoHyphens/>
      <w:ind w:left="709"/>
      <w:jc w:val="center"/>
    </w:pPr>
    <w:rPr>
      <w:rFonts w:ascii="Arial" w:hAnsi="Arial" w:cs="Arial"/>
      <w:sz w:val="28"/>
      <w:lang w:eastAsia="ar-SA"/>
    </w:rPr>
  </w:style>
  <w:style w:type="character" w:customStyle="1" w:styleId="10">
    <w:name w:val="Название Знак1"/>
    <w:link w:val="af7"/>
    <w:rsid w:val="00BE7DA9"/>
    <w:rPr>
      <w:rFonts w:ascii="Arial" w:eastAsia="Times New Roman" w:hAnsi="Arial"/>
      <w:sz w:val="28"/>
      <w:szCs w:val="24"/>
      <w:lang w:eastAsia="ar-SA"/>
    </w:rPr>
  </w:style>
  <w:style w:type="character" w:styleId="af8">
    <w:name w:val="Unresolved Mention"/>
    <w:uiPriority w:val="99"/>
    <w:semiHidden/>
    <w:unhideWhenUsed/>
    <w:rsid w:val="00E21095"/>
    <w:rPr>
      <w:color w:val="605E5C"/>
      <w:shd w:val="clear" w:color="auto" w:fill="E1DFDD"/>
    </w:rPr>
  </w:style>
  <w:style w:type="character" w:styleId="af9">
    <w:name w:val="FollowedHyperlink"/>
    <w:uiPriority w:val="99"/>
    <w:semiHidden/>
    <w:unhideWhenUsed/>
    <w:locked/>
    <w:rsid w:val="00E21095"/>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nanium.com/catalog/product/1215783" TargetMode="External"/><Relationship Id="rId5" Type="http://schemas.openxmlformats.org/officeDocument/2006/relationships/hyperlink" Target="https://znanium.com/catalog/product/1215748"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18</Pages>
  <Words>3617</Words>
  <Characters>20618</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Гулюса</cp:lastModifiedBy>
  <cp:revision>147</cp:revision>
  <dcterms:created xsi:type="dcterms:W3CDTF">2013-08-18T11:58:00Z</dcterms:created>
  <dcterms:modified xsi:type="dcterms:W3CDTF">2025-09-30T06:37:00Z</dcterms:modified>
</cp:coreProperties>
</file>